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36DB" w14:textId="374E9D89" w:rsidR="00F46B60" w:rsidRPr="000438F0" w:rsidRDefault="00F46B60" w:rsidP="005F3591">
      <w:pPr>
        <w:suppressAutoHyphens/>
        <w:spacing w:after="0" w:line="276" w:lineRule="auto"/>
        <w:jc w:val="center"/>
        <w:rPr>
          <w:rFonts w:ascii="Arial" w:hAnsi="Arial" w:cs="Arial"/>
          <w:b/>
          <w:kern w:val="0"/>
          <w:sz w:val="20"/>
          <w:szCs w:val="20"/>
          <w14:ligatures w14:val="none"/>
        </w:rPr>
      </w:pPr>
      <w:bookmarkStart w:id="0" w:name="_Hlk505861127"/>
      <w:r w:rsidRPr="000438F0">
        <w:rPr>
          <w:rFonts w:ascii="Arial" w:hAnsi="Arial" w:cs="Arial"/>
          <w:b/>
          <w:kern w:val="0"/>
          <w:sz w:val="20"/>
          <w:szCs w:val="20"/>
          <w14:ligatures w14:val="none"/>
        </w:rPr>
        <w:t xml:space="preserve">Załącznik nr 2 do </w:t>
      </w:r>
      <w:r w:rsidR="00A161A2" w:rsidRPr="000438F0">
        <w:rPr>
          <w:rFonts w:ascii="Arial" w:eastAsia="Times New Roman" w:hAnsi="Arial" w:cs="Arial"/>
          <w:b/>
          <w:kern w:val="0"/>
          <w:sz w:val="20"/>
          <w:szCs w:val="20"/>
          <w:lang w:eastAsia="ar-SA"/>
          <w14:ligatures w14:val="none"/>
        </w:rPr>
        <w:t>SWZ – projektowane</w:t>
      </w:r>
      <w:r w:rsidRPr="000438F0">
        <w:rPr>
          <w:rFonts w:ascii="Arial" w:hAnsi="Arial" w:cs="Arial"/>
          <w:b/>
          <w:kern w:val="0"/>
          <w:sz w:val="20"/>
          <w:szCs w:val="20"/>
          <w14:ligatures w14:val="none"/>
        </w:rPr>
        <w:t xml:space="preserve"> postanowienia umowne</w:t>
      </w:r>
    </w:p>
    <w:p w14:paraId="533D7E0D" w14:textId="77777777" w:rsidR="00F46B60" w:rsidRPr="000438F0" w:rsidRDefault="00F46B60" w:rsidP="005F3591">
      <w:pPr>
        <w:suppressAutoHyphens/>
        <w:spacing w:after="0" w:line="276" w:lineRule="auto"/>
        <w:jc w:val="center"/>
        <w:rPr>
          <w:rFonts w:ascii="Arial" w:hAnsi="Arial" w:cs="Arial"/>
          <w:b/>
          <w:kern w:val="0"/>
          <w:sz w:val="20"/>
          <w:szCs w:val="20"/>
          <w14:ligatures w14:val="none"/>
        </w:rPr>
      </w:pPr>
    </w:p>
    <w:p w14:paraId="33041051" w14:textId="6D5A8045" w:rsidR="00F1388C" w:rsidRPr="000438F0" w:rsidRDefault="00DB5E05" w:rsidP="005F3591">
      <w:pPr>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UMOWA Nr</w:t>
      </w:r>
      <w:r w:rsidR="00B66126" w:rsidRPr="000438F0">
        <w:rPr>
          <w:rFonts w:ascii="Arial" w:eastAsia="Times New Roman" w:hAnsi="Arial" w:cs="Arial"/>
          <w:b/>
          <w:kern w:val="0"/>
          <w:sz w:val="20"/>
          <w:szCs w:val="20"/>
          <w:lang w:eastAsia="ar-SA"/>
          <w14:ligatures w14:val="none"/>
        </w:rPr>
        <w:t xml:space="preserve"> ROA.272.</w:t>
      </w:r>
      <w:r w:rsidR="0041678C" w:rsidRPr="000438F0">
        <w:rPr>
          <w:rFonts w:ascii="Arial" w:eastAsia="Times New Roman" w:hAnsi="Arial" w:cs="Arial"/>
          <w:b/>
          <w:kern w:val="0"/>
          <w:sz w:val="20"/>
          <w:szCs w:val="20"/>
          <w:lang w:eastAsia="ar-SA"/>
          <w14:ligatures w14:val="none"/>
        </w:rPr>
        <w:t>7</w:t>
      </w:r>
      <w:r w:rsidR="007A713B" w:rsidRPr="000438F0">
        <w:rPr>
          <w:rFonts w:ascii="Arial" w:eastAsia="Times New Roman" w:hAnsi="Arial" w:cs="Arial"/>
          <w:b/>
          <w:kern w:val="0"/>
          <w:sz w:val="20"/>
          <w:szCs w:val="20"/>
          <w:lang w:eastAsia="ar-SA"/>
          <w14:ligatures w14:val="none"/>
        </w:rPr>
        <w:t>……….</w:t>
      </w:r>
      <w:r w:rsidR="00B66126" w:rsidRPr="000438F0">
        <w:rPr>
          <w:rFonts w:ascii="Arial" w:eastAsia="Times New Roman" w:hAnsi="Arial" w:cs="Arial"/>
          <w:b/>
          <w:kern w:val="0"/>
          <w:sz w:val="20"/>
          <w:szCs w:val="20"/>
          <w:lang w:eastAsia="ar-SA"/>
          <w14:ligatures w14:val="none"/>
        </w:rPr>
        <w:t>202</w:t>
      </w:r>
      <w:r w:rsidR="00C7799C" w:rsidRPr="000438F0">
        <w:rPr>
          <w:rFonts w:ascii="Arial" w:eastAsia="Times New Roman" w:hAnsi="Arial" w:cs="Arial"/>
          <w:b/>
          <w:kern w:val="0"/>
          <w:sz w:val="20"/>
          <w:szCs w:val="20"/>
          <w:lang w:eastAsia="ar-SA"/>
          <w14:ligatures w14:val="none"/>
        </w:rPr>
        <w:t>6</w:t>
      </w:r>
    </w:p>
    <w:p w14:paraId="50404E44" w14:textId="1F89F511" w:rsidR="00B66126" w:rsidRPr="000438F0" w:rsidRDefault="00B2288B" w:rsidP="005F3591">
      <w:pPr>
        <w:suppressAutoHyphens/>
        <w:spacing w:after="0" w:line="276" w:lineRule="auto"/>
        <w:jc w:val="both"/>
        <w:rPr>
          <w:rFonts w:ascii="Arial" w:eastAsia="Times New Roman" w:hAnsi="Arial" w:cs="Arial"/>
          <w:kern w:val="0"/>
          <w:sz w:val="20"/>
          <w:szCs w:val="20"/>
          <w:lang w:eastAsia="ar-SA"/>
          <w14:ligatures w14:val="none"/>
        </w:rPr>
      </w:pPr>
      <w:r w:rsidRPr="000438F0">
        <w:rPr>
          <w:rFonts w:ascii="Arial" w:hAnsi="Arial" w:cs="Arial"/>
          <w:kern w:val="0"/>
          <w:sz w:val="20"/>
          <w:szCs w:val="20"/>
          <w14:ligatures w14:val="none"/>
        </w:rPr>
        <w:t>z</w:t>
      </w:r>
      <w:r w:rsidR="00DB5E05" w:rsidRPr="000438F0">
        <w:rPr>
          <w:rFonts w:ascii="Arial" w:hAnsi="Arial" w:cs="Arial"/>
          <w:kern w:val="0"/>
          <w:sz w:val="20"/>
          <w:szCs w:val="20"/>
          <w14:ligatures w14:val="none"/>
        </w:rPr>
        <w:t xml:space="preserve">awarta w </w:t>
      </w:r>
      <w:r w:rsidR="00F65322" w:rsidRPr="000438F0">
        <w:rPr>
          <w:rFonts w:ascii="Arial" w:eastAsia="Times New Roman" w:hAnsi="Arial" w:cs="Arial"/>
          <w:kern w:val="0"/>
          <w:sz w:val="20"/>
          <w:szCs w:val="20"/>
          <w:lang w:eastAsia="ar-SA"/>
          <w14:ligatures w14:val="none"/>
        </w:rPr>
        <w:t xml:space="preserve">Dopiewie, </w:t>
      </w:r>
      <w:r w:rsidR="007C7FAC" w:rsidRPr="000438F0">
        <w:rPr>
          <w:rFonts w:ascii="Arial" w:eastAsia="Times New Roman" w:hAnsi="Arial" w:cs="Arial"/>
          <w:kern w:val="0"/>
          <w:sz w:val="20"/>
          <w:szCs w:val="20"/>
          <w:lang w:eastAsia="ar-SA"/>
          <w14:ligatures w14:val="none"/>
        </w:rPr>
        <w:t xml:space="preserve">w </w:t>
      </w:r>
      <w:r w:rsidR="00DB5E05" w:rsidRPr="000438F0">
        <w:rPr>
          <w:rFonts w:ascii="Arial" w:hAnsi="Arial" w:cs="Arial"/>
          <w:kern w:val="0"/>
          <w:sz w:val="20"/>
          <w:szCs w:val="20"/>
          <w14:ligatures w14:val="none"/>
        </w:rPr>
        <w:t>dniu</w:t>
      </w:r>
      <w:r w:rsidR="00693E29" w:rsidRPr="000438F0">
        <w:rPr>
          <w:rFonts w:ascii="Arial" w:hAnsi="Arial" w:cs="Arial"/>
          <w:kern w:val="0"/>
          <w:sz w:val="20"/>
          <w:szCs w:val="20"/>
          <w14:ligatures w14:val="none"/>
        </w:rPr>
        <w:t xml:space="preserve"> </w:t>
      </w:r>
      <w:r w:rsidR="00F65322" w:rsidRPr="000438F0">
        <w:rPr>
          <w:rFonts w:ascii="Arial" w:eastAsia="Times New Roman" w:hAnsi="Arial" w:cs="Arial"/>
          <w:kern w:val="0"/>
          <w:sz w:val="20"/>
          <w:szCs w:val="20"/>
          <w:lang w:eastAsia="ar-SA"/>
          <w14:ligatures w14:val="none"/>
        </w:rPr>
        <w:t xml:space="preserve"> </w:t>
      </w:r>
      <w:r w:rsidR="00CF5B98" w:rsidRPr="000438F0">
        <w:rPr>
          <w:rFonts w:ascii="Arial" w:eastAsia="Times New Roman" w:hAnsi="Arial" w:cs="Arial"/>
          <w:kern w:val="0"/>
          <w:sz w:val="20"/>
          <w:szCs w:val="20"/>
          <w:lang w:eastAsia="ar-SA"/>
          <w14:ligatures w14:val="none"/>
        </w:rPr>
        <w:t>_____ _________________</w:t>
      </w:r>
      <w:r w:rsidRPr="000438F0">
        <w:rPr>
          <w:rFonts w:ascii="Arial" w:hAnsi="Arial" w:cs="Arial"/>
          <w:kern w:val="0"/>
          <w:sz w:val="20"/>
          <w:szCs w:val="20"/>
          <w14:ligatures w14:val="none"/>
        </w:rPr>
        <w:t xml:space="preserve"> </w:t>
      </w:r>
      <w:r w:rsidR="005604EF" w:rsidRPr="000438F0">
        <w:rPr>
          <w:rFonts w:ascii="Arial" w:hAnsi="Arial" w:cs="Arial"/>
          <w:kern w:val="0"/>
          <w:sz w:val="20"/>
          <w:szCs w:val="20"/>
          <w14:ligatures w14:val="none"/>
        </w:rPr>
        <w:t>202</w:t>
      </w:r>
      <w:r w:rsidR="00C7799C" w:rsidRPr="000438F0">
        <w:rPr>
          <w:rFonts w:ascii="Arial" w:hAnsi="Arial" w:cs="Arial"/>
          <w:kern w:val="0"/>
          <w:sz w:val="20"/>
          <w:szCs w:val="20"/>
          <w14:ligatures w14:val="none"/>
        </w:rPr>
        <w:t>6</w:t>
      </w:r>
      <w:r w:rsidR="009D6C0C" w:rsidRPr="000438F0">
        <w:rPr>
          <w:rFonts w:ascii="Arial" w:hAnsi="Arial" w:cs="Arial"/>
          <w:kern w:val="0"/>
          <w:sz w:val="20"/>
          <w:szCs w:val="20"/>
          <w14:ligatures w14:val="none"/>
        </w:rPr>
        <w:t xml:space="preserve"> r</w:t>
      </w:r>
      <w:r w:rsidR="000B68C9" w:rsidRPr="000438F0">
        <w:rPr>
          <w:rFonts w:ascii="Arial" w:hAnsi="Arial" w:cs="Arial"/>
          <w:kern w:val="0"/>
          <w:sz w:val="20"/>
          <w:szCs w:val="20"/>
          <w14:ligatures w14:val="none"/>
        </w:rPr>
        <w:t xml:space="preserve">oku </w:t>
      </w:r>
    </w:p>
    <w:p w14:paraId="628E578D" w14:textId="5270330D" w:rsidR="00661376" w:rsidRPr="000438F0" w:rsidRDefault="00B66126" w:rsidP="005F3591">
      <w:pPr>
        <w:suppressAutoHyphens/>
        <w:spacing w:after="0" w:line="276" w:lineRule="auto"/>
        <w:jc w:val="both"/>
        <w:rPr>
          <w:rFonts w:ascii="Arial" w:hAnsi="Arial" w:cs="Arial"/>
          <w:b/>
          <w:kern w:val="0"/>
          <w:sz w:val="20"/>
          <w:szCs w:val="20"/>
          <w14:ligatures w14:val="none"/>
        </w:rPr>
      </w:pPr>
      <w:r w:rsidRPr="000438F0">
        <w:rPr>
          <w:rFonts w:ascii="Arial" w:eastAsia="Times New Roman" w:hAnsi="Arial" w:cs="Arial"/>
          <w:bCs/>
          <w:kern w:val="0"/>
          <w:sz w:val="20"/>
          <w:szCs w:val="20"/>
          <w:lang w:eastAsia="ar-SA"/>
          <w14:ligatures w14:val="none"/>
        </w:rPr>
        <w:t xml:space="preserve">w rezultacie rozstrzygnięcia postępowania o udzielenie zamówienia publicznego nr </w:t>
      </w:r>
      <w:r w:rsidRPr="000438F0">
        <w:rPr>
          <w:rFonts w:ascii="Arial" w:eastAsia="Times New Roman" w:hAnsi="Arial" w:cs="Arial"/>
          <w:b/>
          <w:kern w:val="0"/>
          <w:sz w:val="20"/>
          <w:szCs w:val="20"/>
          <w:lang w:eastAsia="ar-SA"/>
          <w14:ligatures w14:val="none"/>
        </w:rPr>
        <w:t>ROA</w:t>
      </w:r>
      <w:r w:rsidR="00F65322" w:rsidRPr="000438F0">
        <w:rPr>
          <w:rFonts w:ascii="Arial" w:eastAsia="Times New Roman" w:hAnsi="Arial" w:cs="Arial"/>
          <w:b/>
          <w:kern w:val="0"/>
          <w:sz w:val="20"/>
          <w:szCs w:val="20"/>
          <w:lang w:eastAsia="ar-SA"/>
          <w14:ligatures w14:val="none"/>
        </w:rPr>
        <w:t>.27</w:t>
      </w:r>
      <w:r w:rsidR="001B685F" w:rsidRPr="000438F0">
        <w:rPr>
          <w:rFonts w:ascii="Arial" w:eastAsia="Times New Roman" w:hAnsi="Arial" w:cs="Arial"/>
          <w:b/>
          <w:kern w:val="0"/>
          <w:sz w:val="20"/>
          <w:szCs w:val="20"/>
          <w:lang w:eastAsia="ar-SA"/>
          <w14:ligatures w14:val="none"/>
        </w:rPr>
        <w:t>1</w:t>
      </w:r>
      <w:r w:rsidR="00F65322" w:rsidRPr="000438F0">
        <w:rPr>
          <w:rFonts w:ascii="Arial" w:eastAsia="Times New Roman" w:hAnsi="Arial" w:cs="Arial"/>
          <w:b/>
          <w:kern w:val="0"/>
          <w:sz w:val="20"/>
          <w:szCs w:val="20"/>
          <w:lang w:eastAsia="ar-SA"/>
          <w14:ligatures w14:val="none"/>
        </w:rPr>
        <w:t>.</w:t>
      </w:r>
      <w:r w:rsidR="00BE1CCC" w:rsidRPr="000438F0">
        <w:rPr>
          <w:rFonts w:ascii="Arial" w:eastAsia="Times New Roman" w:hAnsi="Arial" w:cs="Arial"/>
          <w:b/>
          <w:kern w:val="0"/>
          <w:sz w:val="20"/>
          <w:szCs w:val="20"/>
          <w:lang w:eastAsia="ar-SA"/>
          <w14:ligatures w14:val="none"/>
        </w:rPr>
        <w:t>7</w:t>
      </w:r>
      <w:r w:rsidR="00F65322" w:rsidRPr="000438F0">
        <w:rPr>
          <w:rFonts w:ascii="Arial" w:eastAsia="Times New Roman" w:hAnsi="Arial" w:cs="Arial"/>
          <w:b/>
          <w:kern w:val="0"/>
          <w:sz w:val="20"/>
          <w:szCs w:val="20"/>
          <w:lang w:eastAsia="ar-SA"/>
          <w14:ligatures w14:val="none"/>
        </w:rPr>
        <w:t>.202</w:t>
      </w:r>
      <w:r w:rsidR="00C7799C" w:rsidRPr="000438F0">
        <w:rPr>
          <w:rFonts w:ascii="Arial" w:eastAsia="Times New Roman" w:hAnsi="Arial" w:cs="Arial"/>
          <w:b/>
          <w:kern w:val="0"/>
          <w:sz w:val="20"/>
          <w:szCs w:val="20"/>
          <w:lang w:eastAsia="ar-SA"/>
          <w14:ligatures w14:val="none"/>
        </w:rPr>
        <w:t>6</w:t>
      </w:r>
      <w:r w:rsidR="00F65322" w:rsidRPr="000438F0">
        <w:rPr>
          <w:rFonts w:ascii="Arial" w:eastAsia="Times New Roman" w:hAnsi="Arial" w:cs="Arial"/>
          <w:b/>
          <w:kern w:val="0"/>
          <w:sz w:val="20"/>
          <w:szCs w:val="20"/>
          <w:lang w:eastAsia="ar-SA"/>
          <w14:ligatures w14:val="none"/>
        </w:rPr>
        <w:t xml:space="preserve"> </w:t>
      </w:r>
      <w:r w:rsidRPr="000438F0">
        <w:rPr>
          <w:rFonts w:ascii="Arial" w:eastAsia="Times New Roman" w:hAnsi="Arial" w:cs="Arial"/>
          <w:bCs/>
          <w:kern w:val="0"/>
          <w:sz w:val="20"/>
          <w:szCs w:val="20"/>
          <w:lang w:eastAsia="ar-SA"/>
          <w14:ligatures w14:val="none"/>
        </w:rPr>
        <w:t>przeprowadzonego w trybie podstawowym na podstawie art. 275 pkt. 1 ustawy z dnia 11 września 2019</w:t>
      </w:r>
      <w:r w:rsidR="00CF5B98" w:rsidRPr="000438F0">
        <w:rPr>
          <w:rFonts w:ascii="Arial" w:eastAsia="Times New Roman" w:hAnsi="Arial" w:cs="Arial"/>
          <w:bCs/>
          <w:kern w:val="0"/>
          <w:sz w:val="20"/>
          <w:szCs w:val="20"/>
          <w:lang w:eastAsia="ar-SA"/>
          <w14:ligatures w14:val="none"/>
        </w:rPr>
        <w:t xml:space="preserve"> </w:t>
      </w:r>
      <w:r w:rsidRPr="000438F0">
        <w:rPr>
          <w:rFonts w:ascii="Arial" w:eastAsia="Times New Roman" w:hAnsi="Arial" w:cs="Arial"/>
          <w:bCs/>
          <w:kern w:val="0"/>
          <w:sz w:val="20"/>
          <w:szCs w:val="20"/>
          <w:lang w:eastAsia="ar-SA"/>
          <w14:ligatures w14:val="none"/>
        </w:rPr>
        <w:t>r. Prawo Zamówień Publicznych (t.j. Dz. U. z 202</w:t>
      </w:r>
      <w:r w:rsidR="001E122F" w:rsidRPr="000438F0">
        <w:rPr>
          <w:rFonts w:ascii="Arial" w:eastAsia="Times New Roman" w:hAnsi="Arial" w:cs="Arial"/>
          <w:bCs/>
          <w:kern w:val="0"/>
          <w:sz w:val="20"/>
          <w:szCs w:val="20"/>
          <w:lang w:eastAsia="ar-SA"/>
          <w14:ligatures w14:val="none"/>
        </w:rPr>
        <w:t>4</w:t>
      </w:r>
      <w:r w:rsidRPr="000438F0">
        <w:rPr>
          <w:rFonts w:ascii="Arial" w:eastAsia="Times New Roman" w:hAnsi="Arial" w:cs="Arial"/>
          <w:bCs/>
          <w:kern w:val="0"/>
          <w:sz w:val="20"/>
          <w:szCs w:val="20"/>
          <w:lang w:eastAsia="ar-SA"/>
          <w14:ligatures w14:val="none"/>
        </w:rPr>
        <w:t xml:space="preserve"> r. </w:t>
      </w:r>
      <w:r w:rsidR="001E122F" w:rsidRPr="000438F0">
        <w:rPr>
          <w:rFonts w:ascii="Arial" w:hAnsi="Arial" w:cs="Arial"/>
          <w:sz w:val="20"/>
          <w:szCs w:val="20"/>
        </w:rPr>
        <w:t>poz. 1320</w:t>
      </w:r>
      <w:r w:rsidR="00F87AB4" w:rsidRPr="000438F0">
        <w:rPr>
          <w:rFonts w:ascii="Arial" w:hAnsi="Arial" w:cs="Arial"/>
          <w:sz w:val="20"/>
          <w:szCs w:val="20"/>
        </w:rPr>
        <w:t xml:space="preserve"> z późn. zm.</w:t>
      </w:r>
      <w:r w:rsidRPr="000438F0">
        <w:rPr>
          <w:rFonts w:ascii="Arial" w:eastAsia="Times New Roman" w:hAnsi="Arial" w:cs="Arial"/>
          <w:bCs/>
          <w:kern w:val="0"/>
          <w:sz w:val="20"/>
          <w:szCs w:val="20"/>
          <w:lang w:eastAsia="ar-SA"/>
          <w14:ligatures w14:val="none"/>
        </w:rPr>
        <w:t>)</w:t>
      </w:r>
      <w:r w:rsidR="00C92F6B" w:rsidRPr="000438F0">
        <w:rPr>
          <w:rFonts w:ascii="Arial" w:eastAsia="Times New Roman" w:hAnsi="Arial" w:cs="Arial"/>
          <w:bCs/>
          <w:kern w:val="0"/>
          <w:sz w:val="20"/>
          <w:szCs w:val="20"/>
          <w:lang w:eastAsia="ar-SA"/>
          <w14:ligatures w14:val="none"/>
        </w:rPr>
        <w:t xml:space="preserve"> </w:t>
      </w:r>
      <w:r w:rsidR="00272814" w:rsidRPr="000438F0">
        <w:rPr>
          <w:rFonts w:ascii="Arial" w:eastAsia="Times New Roman" w:hAnsi="Arial" w:cs="Arial"/>
          <w:bCs/>
          <w:kern w:val="0"/>
          <w:sz w:val="20"/>
          <w:szCs w:val="20"/>
          <w:lang w:eastAsia="ar-SA"/>
          <w14:ligatures w14:val="none"/>
        </w:rPr>
        <w:t xml:space="preserve">zwaną </w:t>
      </w:r>
      <w:r w:rsidR="00C563DB" w:rsidRPr="000438F0">
        <w:rPr>
          <w:rFonts w:ascii="Arial" w:eastAsia="Times New Roman" w:hAnsi="Arial" w:cs="Arial"/>
          <w:bCs/>
          <w:kern w:val="0"/>
          <w:sz w:val="20"/>
          <w:szCs w:val="20"/>
          <w:lang w:eastAsia="ar-SA"/>
          <w14:ligatures w14:val="none"/>
        </w:rPr>
        <w:t xml:space="preserve">w dalszej </w:t>
      </w:r>
      <w:r w:rsidR="00F87AB4" w:rsidRPr="000438F0">
        <w:rPr>
          <w:rFonts w:ascii="Arial" w:eastAsia="Times New Roman" w:hAnsi="Arial" w:cs="Arial"/>
          <w:bCs/>
          <w:kern w:val="0"/>
          <w:sz w:val="20"/>
          <w:szCs w:val="20"/>
          <w:lang w:eastAsia="ar-SA"/>
          <w14:ligatures w14:val="none"/>
        </w:rPr>
        <w:t>tre</w:t>
      </w:r>
      <w:r w:rsidR="00C563DB" w:rsidRPr="000438F0">
        <w:rPr>
          <w:rFonts w:ascii="Arial" w:eastAsia="Times New Roman" w:hAnsi="Arial" w:cs="Arial"/>
          <w:bCs/>
          <w:kern w:val="0"/>
          <w:sz w:val="20"/>
          <w:szCs w:val="20"/>
          <w:lang w:eastAsia="ar-SA"/>
          <w14:ligatures w14:val="none"/>
        </w:rPr>
        <w:t xml:space="preserve">ści </w:t>
      </w:r>
      <w:r w:rsidR="00C92F6B" w:rsidRPr="000438F0">
        <w:rPr>
          <w:rFonts w:ascii="Arial" w:eastAsia="Times New Roman" w:hAnsi="Arial" w:cs="Arial"/>
          <w:bCs/>
          <w:kern w:val="0"/>
          <w:sz w:val="20"/>
          <w:szCs w:val="20"/>
          <w:lang w:eastAsia="ar-SA"/>
          <w14:ligatures w14:val="none"/>
        </w:rPr>
        <w:t>„Ustawa PZP”</w:t>
      </w:r>
      <w:r w:rsidRPr="000438F0">
        <w:rPr>
          <w:rFonts w:ascii="Arial" w:eastAsia="Times New Roman" w:hAnsi="Arial" w:cs="Arial"/>
          <w:bCs/>
          <w:kern w:val="0"/>
          <w:sz w:val="20"/>
          <w:szCs w:val="20"/>
          <w:lang w:eastAsia="ar-SA"/>
          <w14:ligatures w14:val="none"/>
        </w:rPr>
        <w:t xml:space="preserve">, </w:t>
      </w:r>
      <w:r w:rsidR="000B68C9" w:rsidRPr="000438F0">
        <w:rPr>
          <w:rFonts w:ascii="Arial" w:hAnsi="Arial" w:cs="Arial"/>
          <w:kern w:val="0"/>
          <w:sz w:val="20"/>
          <w:szCs w:val="20"/>
          <w14:ligatures w14:val="none"/>
        </w:rPr>
        <w:t>pomiędzy:</w:t>
      </w:r>
    </w:p>
    <w:p w14:paraId="06532C11" w14:textId="77777777" w:rsidR="008C66EF" w:rsidRPr="000438F0" w:rsidRDefault="008C66EF" w:rsidP="005F3591">
      <w:pPr>
        <w:suppressAutoHyphens/>
        <w:autoSpaceDN w:val="0"/>
        <w:spacing w:after="0" w:line="276" w:lineRule="auto"/>
        <w:jc w:val="both"/>
        <w:textAlignment w:val="baseline"/>
        <w:rPr>
          <w:rFonts w:ascii="Arial" w:eastAsia="Times New Roman" w:hAnsi="Arial" w:cs="Arial"/>
          <w:iCs/>
          <w:kern w:val="3"/>
          <w:sz w:val="20"/>
          <w:szCs w:val="20"/>
          <w:lang w:eastAsia="pl-PL"/>
          <w14:ligatures w14:val="none"/>
        </w:rPr>
      </w:pPr>
    </w:p>
    <w:p w14:paraId="798F1B0B" w14:textId="0A3B975A" w:rsidR="008C66EF" w:rsidRPr="000438F0" w:rsidRDefault="00DB5E05" w:rsidP="005F3591">
      <w:pPr>
        <w:suppressAutoHyphens/>
        <w:autoSpaceDN w:val="0"/>
        <w:spacing w:after="0" w:line="276" w:lineRule="auto"/>
        <w:jc w:val="both"/>
        <w:textAlignment w:val="baseline"/>
        <w:rPr>
          <w:rFonts w:ascii="Arial" w:eastAsia="Arial Unicode MS" w:hAnsi="Arial" w:cs="Arial"/>
          <w:iCs/>
          <w:kern w:val="3"/>
          <w:sz w:val="20"/>
          <w:szCs w:val="20"/>
          <w14:ligatures w14:val="none"/>
        </w:rPr>
      </w:pPr>
      <w:bookmarkStart w:id="1" w:name="_Hlk41908646"/>
      <w:r w:rsidRPr="000438F0">
        <w:rPr>
          <w:rFonts w:ascii="Arial" w:hAnsi="Arial" w:cs="Arial"/>
          <w:b/>
          <w:kern w:val="3"/>
          <w:sz w:val="20"/>
          <w:szCs w:val="20"/>
          <w14:ligatures w14:val="none"/>
        </w:rPr>
        <w:t>Gminą Dopiewo</w:t>
      </w:r>
      <w:r w:rsidR="008C66EF" w:rsidRPr="000438F0">
        <w:rPr>
          <w:rFonts w:ascii="Arial" w:eastAsia="Times New Roman" w:hAnsi="Arial" w:cs="Arial"/>
          <w:iCs/>
          <w:kern w:val="3"/>
          <w:sz w:val="20"/>
          <w:szCs w:val="20"/>
          <w:lang w:eastAsia="pl-PL"/>
          <w14:ligatures w14:val="none"/>
        </w:rPr>
        <w:t xml:space="preserve"> z siedzibą w Dopiewie </w:t>
      </w:r>
      <w:r w:rsidR="00C563DB" w:rsidRPr="000438F0">
        <w:rPr>
          <w:rFonts w:ascii="Arial" w:eastAsia="Times New Roman" w:hAnsi="Arial" w:cs="Arial"/>
          <w:iCs/>
          <w:kern w:val="3"/>
          <w:sz w:val="20"/>
          <w:szCs w:val="20"/>
          <w:lang w:eastAsia="pl-PL"/>
          <w14:ligatures w14:val="none"/>
        </w:rPr>
        <w:t>przy</w:t>
      </w:r>
      <w:r w:rsidRPr="000438F0">
        <w:rPr>
          <w:rFonts w:ascii="Arial" w:hAnsi="Arial" w:cs="Arial"/>
          <w:kern w:val="3"/>
          <w:sz w:val="20"/>
          <w:szCs w:val="20"/>
          <w14:ligatures w14:val="none"/>
        </w:rPr>
        <w:t xml:space="preserve"> ul. </w:t>
      </w:r>
      <w:r w:rsidR="00C563DB" w:rsidRPr="000438F0">
        <w:rPr>
          <w:rFonts w:ascii="Arial" w:eastAsia="Times New Roman" w:hAnsi="Arial" w:cs="Arial"/>
          <w:iCs/>
          <w:kern w:val="3"/>
          <w:sz w:val="20"/>
          <w:szCs w:val="20"/>
          <w:lang w:eastAsia="pl-PL"/>
          <w14:ligatures w14:val="none"/>
        </w:rPr>
        <w:t>Leśnej</w:t>
      </w:r>
      <w:r w:rsidRPr="000438F0">
        <w:rPr>
          <w:rFonts w:ascii="Arial" w:hAnsi="Arial" w:cs="Arial"/>
          <w:kern w:val="3"/>
          <w:sz w:val="20"/>
          <w:szCs w:val="20"/>
          <w14:ligatures w14:val="none"/>
        </w:rPr>
        <w:t xml:space="preserve"> 1c</w:t>
      </w:r>
      <w:r w:rsidR="008C66EF" w:rsidRPr="000438F0">
        <w:rPr>
          <w:rFonts w:ascii="Arial" w:eastAsia="Times New Roman" w:hAnsi="Arial" w:cs="Arial"/>
          <w:iCs/>
          <w:kern w:val="3"/>
          <w:sz w:val="20"/>
          <w:szCs w:val="20"/>
          <w:lang w:eastAsia="pl-PL"/>
          <w14:ligatures w14:val="none"/>
        </w:rPr>
        <w:t xml:space="preserve">, </w:t>
      </w:r>
      <w:r w:rsidR="00C563DB" w:rsidRPr="000438F0">
        <w:rPr>
          <w:rFonts w:ascii="Arial" w:eastAsia="Times New Roman" w:hAnsi="Arial" w:cs="Arial"/>
          <w:iCs/>
          <w:kern w:val="3"/>
          <w:sz w:val="20"/>
          <w:szCs w:val="20"/>
          <w:lang w:eastAsia="pl-PL"/>
          <w14:ligatures w14:val="none"/>
        </w:rPr>
        <w:t xml:space="preserve">posiadającą </w:t>
      </w:r>
      <w:r w:rsidR="008C66EF" w:rsidRPr="000438F0">
        <w:rPr>
          <w:rFonts w:ascii="Arial" w:eastAsia="Times New Roman" w:hAnsi="Arial" w:cs="Arial"/>
          <w:iCs/>
          <w:kern w:val="3"/>
          <w:sz w:val="20"/>
          <w:szCs w:val="20"/>
          <w:lang w:eastAsia="pl-PL"/>
          <w14:ligatures w14:val="none"/>
        </w:rPr>
        <w:t>NIP 777-313-34-16,</w:t>
      </w:r>
      <w:r w:rsidR="00C563DB" w:rsidRPr="000438F0">
        <w:rPr>
          <w:rFonts w:ascii="Arial" w:eastAsia="Times New Roman" w:hAnsi="Arial" w:cs="Arial"/>
          <w:iCs/>
          <w:kern w:val="3"/>
          <w:sz w:val="20"/>
          <w:szCs w:val="20"/>
          <w:lang w:eastAsia="pl-PL"/>
          <w14:ligatures w14:val="none"/>
        </w:rPr>
        <w:t xml:space="preserve"> posiadającą</w:t>
      </w:r>
      <w:r w:rsidRPr="000438F0">
        <w:rPr>
          <w:rFonts w:ascii="Arial" w:hAnsi="Arial" w:cs="Arial"/>
          <w:kern w:val="3"/>
          <w:sz w:val="20"/>
          <w:szCs w:val="20"/>
          <w14:ligatures w14:val="none"/>
        </w:rPr>
        <w:t xml:space="preserve"> REGON 631258738</w:t>
      </w:r>
      <w:r w:rsidR="008C66EF" w:rsidRPr="000438F0">
        <w:rPr>
          <w:rFonts w:ascii="Arial" w:eastAsia="Times New Roman" w:hAnsi="Arial" w:cs="Arial"/>
          <w:iCs/>
          <w:kern w:val="3"/>
          <w:sz w:val="20"/>
          <w:szCs w:val="20"/>
          <w:lang w:eastAsia="pl-PL"/>
          <w14:ligatures w14:val="none"/>
        </w:rPr>
        <w:t>,</w:t>
      </w:r>
      <w:r w:rsidRPr="000438F0">
        <w:rPr>
          <w:rFonts w:ascii="Arial" w:hAnsi="Arial" w:cs="Arial"/>
          <w:kern w:val="3"/>
          <w:sz w:val="20"/>
          <w:szCs w:val="20"/>
          <w14:ligatures w14:val="none"/>
        </w:rPr>
        <w:t xml:space="preserve"> zwaną</w:t>
      </w:r>
      <w:r w:rsidR="000B68C9" w:rsidRPr="000438F0">
        <w:rPr>
          <w:rFonts w:ascii="Arial" w:hAnsi="Arial" w:cs="Arial"/>
          <w:kern w:val="3"/>
          <w:sz w:val="20"/>
          <w:szCs w:val="20"/>
          <w14:ligatures w14:val="none"/>
        </w:rPr>
        <w:t xml:space="preserve"> w</w:t>
      </w:r>
      <w:r w:rsidRPr="000438F0">
        <w:rPr>
          <w:rFonts w:ascii="Arial" w:hAnsi="Arial" w:cs="Arial"/>
          <w:kern w:val="3"/>
          <w:sz w:val="20"/>
          <w:szCs w:val="20"/>
          <w14:ligatures w14:val="none"/>
        </w:rPr>
        <w:t xml:space="preserve"> da</w:t>
      </w:r>
      <w:r w:rsidR="000B68C9" w:rsidRPr="000438F0">
        <w:rPr>
          <w:rFonts w:ascii="Arial" w:hAnsi="Arial" w:cs="Arial"/>
          <w:kern w:val="3"/>
          <w:sz w:val="20"/>
          <w:szCs w:val="20"/>
          <w14:ligatures w14:val="none"/>
        </w:rPr>
        <w:t xml:space="preserve">lszej </w:t>
      </w:r>
      <w:r w:rsidR="008C66EF" w:rsidRPr="000438F0">
        <w:rPr>
          <w:rFonts w:ascii="Arial" w:hAnsi="Arial" w:cs="Arial"/>
          <w:iCs/>
          <w:kern w:val="3"/>
          <w:sz w:val="20"/>
          <w:szCs w:val="20"/>
          <w14:ligatures w14:val="none"/>
        </w:rPr>
        <w:t>części</w:t>
      </w:r>
      <w:r w:rsidR="000B68C9" w:rsidRPr="000438F0">
        <w:rPr>
          <w:rFonts w:ascii="Arial" w:hAnsi="Arial" w:cs="Arial"/>
          <w:kern w:val="3"/>
          <w:sz w:val="20"/>
          <w:szCs w:val="20"/>
          <w14:ligatures w14:val="none"/>
        </w:rPr>
        <w:t>:</w:t>
      </w:r>
      <w:r w:rsidRPr="000438F0">
        <w:rPr>
          <w:rFonts w:ascii="Arial" w:hAnsi="Arial" w:cs="Arial"/>
          <w:kern w:val="3"/>
          <w:sz w:val="20"/>
          <w:szCs w:val="20"/>
          <w14:ligatures w14:val="none"/>
        </w:rPr>
        <w:t xml:space="preserve"> </w:t>
      </w:r>
      <w:r w:rsidR="000B68C9" w:rsidRPr="000438F0">
        <w:rPr>
          <w:rFonts w:ascii="Arial" w:hAnsi="Arial" w:cs="Arial"/>
          <w:kern w:val="3"/>
          <w:sz w:val="20"/>
          <w:szCs w:val="20"/>
          <w14:ligatures w14:val="none"/>
        </w:rPr>
        <w:t>„</w:t>
      </w:r>
      <w:r w:rsidRPr="000438F0">
        <w:rPr>
          <w:rFonts w:ascii="Arial" w:hAnsi="Arial" w:cs="Arial"/>
          <w:b/>
          <w:kern w:val="3"/>
          <w:sz w:val="20"/>
          <w:szCs w:val="20"/>
          <w14:ligatures w14:val="none"/>
        </w:rPr>
        <w:t>Zamawiającym</w:t>
      </w:r>
      <w:r w:rsidR="008C66EF" w:rsidRPr="000438F0">
        <w:rPr>
          <w:rFonts w:ascii="Arial" w:hAnsi="Arial" w:cs="Arial"/>
          <w:b/>
          <w:bCs/>
          <w:iCs/>
          <w:kern w:val="3"/>
          <w:sz w:val="20"/>
          <w:szCs w:val="20"/>
          <w14:ligatures w14:val="none"/>
        </w:rPr>
        <w:t>”</w:t>
      </w:r>
    </w:p>
    <w:p w14:paraId="2A3CE449" w14:textId="1E7E6B7D" w:rsidR="00DB5E05" w:rsidRPr="000438F0" w:rsidRDefault="000B68C9" w:rsidP="005F3591">
      <w:pPr>
        <w:suppressAutoHyphens/>
        <w:autoSpaceDN w:val="0"/>
        <w:spacing w:after="0" w:line="276" w:lineRule="auto"/>
        <w:jc w:val="both"/>
        <w:textAlignment w:val="baseline"/>
        <w:rPr>
          <w:rFonts w:ascii="Arial" w:hAnsi="Arial" w:cs="Arial"/>
          <w:kern w:val="3"/>
          <w:sz w:val="20"/>
          <w:szCs w:val="20"/>
          <w14:ligatures w14:val="none"/>
        </w:rPr>
      </w:pPr>
      <w:r w:rsidRPr="000438F0">
        <w:rPr>
          <w:rFonts w:ascii="Arial" w:hAnsi="Arial" w:cs="Arial"/>
          <w:kern w:val="3"/>
          <w:sz w:val="20"/>
          <w:szCs w:val="20"/>
          <w14:ligatures w14:val="none"/>
        </w:rPr>
        <w:t>reprezentowaną przez:</w:t>
      </w:r>
      <w:r w:rsidR="00D31FDD" w:rsidRPr="000438F0">
        <w:rPr>
          <w:rFonts w:ascii="Arial" w:hAnsi="Arial" w:cs="Arial"/>
          <w:kern w:val="3"/>
          <w:sz w:val="20"/>
          <w:szCs w:val="20"/>
          <w14:ligatures w14:val="none"/>
        </w:rPr>
        <w:t xml:space="preserve"> </w:t>
      </w:r>
      <w:r w:rsidR="00DB5E05" w:rsidRPr="000438F0">
        <w:rPr>
          <w:rFonts w:ascii="Arial" w:hAnsi="Arial" w:cs="Arial"/>
          <w:kern w:val="3"/>
          <w:sz w:val="20"/>
          <w:szCs w:val="20"/>
          <w14:ligatures w14:val="none"/>
        </w:rPr>
        <w:t>Wójta G</w:t>
      </w:r>
      <w:r w:rsidR="00905A8D" w:rsidRPr="000438F0">
        <w:rPr>
          <w:rFonts w:ascii="Arial" w:hAnsi="Arial" w:cs="Arial"/>
          <w:kern w:val="3"/>
          <w:sz w:val="20"/>
          <w:szCs w:val="20"/>
          <w14:ligatures w14:val="none"/>
        </w:rPr>
        <w:t>miny Dopiewo</w:t>
      </w:r>
      <w:r w:rsidR="008C66EF" w:rsidRPr="000438F0">
        <w:rPr>
          <w:rFonts w:ascii="Arial" w:eastAsia="Times New Roman" w:hAnsi="Arial" w:cs="Arial"/>
          <w:iCs/>
          <w:kern w:val="3"/>
          <w:sz w:val="20"/>
          <w:szCs w:val="20"/>
          <w:lang w:eastAsia="pl-PL"/>
          <w14:ligatures w14:val="none"/>
        </w:rPr>
        <w:t xml:space="preserve"> – Sławomira Skrzypczaka</w:t>
      </w:r>
    </w:p>
    <w:p w14:paraId="7D0E9630" w14:textId="1660853B" w:rsidR="00DB5E05" w:rsidRPr="000438F0" w:rsidRDefault="000B68C9" w:rsidP="005F3591">
      <w:pPr>
        <w:suppressAutoHyphens/>
        <w:autoSpaceDN w:val="0"/>
        <w:spacing w:after="0" w:line="276" w:lineRule="auto"/>
        <w:jc w:val="both"/>
        <w:textAlignment w:val="baseline"/>
        <w:rPr>
          <w:rFonts w:ascii="Arial" w:hAnsi="Arial" w:cs="Arial"/>
          <w:kern w:val="3"/>
          <w:sz w:val="20"/>
          <w:szCs w:val="20"/>
          <w14:ligatures w14:val="none"/>
        </w:rPr>
      </w:pPr>
      <w:r w:rsidRPr="000438F0">
        <w:rPr>
          <w:rFonts w:ascii="Arial" w:hAnsi="Arial" w:cs="Arial"/>
          <w:kern w:val="3"/>
          <w:sz w:val="20"/>
          <w:szCs w:val="20"/>
          <w14:ligatures w14:val="none"/>
        </w:rPr>
        <w:t>przy</w:t>
      </w:r>
      <w:r w:rsidR="00DB5E05" w:rsidRPr="000438F0">
        <w:rPr>
          <w:rFonts w:ascii="Arial" w:hAnsi="Arial" w:cs="Arial"/>
          <w:kern w:val="3"/>
          <w:sz w:val="20"/>
          <w:szCs w:val="20"/>
          <w14:ligatures w14:val="none"/>
        </w:rPr>
        <w:t xml:space="preserve"> kontrasygna</w:t>
      </w:r>
      <w:r w:rsidRPr="000438F0">
        <w:rPr>
          <w:rFonts w:ascii="Arial" w:hAnsi="Arial" w:cs="Arial"/>
          <w:kern w:val="3"/>
          <w:sz w:val="20"/>
          <w:szCs w:val="20"/>
          <w14:ligatures w14:val="none"/>
        </w:rPr>
        <w:t>cie</w:t>
      </w:r>
      <w:r w:rsidR="00DB5E05" w:rsidRPr="000438F0">
        <w:rPr>
          <w:rFonts w:ascii="Arial" w:hAnsi="Arial" w:cs="Arial"/>
          <w:kern w:val="3"/>
          <w:sz w:val="20"/>
          <w:szCs w:val="20"/>
          <w14:ligatures w14:val="none"/>
        </w:rPr>
        <w:t xml:space="preserve"> </w:t>
      </w:r>
      <w:r w:rsidR="008C66EF" w:rsidRPr="000438F0">
        <w:rPr>
          <w:rFonts w:ascii="Arial" w:eastAsia="Times New Roman" w:hAnsi="Arial" w:cs="Arial"/>
          <w:iCs/>
          <w:kern w:val="3"/>
          <w:sz w:val="20"/>
          <w:szCs w:val="20"/>
          <w:lang w:eastAsia="pl-PL"/>
          <w14:ligatures w14:val="none"/>
        </w:rPr>
        <w:t xml:space="preserve">Skarbnika Gminy Dopiewo </w:t>
      </w:r>
      <w:r w:rsidRPr="000438F0">
        <w:rPr>
          <w:rFonts w:ascii="Arial" w:hAnsi="Arial" w:cs="Arial"/>
          <w:kern w:val="3"/>
          <w:sz w:val="20"/>
          <w:szCs w:val="20"/>
          <w14:ligatures w14:val="none"/>
        </w:rPr>
        <w:t xml:space="preserve">Agnieszki </w:t>
      </w:r>
      <w:r w:rsidR="008C66EF" w:rsidRPr="000438F0">
        <w:rPr>
          <w:rFonts w:ascii="Arial" w:eastAsia="Times New Roman" w:hAnsi="Arial" w:cs="Arial"/>
          <w:iCs/>
          <w:kern w:val="3"/>
          <w:sz w:val="20"/>
          <w:szCs w:val="20"/>
          <w:lang w:eastAsia="pl-PL"/>
          <w14:ligatures w14:val="none"/>
        </w:rPr>
        <w:t>Krupy-</w:t>
      </w:r>
      <w:r w:rsidRPr="000438F0">
        <w:rPr>
          <w:rFonts w:ascii="Arial" w:hAnsi="Arial" w:cs="Arial"/>
          <w:kern w:val="3"/>
          <w:sz w:val="20"/>
          <w:szCs w:val="20"/>
          <w14:ligatures w14:val="none"/>
        </w:rPr>
        <w:t>Sokołowskiej</w:t>
      </w:r>
      <w:r w:rsidR="008C66EF" w:rsidRPr="000438F0">
        <w:rPr>
          <w:rFonts w:ascii="Arial" w:eastAsia="Times New Roman" w:hAnsi="Arial" w:cs="Arial"/>
          <w:iCs/>
          <w:kern w:val="3"/>
          <w:sz w:val="20"/>
          <w:szCs w:val="20"/>
          <w:lang w:eastAsia="pl-PL"/>
          <w14:ligatures w14:val="none"/>
        </w:rPr>
        <w:tab/>
      </w:r>
      <w:r w:rsidR="008C66EF" w:rsidRPr="000438F0">
        <w:rPr>
          <w:rFonts w:ascii="Arial" w:eastAsia="Times New Roman" w:hAnsi="Arial" w:cs="Arial"/>
          <w:iCs/>
          <w:kern w:val="3"/>
          <w:sz w:val="20"/>
          <w:szCs w:val="20"/>
          <w:lang w:eastAsia="pl-PL"/>
          <w14:ligatures w14:val="none"/>
        </w:rPr>
        <w:tab/>
      </w:r>
      <w:r w:rsidR="008C66EF" w:rsidRPr="000438F0">
        <w:rPr>
          <w:rFonts w:ascii="Arial" w:eastAsia="Times New Roman" w:hAnsi="Arial" w:cs="Arial"/>
          <w:iCs/>
          <w:kern w:val="3"/>
          <w:sz w:val="20"/>
          <w:szCs w:val="20"/>
          <w:lang w:eastAsia="pl-PL"/>
          <w14:ligatures w14:val="none"/>
        </w:rPr>
        <w:tab/>
      </w:r>
    </w:p>
    <w:p w14:paraId="4FE1B91A" w14:textId="0FE3ECEC" w:rsidR="00DB5E05" w:rsidRPr="000438F0" w:rsidRDefault="00DB5E05" w:rsidP="005F3591">
      <w:pPr>
        <w:suppressAutoHyphens/>
        <w:autoSpaceDN w:val="0"/>
        <w:spacing w:after="0" w:line="276" w:lineRule="auto"/>
        <w:jc w:val="both"/>
        <w:textAlignment w:val="baseline"/>
        <w:rPr>
          <w:rFonts w:ascii="Arial" w:hAnsi="Arial" w:cs="Arial"/>
          <w:kern w:val="3"/>
          <w:sz w:val="20"/>
          <w:szCs w:val="20"/>
          <w14:ligatures w14:val="none"/>
        </w:rPr>
      </w:pPr>
      <w:r w:rsidRPr="000438F0">
        <w:rPr>
          <w:rFonts w:ascii="Arial" w:hAnsi="Arial" w:cs="Arial"/>
          <w:b/>
          <w:kern w:val="3"/>
          <w:sz w:val="20"/>
          <w:szCs w:val="20"/>
          <w14:ligatures w14:val="none"/>
        </w:rPr>
        <w:t>a</w:t>
      </w:r>
    </w:p>
    <w:p w14:paraId="5DE378BF" w14:textId="77777777" w:rsidR="008C66EF" w:rsidRPr="000438F0" w:rsidRDefault="008C66EF" w:rsidP="005F3591">
      <w:pPr>
        <w:suppressAutoHyphens/>
        <w:autoSpaceDN w:val="0"/>
        <w:spacing w:after="0" w:line="276" w:lineRule="auto"/>
        <w:jc w:val="both"/>
        <w:textAlignment w:val="baseline"/>
        <w:rPr>
          <w:rFonts w:ascii="Arial" w:eastAsia="Times New Roman" w:hAnsi="Arial" w:cs="Arial"/>
          <w:bCs/>
          <w:i/>
          <w:iCs/>
          <w:kern w:val="3"/>
          <w:sz w:val="20"/>
          <w:szCs w:val="20"/>
          <w:lang w:eastAsia="pl-PL"/>
          <w14:ligatures w14:val="none"/>
        </w:rPr>
      </w:pPr>
      <w:bookmarkStart w:id="2" w:name="_Hlk32231658"/>
      <w:bookmarkEnd w:id="1"/>
      <w:r w:rsidRPr="000438F0">
        <w:rPr>
          <w:rFonts w:ascii="Arial" w:eastAsia="Times New Roman" w:hAnsi="Arial" w:cs="Arial"/>
          <w:bCs/>
          <w:kern w:val="0"/>
          <w:sz w:val="20"/>
          <w:szCs w:val="20"/>
          <w:lang w:eastAsia="pl-PL"/>
          <w14:ligatures w14:val="none"/>
        </w:rPr>
        <w:t>________________________________________________________________________________,</w:t>
      </w:r>
    </w:p>
    <w:bookmarkEnd w:id="2"/>
    <w:p w14:paraId="7A9C259A" w14:textId="77777777" w:rsidR="008C66EF" w:rsidRPr="000438F0" w:rsidRDefault="008C66EF" w:rsidP="005F3591">
      <w:pPr>
        <w:suppressAutoHyphens/>
        <w:autoSpaceDN w:val="0"/>
        <w:spacing w:after="0" w:line="276" w:lineRule="auto"/>
        <w:jc w:val="both"/>
        <w:textAlignment w:val="baseline"/>
        <w:rPr>
          <w:rFonts w:ascii="Arial" w:hAnsi="Arial" w:cs="Arial"/>
          <w:kern w:val="3"/>
          <w:sz w:val="20"/>
          <w:szCs w:val="20"/>
          <w14:ligatures w14:val="none"/>
        </w:rPr>
      </w:pPr>
      <w:r w:rsidRPr="000438F0">
        <w:rPr>
          <w:rFonts w:ascii="Arial" w:hAnsi="Arial" w:cs="Arial"/>
          <w:kern w:val="3"/>
          <w:sz w:val="20"/>
          <w:szCs w:val="20"/>
          <w14:ligatures w14:val="none"/>
        </w:rPr>
        <w:t>zwanym w dalszej części: „</w:t>
      </w:r>
      <w:r w:rsidRPr="000438F0">
        <w:rPr>
          <w:rFonts w:ascii="Arial" w:hAnsi="Arial" w:cs="Arial"/>
          <w:b/>
          <w:bCs/>
          <w:kern w:val="3"/>
          <w:sz w:val="20"/>
          <w:szCs w:val="20"/>
          <w14:ligatures w14:val="none"/>
        </w:rPr>
        <w:t xml:space="preserve">Wykonawcą”, </w:t>
      </w:r>
      <w:r w:rsidRPr="000438F0">
        <w:rPr>
          <w:rFonts w:ascii="Arial" w:hAnsi="Arial" w:cs="Arial"/>
          <w:kern w:val="3"/>
          <w:sz w:val="20"/>
          <w:szCs w:val="20"/>
          <w14:ligatures w14:val="none"/>
        </w:rPr>
        <w:t>reprezentowanym przez:</w:t>
      </w:r>
    </w:p>
    <w:p w14:paraId="535B8C91" w14:textId="77777777" w:rsidR="008C66EF" w:rsidRPr="000438F0" w:rsidRDefault="008C66EF" w:rsidP="005F3591">
      <w:pPr>
        <w:suppressAutoHyphens/>
        <w:autoSpaceDN w:val="0"/>
        <w:spacing w:after="0" w:line="276" w:lineRule="auto"/>
        <w:jc w:val="both"/>
        <w:textAlignment w:val="baseline"/>
        <w:rPr>
          <w:rFonts w:ascii="Arial" w:hAnsi="Arial" w:cs="Arial"/>
          <w:b/>
          <w:bCs/>
          <w:kern w:val="3"/>
          <w:sz w:val="20"/>
          <w:szCs w:val="20"/>
          <w14:ligatures w14:val="none"/>
        </w:rPr>
      </w:pPr>
    </w:p>
    <w:p w14:paraId="7C3E84C7" w14:textId="699E898C" w:rsidR="00B2288B" w:rsidRPr="000438F0" w:rsidRDefault="008C66EF" w:rsidP="005F3591">
      <w:pPr>
        <w:suppressAutoHyphens/>
        <w:autoSpaceDN w:val="0"/>
        <w:spacing w:after="0" w:line="276" w:lineRule="auto"/>
        <w:jc w:val="both"/>
        <w:textAlignment w:val="baseline"/>
        <w:rPr>
          <w:rFonts w:ascii="Arial" w:hAnsi="Arial" w:cs="Arial"/>
          <w:kern w:val="3"/>
          <w:sz w:val="20"/>
          <w:szCs w:val="20"/>
          <w14:ligatures w14:val="none"/>
        </w:rPr>
      </w:pPr>
      <w:r w:rsidRPr="000438F0">
        <w:rPr>
          <w:rFonts w:ascii="Arial" w:eastAsia="Times New Roman" w:hAnsi="Arial" w:cs="Arial"/>
          <w:iCs/>
          <w:kern w:val="3"/>
          <w:sz w:val="20"/>
          <w:szCs w:val="20"/>
          <w:lang w:eastAsia="zh-CN"/>
          <w14:ligatures w14:val="none"/>
        </w:rPr>
        <w:t>a także zwanymi</w:t>
      </w:r>
      <w:r w:rsidR="00243218" w:rsidRPr="000438F0">
        <w:rPr>
          <w:rFonts w:ascii="Arial" w:hAnsi="Arial" w:cs="Arial"/>
          <w:kern w:val="3"/>
          <w:sz w:val="20"/>
          <w:szCs w:val="20"/>
          <w14:ligatures w14:val="none"/>
        </w:rPr>
        <w:t xml:space="preserve"> w dalszej </w:t>
      </w:r>
      <w:r w:rsidRPr="000438F0">
        <w:rPr>
          <w:rFonts w:ascii="Arial" w:eastAsia="Times New Roman" w:hAnsi="Arial" w:cs="Arial"/>
          <w:iCs/>
          <w:kern w:val="3"/>
          <w:sz w:val="20"/>
          <w:szCs w:val="20"/>
          <w:lang w:eastAsia="zh-CN"/>
          <w14:ligatures w14:val="none"/>
        </w:rPr>
        <w:t>części umowy,</w:t>
      </w:r>
      <w:r w:rsidR="00243218" w:rsidRPr="000438F0">
        <w:rPr>
          <w:rFonts w:ascii="Arial" w:hAnsi="Arial" w:cs="Arial"/>
          <w:kern w:val="3"/>
          <w:sz w:val="20"/>
          <w:szCs w:val="20"/>
          <w14:ligatures w14:val="none"/>
        </w:rPr>
        <w:t xml:space="preserve"> również każdy z nich </w:t>
      </w:r>
      <w:r w:rsidRPr="000438F0">
        <w:rPr>
          <w:rFonts w:ascii="Arial" w:eastAsia="Times New Roman" w:hAnsi="Arial" w:cs="Arial"/>
          <w:iCs/>
          <w:kern w:val="3"/>
          <w:sz w:val="20"/>
          <w:szCs w:val="20"/>
          <w:lang w:eastAsia="zh-CN"/>
          <w14:ligatures w14:val="none"/>
        </w:rPr>
        <w:t xml:space="preserve">z osobna </w:t>
      </w:r>
      <w:r w:rsidR="006E1737" w:rsidRPr="000438F0">
        <w:rPr>
          <w:rFonts w:ascii="Arial" w:hAnsi="Arial" w:cs="Arial"/>
          <w:kern w:val="3"/>
          <w:sz w:val="20"/>
          <w:szCs w:val="20"/>
          <w14:ligatures w14:val="none"/>
        </w:rPr>
        <w:t>„</w:t>
      </w:r>
      <w:r w:rsidR="00243218" w:rsidRPr="000438F0">
        <w:rPr>
          <w:rFonts w:ascii="Arial" w:hAnsi="Arial" w:cs="Arial"/>
          <w:kern w:val="3"/>
          <w:sz w:val="20"/>
          <w:szCs w:val="20"/>
          <w14:ligatures w14:val="none"/>
        </w:rPr>
        <w:t>Stroną</w:t>
      </w:r>
      <w:r w:rsidR="006E1737" w:rsidRPr="000438F0">
        <w:rPr>
          <w:rFonts w:ascii="Arial" w:hAnsi="Arial" w:cs="Arial"/>
          <w:kern w:val="3"/>
          <w:sz w:val="20"/>
          <w:szCs w:val="20"/>
          <w14:ligatures w14:val="none"/>
        </w:rPr>
        <w:t>”</w:t>
      </w:r>
      <w:r w:rsidR="00243218" w:rsidRPr="000438F0">
        <w:rPr>
          <w:rFonts w:ascii="Arial" w:hAnsi="Arial" w:cs="Arial"/>
          <w:kern w:val="3"/>
          <w:sz w:val="20"/>
          <w:szCs w:val="20"/>
          <w14:ligatures w14:val="none"/>
        </w:rPr>
        <w:t xml:space="preserve"> lub łącznie </w:t>
      </w:r>
      <w:r w:rsidR="006E1737" w:rsidRPr="000438F0">
        <w:rPr>
          <w:rFonts w:ascii="Arial" w:hAnsi="Arial" w:cs="Arial"/>
          <w:kern w:val="3"/>
          <w:sz w:val="20"/>
          <w:szCs w:val="20"/>
          <w14:ligatures w14:val="none"/>
        </w:rPr>
        <w:t>„</w:t>
      </w:r>
      <w:r w:rsidR="00243218" w:rsidRPr="000438F0">
        <w:rPr>
          <w:rFonts w:ascii="Arial" w:hAnsi="Arial" w:cs="Arial"/>
          <w:kern w:val="3"/>
          <w:sz w:val="20"/>
          <w:szCs w:val="20"/>
          <w14:ligatures w14:val="none"/>
        </w:rPr>
        <w:t>Stronami</w:t>
      </w:r>
      <w:r w:rsidR="006E1737" w:rsidRPr="000438F0">
        <w:rPr>
          <w:rFonts w:ascii="Arial" w:hAnsi="Arial" w:cs="Arial"/>
          <w:kern w:val="3"/>
          <w:sz w:val="20"/>
          <w:szCs w:val="20"/>
          <w14:ligatures w14:val="none"/>
        </w:rPr>
        <w:t>”</w:t>
      </w:r>
    </w:p>
    <w:p w14:paraId="5F2FF666" w14:textId="77777777" w:rsidR="002A60D3" w:rsidRPr="000438F0" w:rsidRDefault="002A60D3" w:rsidP="005F3591">
      <w:pPr>
        <w:tabs>
          <w:tab w:val="left" w:pos="284"/>
        </w:tabs>
        <w:suppressAutoHyphens/>
        <w:spacing w:after="0" w:line="276" w:lineRule="auto"/>
        <w:jc w:val="both"/>
        <w:rPr>
          <w:rFonts w:ascii="Arial" w:eastAsia="Calibri" w:hAnsi="Arial" w:cs="Arial"/>
          <w:b/>
          <w:kern w:val="3"/>
          <w:sz w:val="20"/>
          <w:szCs w:val="20"/>
          <w14:ligatures w14:val="none"/>
        </w:rPr>
      </w:pPr>
      <w:bookmarkStart w:id="3" w:name="_Hlk139614847"/>
    </w:p>
    <w:p w14:paraId="4E0C8371" w14:textId="44C6506D" w:rsidR="00272814" w:rsidRPr="000438F0" w:rsidRDefault="00B66126" w:rsidP="005F3591">
      <w:pPr>
        <w:tabs>
          <w:tab w:val="left" w:pos="426"/>
        </w:tabs>
        <w:spacing w:after="0" w:line="276" w:lineRule="auto"/>
        <w:jc w:val="both"/>
        <w:rPr>
          <w:rFonts w:ascii="Arial" w:hAnsi="Arial" w:cs="Arial"/>
          <w:sz w:val="20"/>
          <w:szCs w:val="20"/>
        </w:rPr>
      </w:pPr>
      <w:r w:rsidRPr="000438F0">
        <w:rPr>
          <w:rFonts w:ascii="Arial" w:eastAsia="Times New Roman" w:hAnsi="Arial" w:cs="Arial"/>
          <w:bCs/>
          <w:kern w:val="0"/>
          <w:sz w:val="20"/>
          <w:szCs w:val="20"/>
          <w:lang w:eastAsia="ar-SA"/>
          <w14:ligatures w14:val="none"/>
        </w:rPr>
        <w:t>Zadanie realizowane jest w ramach zadania budżetowego pn.:</w:t>
      </w:r>
      <w:r w:rsidR="00556BF8" w:rsidRPr="000438F0">
        <w:rPr>
          <w:rFonts w:ascii="Arial" w:eastAsia="Times New Roman" w:hAnsi="Arial" w:cs="Arial"/>
          <w:bCs/>
          <w:kern w:val="0"/>
          <w:sz w:val="20"/>
          <w:szCs w:val="20"/>
          <w:lang w:eastAsia="ar-SA"/>
          <w14:ligatures w14:val="none"/>
        </w:rPr>
        <w:t xml:space="preserve"> </w:t>
      </w:r>
      <w:r w:rsidR="00B535AC" w:rsidRPr="000438F0">
        <w:rPr>
          <w:rFonts w:ascii="Arial" w:hAnsi="Arial" w:cs="Arial"/>
          <w:b/>
          <w:bCs/>
          <w:sz w:val="20"/>
          <w:szCs w:val="20"/>
        </w:rPr>
        <w:t>„</w:t>
      </w:r>
      <w:r w:rsidR="00C7799C" w:rsidRPr="000438F0">
        <w:rPr>
          <w:rFonts w:ascii="Arial" w:hAnsi="Arial" w:cs="Arial"/>
          <w:b/>
          <w:sz w:val="20"/>
          <w:szCs w:val="20"/>
        </w:rPr>
        <w:t>Dopiewo – wykonanie dokumentacji projektowej budowy budynku Urzędu Gminy w Dopiewie</w:t>
      </w:r>
      <w:r w:rsidR="00E83744" w:rsidRPr="000438F0">
        <w:rPr>
          <w:rFonts w:ascii="Arial" w:hAnsi="Arial" w:cs="Arial"/>
          <w:b/>
          <w:bCs/>
          <w:sz w:val="20"/>
          <w:szCs w:val="20"/>
        </w:rPr>
        <w:t>”.</w:t>
      </w:r>
      <w:r w:rsidR="00EE18DA" w:rsidRPr="000438F0">
        <w:rPr>
          <w:rFonts w:ascii="Arial" w:hAnsi="Arial" w:cs="Arial"/>
          <w:b/>
          <w:bCs/>
          <w:sz w:val="20"/>
          <w:szCs w:val="20"/>
        </w:rPr>
        <w:t xml:space="preserve"> </w:t>
      </w:r>
    </w:p>
    <w:p w14:paraId="0435F58B" w14:textId="77777777" w:rsidR="00B2288B" w:rsidRPr="000438F0" w:rsidRDefault="00B2288B" w:rsidP="005F3591">
      <w:pPr>
        <w:suppressAutoHyphens/>
        <w:spacing w:after="0" w:line="276" w:lineRule="auto"/>
        <w:jc w:val="both"/>
        <w:rPr>
          <w:rFonts w:ascii="Arial" w:hAnsi="Arial" w:cs="Arial"/>
          <w:kern w:val="0"/>
          <w:sz w:val="20"/>
          <w:szCs w:val="20"/>
          <w14:ligatures w14:val="none"/>
        </w:rPr>
      </w:pPr>
    </w:p>
    <w:bookmarkEnd w:id="3"/>
    <w:p w14:paraId="0CCF2EAE" w14:textId="7E7D33C6" w:rsidR="006526E8" w:rsidRPr="000438F0" w:rsidRDefault="00DB5E05" w:rsidP="005F3591">
      <w:pPr>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w:t>
      </w:r>
      <w:r w:rsidR="00243218" w:rsidRPr="000438F0">
        <w:rPr>
          <w:rFonts w:ascii="Arial" w:hAnsi="Arial" w:cs="Arial"/>
          <w:b/>
          <w:kern w:val="0"/>
          <w:sz w:val="20"/>
          <w:szCs w:val="20"/>
          <w14:ligatures w14:val="none"/>
        </w:rPr>
        <w:t>1</w:t>
      </w:r>
      <w:r w:rsidR="00B66126" w:rsidRPr="000438F0">
        <w:rPr>
          <w:rFonts w:ascii="Arial" w:hAnsi="Arial" w:cs="Arial"/>
          <w:b/>
          <w:bCs/>
          <w:kern w:val="0"/>
          <w:sz w:val="20"/>
          <w:szCs w:val="20"/>
          <w14:ligatures w14:val="none"/>
        </w:rPr>
        <w:t>.</w:t>
      </w:r>
    </w:p>
    <w:p w14:paraId="559FAAC6" w14:textId="439E794A" w:rsidR="00580D18" w:rsidRPr="000438F0" w:rsidRDefault="00785FC4" w:rsidP="005F3591">
      <w:pPr>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Oświadczenie</w:t>
      </w:r>
    </w:p>
    <w:p w14:paraId="07708D51" w14:textId="53A133DE" w:rsidR="00D253FE" w:rsidRPr="000438F0" w:rsidRDefault="00DB5E05" w:rsidP="005F3591">
      <w:pPr>
        <w:suppressAutoHyphens/>
        <w:spacing w:after="0" w:line="276" w:lineRule="auto"/>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Strony zgodnie oświadczają, że osoby reprezentujące </w:t>
      </w:r>
      <w:r w:rsidR="00272814" w:rsidRPr="000438F0">
        <w:rPr>
          <w:rFonts w:ascii="Arial" w:eastAsia="Times New Roman" w:hAnsi="Arial" w:cs="Arial"/>
          <w:kern w:val="0"/>
          <w:sz w:val="20"/>
          <w:szCs w:val="20"/>
          <w:lang w:eastAsia="ar-SA"/>
          <w14:ligatures w14:val="none"/>
        </w:rPr>
        <w:t xml:space="preserve">je </w:t>
      </w:r>
      <w:r w:rsidRPr="000438F0">
        <w:rPr>
          <w:rFonts w:ascii="Arial" w:hAnsi="Arial" w:cs="Arial"/>
          <w:kern w:val="0"/>
          <w:sz w:val="20"/>
          <w:szCs w:val="20"/>
          <w14:ligatures w14:val="none"/>
        </w:rPr>
        <w:t xml:space="preserve">przy zawieraniu niniejszej </w:t>
      </w:r>
      <w:r w:rsidR="00B66126" w:rsidRPr="000438F0">
        <w:rPr>
          <w:rFonts w:ascii="Arial" w:eastAsia="Times New Roman" w:hAnsi="Arial" w:cs="Arial"/>
          <w:kern w:val="0"/>
          <w:sz w:val="20"/>
          <w:szCs w:val="20"/>
          <w:lang w:eastAsia="ar-SA"/>
          <w14:ligatures w14:val="none"/>
        </w:rPr>
        <w:t>umowy</w:t>
      </w:r>
      <w:r w:rsidR="00444AD2" w:rsidRPr="000438F0">
        <w:rPr>
          <w:rFonts w:ascii="Arial" w:eastAsia="Times New Roman" w:hAnsi="Arial" w:cs="Arial"/>
          <w:kern w:val="0"/>
          <w:sz w:val="20"/>
          <w:szCs w:val="20"/>
          <w:lang w:eastAsia="ar-SA"/>
          <w14:ligatures w14:val="none"/>
        </w:rPr>
        <w:t>,</w:t>
      </w:r>
      <w:r w:rsidRPr="000438F0">
        <w:rPr>
          <w:rFonts w:ascii="Arial" w:hAnsi="Arial" w:cs="Arial"/>
          <w:kern w:val="0"/>
          <w:sz w:val="20"/>
          <w:szCs w:val="20"/>
          <w14:ligatures w14:val="none"/>
        </w:rPr>
        <w:t xml:space="preserve"> zwanej </w:t>
      </w:r>
      <w:r w:rsidR="00D225EC" w:rsidRPr="000438F0">
        <w:rPr>
          <w:rFonts w:ascii="Arial" w:hAnsi="Arial" w:cs="Arial"/>
          <w:kern w:val="0"/>
          <w:sz w:val="20"/>
          <w:szCs w:val="20"/>
          <w14:ligatures w14:val="none"/>
        </w:rPr>
        <w:br/>
      </w:r>
      <w:r w:rsidR="006E1737" w:rsidRPr="000438F0">
        <w:rPr>
          <w:rFonts w:ascii="Arial" w:hAnsi="Arial" w:cs="Arial"/>
          <w:sz w:val="20"/>
          <w:szCs w:val="20"/>
        </w:rPr>
        <w:t>w dalszej treści</w:t>
      </w:r>
      <w:r w:rsidRPr="000438F0">
        <w:rPr>
          <w:rFonts w:ascii="Arial" w:hAnsi="Arial" w:cs="Arial"/>
          <w:sz w:val="20"/>
          <w:szCs w:val="20"/>
        </w:rPr>
        <w:t xml:space="preserve">: </w:t>
      </w:r>
      <w:r w:rsidR="006E1737" w:rsidRPr="000438F0">
        <w:rPr>
          <w:rFonts w:ascii="Arial" w:hAnsi="Arial" w:cs="Arial"/>
          <w:sz w:val="20"/>
          <w:szCs w:val="20"/>
        </w:rPr>
        <w:t>„</w:t>
      </w:r>
      <w:r w:rsidR="006F47D9" w:rsidRPr="000438F0">
        <w:rPr>
          <w:rFonts w:ascii="Arial" w:hAnsi="Arial" w:cs="Arial"/>
          <w:kern w:val="0"/>
          <w:sz w:val="20"/>
          <w:szCs w:val="20"/>
          <w14:ligatures w14:val="none"/>
        </w:rPr>
        <w:t>U</w:t>
      </w:r>
      <w:r w:rsidRPr="000438F0">
        <w:rPr>
          <w:rFonts w:ascii="Arial" w:hAnsi="Arial" w:cs="Arial"/>
          <w:kern w:val="0"/>
          <w:sz w:val="20"/>
          <w:szCs w:val="20"/>
          <w14:ligatures w14:val="none"/>
        </w:rPr>
        <w:t>mową</w:t>
      </w:r>
      <w:r w:rsidR="006E1737" w:rsidRPr="000438F0">
        <w:rPr>
          <w:rFonts w:ascii="Arial" w:hAnsi="Arial" w:cs="Arial"/>
          <w:sz w:val="20"/>
          <w:szCs w:val="20"/>
        </w:rPr>
        <w:t>”</w:t>
      </w:r>
      <w:r w:rsidR="00B959A0" w:rsidRPr="000438F0">
        <w:rPr>
          <w:rFonts w:ascii="Arial" w:hAnsi="Arial" w:cs="Arial"/>
          <w:sz w:val="20"/>
          <w:szCs w:val="20"/>
        </w:rPr>
        <w:t>,</w:t>
      </w:r>
      <w:r w:rsidRPr="000438F0">
        <w:rPr>
          <w:rFonts w:ascii="Arial" w:hAnsi="Arial" w:cs="Arial"/>
          <w:kern w:val="0"/>
          <w:sz w:val="20"/>
          <w:szCs w:val="20"/>
          <w14:ligatures w14:val="none"/>
        </w:rPr>
        <w:t xml:space="preserve"> są do tego prawnie umocowane zgodnie z wymogami prawa polskiego. </w:t>
      </w:r>
      <w:r w:rsidR="00D225EC" w:rsidRPr="000438F0">
        <w:rPr>
          <w:rFonts w:ascii="Arial" w:hAnsi="Arial" w:cs="Arial"/>
          <w:kern w:val="0"/>
          <w:sz w:val="20"/>
          <w:szCs w:val="20"/>
          <w14:ligatures w14:val="none"/>
        </w:rPr>
        <w:br/>
      </w:r>
      <w:r w:rsidRPr="000438F0">
        <w:rPr>
          <w:rFonts w:ascii="Arial" w:hAnsi="Arial" w:cs="Arial"/>
          <w:kern w:val="0"/>
          <w:sz w:val="20"/>
          <w:szCs w:val="20"/>
          <w14:ligatures w14:val="none"/>
        </w:rPr>
        <w:t>W związku z</w:t>
      </w:r>
      <w:r w:rsidR="006F47D9" w:rsidRPr="000438F0">
        <w:rPr>
          <w:rFonts w:ascii="Arial" w:hAnsi="Arial" w:cs="Arial"/>
          <w:kern w:val="0"/>
          <w:sz w:val="20"/>
          <w:szCs w:val="20"/>
          <w14:ligatures w14:val="none"/>
        </w:rPr>
        <w:t> </w:t>
      </w:r>
      <w:r w:rsidRPr="000438F0">
        <w:rPr>
          <w:rFonts w:ascii="Arial" w:hAnsi="Arial" w:cs="Arial"/>
          <w:kern w:val="0"/>
          <w:sz w:val="20"/>
          <w:szCs w:val="20"/>
          <w14:ligatures w14:val="none"/>
        </w:rPr>
        <w:t xml:space="preserve">powyższym nie będą powoływać się na brak umocowania osoby reprezentującej </w:t>
      </w:r>
      <w:r w:rsidR="00D225EC" w:rsidRPr="000438F0">
        <w:rPr>
          <w:rFonts w:ascii="Arial" w:hAnsi="Arial" w:cs="Arial"/>
          <w:kern w:val="0"/>
          <w:sz w:val="20"/>
          <w:szCs w:val="20"/>
          <w14:ligatures w14:val="none"/>
        </w:rPr>
        <w:br/>
      </w:r>
      <w:r w:rsidRPr="000438F0">
        <w:rPr>
          <w:rFonts w:ascii="Arial" w:hAnsi="Arial" w:cs="Arial"/>
          <w:kern w:val="0"/>
          <w:sz w:val="20"/>
          <w:szCs w:val="20"/>
          <w14:ligatures w14:val="none"/>
        </w:rPr>
        <w:t xml:space="preserve">w przypadku jakichkolwiek sporów mogących wyniknąć z </w:t>
      </w:r>
      <w:r w:rsidR="006F47D9"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bookmarkEnd w:id="0"/>
    </w:p>
    <w:p w14:paraId="40366732" w14:textId="77777777" w:rsidR="00243218" w:rsidRPr="000438F0" w:rsidRDefault="00243218" w:rsidP="005F3591">
      <w:pPr>
        <w:suppressAutoHyphens/>
        <w:spacing w:after="0" w:line="276" w:lineRule="auto"/>
        <w:jc w:val="both"/>
        <w:rPr>
          <w:rFonts w:ascii="Arial" w:hAnsi="Arial" w:cs="Arial"/>
          <w:kern w:val="0"/>
          <w:sz w:val="20"/>
          <w:szCs w:val="20"/>
          <w14:ligatures w14:val="none"/>
        </w:rPr>
      </w:pPr>
    </w:p>
    <w:p w14:paraId="450E86F4" w14:textId="2D221E72" w:rsidR="00D253FE" w:rsidRPr="000438F0" w:rsidRDefault="00203CA8" w:rsidP="005F3591">
      <w:pPr>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§2</w:t>
      </w:r>
      <w:r w:rsidR="00B66126" w:rsidRPr="000438F0">
        <w:rPr>
          <w:rFonts w:ascii="Arial" w:hAnsi="Arial" w:cs="Arial"/>
          <w:b/>
          <w:bCs/>
          <w:kern w:val="0"/>
          <w:sz w:val="20"/>
          <w:szCs w:val="20"/>
          <w14:ligatures w14:val="none"/>
        </w:rPr>
        <w:t>.</w:t>
      </w:r>
      <w:r w:rsidR="001F2132" w:rsidRPr="000438F0">
        <w:rPr>
          <w:rFonts w:ascii="Arial" w:hAnsi="Arial" w:cs="Arial"/>
          <w:b/>
          <w:bCs/>
          <w:kern w:val="0"/>
          <w:sz w:val="20"/>
          <w:szCs w:val="20"/>
          <w14:ligatures w14:val="none"/>
        </w:rPr>
        <w:t xml:space="preserve"> </w:t>
      </w:r>
    </w:p>
    <w:p w14:paraId="3AA65D53" w14:textId="4AFBFFEE" w:rsidR="00580D18" w:rsidRPr="000438F0" w:rsidRDefault="00785FC4" w:rsidP="005F3591">
      <w:pPr>
        <w:suppressAutoHyphens/>
        <w:spacing w:after="0" w:line="276" w:lineRule="auto"/>
        <w:jc w:val="center"/>
        <w:rPr>
          <w:rFonts w:ascii="Arial" w:hAnsi="Arial" w:cs="Arial"/>
          <w:b/>
          <w:strike/>
          <w:kern w:val="0"/>
          <w:sz w:val="20"/>
          <w:szCs w:val="20"/>
          <w14:ligatures w14:val="none"/>
        </w:rPr>
      </w:pPr>
      <w:r w:rsidRPr="000438F0">
        <w:rPr>
          <w:rFonts w:ascii="Arial" w:hAnsi="Arial" w:cs="Arial"/>
          <w:b/>
          <w:kern w:val="0"/>
          <w:sz w:val="20"/>
          <w:szCs w:val="20"/>
          <w14:ligatures w14:val="none"/>
        </w:rPr>
        <w:t>Przedmiot umowy</w:t>
      </w:r>
    </w:p>
    <w:p w14:paraId="43ECF662" w14:textId="21B17F14" w:rsidR="00E621ED" w:rsidRPr="000438F0" w:rsidRDefault="00E621ED" w:rsidP="00E621ED">
      <w:pPr>
        <w:pStyle w:val="Akapitzlist"/>
        <w:numPr>
          <w:ilvl w:val="0"/>
          <w:numId w:val="34"/>
        </w:numPr>
        <w:spacing w:after="0" w:line="276" w:lineRule="auto"/>
        <w:ind w:left="284" w:hanging="284"/>
        <w:jc w:val="both"/>
        <w:rPr>
          <w:rFonts w:ascii="Arial" w:hAnsi="Arial" w:cs="Arial"/>
          <w:kern w:val="3"/>
          <w:sz w:val="20"/>
          <w:szCs w:val="20"/>
        </w:rPr>
      </w:pPr>
      <w:bookmarkStart w:id="4" w:name="_Hlk139319776"/>
      <w:bookmarkStart w:id="5" w:name="_Hlk138316584"/>
      <w:r w:rsidRPr="000438F0">
        <w:rPr>
          <w:rFonts w:ascii="Arial" w:hAnsi="Arial" w:cs="Arial"/>
          <w:kern w:val="1"/>
          <w:sz w:val="20"/>
          <w:szCs w:val="20"/>
          <w14:ligatures w14:val="none"/>
        </w:rPr>
        <w:t xml:space="preserve">Wykonawca zobowiązuje się wykonać dla Zamawiającego </w:t>
      </w:r>
      <w:r w:rsidRPr="000438F0">
        <w:rPr>
          <w:rFonts w:ascii="Arial" w:hAnsi="Arial" w:cs="Arial"/>
          <w:b/>
          <w:bCs/>
          <w:kern w:val="1"/>
          <w:sz w:val="20"/>
          <w:szCs w:val="20"/>
          <w14:ligatures w14:val="none"/>
        </w:rPr>
        <w:t>wielobranżow</w:t>
      </w:r>
      <w:r w:rsidR="00824A76" w:rsidRPr="000438F0">
        <w:rPr>
          <w:rFonts w:ascii="Arial" w:hAnsi="Arial" w:cs="Arial"/>
          <w:b/>
          <w:bCs/>
          <w:kern w:val="1"/>
          <w:sz w:val="20"/>
          <w:szCs w:val="20"/>
          <w14:ligatures w14:val="none"/>
        </w:rPr>
        <w:t>y</w:t>
      </w:r>
      <w:r w:rsidRPr="000438F0">
        <w:rPr>
          <w:rFonts w:ascii="Arial" w:hAnsi="Arial" w:cs="Arial"/>
          <w:b/>
          <w:bCs/>
          <w:kern w:val="1"/>
          <w:sz w:val="20"/>
          <w:szCs w:val="20"/>
          <w14:ligatures w14:val="none"/>
        </w:rPr>
        <w:t xml:space="preserve"> projekt koncepcyjn</w:t>
      </w:r>
      <w:r w:rsidR="00824A76" w:rsidRPr="000438F0">
        <w:rPr>
          <w:rFonts w:ascii="Arial" w:hAnsi="Arial" w:cs="Arial"/>
          <w:b/>
          <w:bCs/>
          <w:kern w:val="1"/>
          <w:sz w:val="20"/>
          <w:szCs w:val="20"/>
          <w14:ligatures w14:val="none"/>
        </w:rPr>
        <w:t>y</w:t>
      </w:r>
      <w:r w:rsidRPr="000438F0">
        <w:rPr>
          <w:rFonts w:ascii="Arial" w:hAnsi="Arial" w:cs="Arial"/>
          <w:b/>
          <w:bCs/>
          <w:kern w:val="1"/>
          <w:sz w:val="20"/>
          <w:szCs w:val="20"/>
          <w14:ligatures w14:val="none"/>
        </w:rPr>
        <w:t xml:space="preserve"> oraz </w:t>
      </w:r>
      <w:r w:rsidR="00824A76" w:rsidRPr="000438F0">
        <w:rPr>
          <w:rFonts w:ascii="Arial" w:hAnsi="Arial" w:cs="Arial"/>
          <w:b/>
          <w:bCs/>
          <w:kern w:val="1"/>
          <w:sz w:val="20"/>
          <w:szCs w:val="20"/>
          <w14:ligatures w14:val="none"/>
        </w:rPr>
        <w:t xml:space="preserve">kompletną </w:t>
      </w:r>
      <w:r w:rsidRPr="000438F0">
        <w:rPr>
          <w:rFonts w:ascii="Arial" w:hAnsi="Arial" w:cs="Arial"/>
          <w:b/>
          <w:bCs/>
          <w:kern w:val="1"/>
          <w:sz w:val="20"/>
          <w:szCs w:val="20"/>
          <w14:ligatures w14:val="none"/>
        </w:rPr>
        <w:t>dokumentacj</w:t>
      </w:r>
      <w:r w:rsidR="00824A76" w:rsidRPr="000438F0">
        <w:rPr>
          <w:rFonts w:ascii="Arial" w:hAnsi="Arial" w:cs="Arial"/>
          <w:b/>
          <w:bCs/>
          <w:kern w:val="1"/>
          <w:sz w:val="20"/>
          <w:szCs w:val="20"/>
          <w14:ligatures w14:val="none"/>
        </w:rPr>
        <w:t>ę</w:t>
      </w:r>
      <w:r w:rsidRPr="000438F0">
        <w:rPr>
          <w:rFonts w:ascii="Arial" w:hAnsi="Arial" w:cs="Arial"/>
          <w:b/>
          <w:bCs/>
          <w:kern w:val="1"/>
          <w:sz w:val="20"/>
          <w:szCs w:val="20"/>
          <w14:ligatures w14:val="none"/>
        </w:rPr>
        <w:t xml:space="preserve"> projektow</w:t>
      </w:r>
      <w:r w:rsidR="00824A76" w:rsidRPr="000438F0">
        <w:rPr>
          <w:rFonts w:ascii="Arial" w:hAnsi="Arial" w:cs="Arial"/>
          <w:b/>
          <w:bCs/>
          <w:kern w:val="1"/>
          <w:sz w:val="20"/>
          <w:szCs w:val="20"/>
          <w14:ligatures w14:val="none"/>
        </w:rPr>
        <w:t>ą</w:t>
      </w:r>
      <w:r w:rsidRPr="000438F0">
        <w:rPr>
          <w:rFonts w:ascii="Arial" w:hAnsi="Arial" w:cs="Arial"/>
          <w:b/>
          <w:bCs/>
          <w:kern w:val="1"/>
          <w:sz w:val="20"/>
          <w:szCs w:val="20"/>
          <w14:ligatures w14:val="none"/>
        </w:rPr>
        <w:t xml:space="preserve"> wraz z uzyskaniem ostatecznej decyzji o pozwoleniu na budowę</w:t>
      </w:r>
      <w:r w:rsidR="00695050" w:rsidRPr="000438F0">
        <w:rPr>
          <w:rFonts w:ascii="Arial" w:hAnsi="Arial" w:cs="Arial"/>
          <w:b/>
          <w:bCs/>
          <w:kern w:val="1"/>
          <w:sz w:val="20"/>
          <w:szCs w:val="20"/>
          <w14:ligatures w14:val="none"/>
        </w:rPr>
        <w:t xml:space="preserve"> </w:t>
      </w:r>
      <w:r w:rsidRPr="000438F0">
        <w:rPr>
          <w:rFonts w:ascii="Arial" w:hAnsi="Arial" w:cs="Arial"/>
          <w:b/>
          <w:bCs/>
          <w:kern w:val="1"/>
          <w:sz w:val="20"/>
          <w:szCs w:val="20"/>
          <w14:ligatures w14:val="none"/>
        </w:rPr>
        <w:t>oraz sprawowanie</w:t>
      </w:r>
      <w:r w:rsidR="00824A76" w:rsidRPr="000438F0">
        <w:rPr>
          <w:rFonts w:ascii="Arial" w:hAnsi="Arial" w:cs="Arial"/>
          <w:b/>
          <w:bCs/>
          <w:kern w:val="1"/>
          <w:sz w:val="20"/>
          <w:szCs w:val="20"/>
          <w14:ligatures w14:val="none"/>
        </w:rPr>
        <w:t>m</w:t>
      </w:r>
      <w:r w:rsidRPr="000438F0">
        <w:rPr>
          <w:rFonts w:ascii="Arial" w:hAnsi="Arial" w:cs="Arial"/>
          <w:b/>
          <w:bCs/>
          <w:kern w:val="1"/>
          <w:sz w:val="20"/>
          <w:szCs w:val="20"/>
          <w14:ligatures w14:val="none"/>
        </w:rPr>
        <w:t xml:space="preserve"> nadzoru autorskiego dla zadania pn.: „Dopiewo – wykonanie dokumentacji projektowej budowy budynku Urzędu Gminy</w:t>
      </w:r>
      <w:r w:rsidR="00695050" w:rsidRPr="000438F0">
        <w:rPr>
          <w:rFonts w:ascii="Arial" w:hAnsi="Arial" w:cs="Arial"/>
          <w:b/>
          <w:bCs/>
          <w:kern w:val="1"/>
          <w:sz w:val="20"/>
          <w:szCs w:val="20"/>
          <w14:ligatures w14:val="none"/>
        </w:rPr>
        <w:t xml:space="preserve"> </w:t>
      </w:r>
      <w:r w:rsidRPr="000438F0">
        <w:rPr>
          <w:rFonts w:ascii="Arial" w:hAnsi="Arial" w:cs="Arial"/>
          <w:b/>
          <w:bCs/>
          <w:kern w:val="1"/>
          <w:sz w:val="20"/>
          <w:szCs w:val="20"/>
          <w14:ligatures w14:val="none"/>
        </w:rPr>
        <w:t xml:space="preserve">w Dopiewie”, </w:t>
      </w:r>
      <w:r w:rsidRPr="000438F0">
        <w:rPr>
          <w:rFonts w:ascii="Arial" w:hAnsi="Arial" w:cs="Arial"/>
          <w:bCs/>
          <w:kern w:val="1"/>
          <w:sz w:val="20"/>
          <w:szCs w:val="20"/>
          <w14:ligatures w14:val="none"/>
        </w:rPr>
        <w:t xml:space="preserve">zgodnie z treścią </w:t>
      </w:r>
      <w:r w:rsidRPr="000438F0">
        <w:rPr>
          <w:rFonts w:ascii="Arial" w:eastAsia="Calibri" w:hAnsi="Arial" w:cs="Arial"/>
          <w:bCs/>
          <w:kern w:val="0"/>
          <w:sz w:val="20"/>
          <w:szCs w:val="20"/>
          <w14:ligatures w14:val="none"/>
        </w:rPr>
        <w:t>Specyfikacji Warunków Zamówienia zwanej w dalszej treści „SWZ”</w:t>
      </w:r>
      <w:r w:rsidRPr="000438F0">
        <w:rPr>
          <w:rFonts w:ascii="Arial" w:eastAsia="Calibri" w:hAnsi="Arial" w:cs="Arial"/>
          <w:b/>
          <w:bCs/>
          <w:kern w:val="0"/>
          <w:sz w:val="20"/>
          <w:szCs w:val="20"/>
          <w14:ligatures w14:val="none"/>
        </w:rPr>
        <w:t>,</w:t>
      </w:r>
      <w:r w:rsidRPr="000438F0">
        <w:rPr>
          <w:rFonts w:ascii="Arial" w:hAnsi="Arial" w:cs="Arial"/>
          <w:b/>
          <w:bCs/>
          <w:kern w:val="1"/>
          <w:sz w:val="20"/>
          <w:szCs w:val="20"/>
          <w14:ligatures w14:val="none"/>
        </w:rPr>
        <w:t xml:space="preserve"> </w:t>
      </w:r>
      <w:r w:rsidRPr="000438F0">
        <w:rPr>
          <w:rFonts w:ascii="Arial" w:hAnsi="Arial" w:cs="Arial"/>
          <w:kern w:val="1"/>
          <w:sz w:val="20"/>
          <w:szCs w:val="20"/>
          <w14:ligatures w14:val="none"/>
        </w:rPr>
        <w:t>zwane w</w:t>
      </w:r>
      <w:r w:rsidRPr="000438F0">
        <w:rPr>
          <w:rFonts w:ascii="Arial" w:hAnsi="Arial" w:cs="Arial"/>
          <w:b/>
          <w:kern w:val="1"/>
          <w:sz w:val="20"/>
          <w:szCs w:val="20"/>
          <w14:ligatures w14:val="none"/>
        </w:rPr>
        <w:t xml:space="preserve"> </w:t>
      </w:r>
      <w:r w:rsidRPr="000438F0">
        <w:rPr>
          <w:rFonts w:ascii="Arial" w:hAnsi="Arial" w:cs="Arial"/>
          <w:kern w:val="1"/>
          <w:sz w:val="20"/>
          <w:szCs w:val="20"/>
          <w14:ligatures w14:val="none"/>
        </w:rPr>
        <w:t>dalszej treści łącznie: „Przedmiot Umowy</w:t>
      </w:r>
      <w:r w:rsidRPr="000438F0">
        <w:rPr>
          <w:rFonts w:ascii="Arial" w:hAnsi="Arial" w:cs="Arial"/>
          <w:kern w:val="3"/>
          <w:sz w:val="20"/>
          <w:szCs w:val="20"/>
        </w:rPr>
        <w:t>”.</w:t>
      </w:r>
    </w:p>
    <w:p w14:paraId="0CFD6346" w14:textId="2A4BBFB4" w:rsidR="008428B0" w:rsidRPr="000438F0" w:rsidRDefault="001B44D0">
      <w:pPr>
        <w:pStyle w:val="Akapitzlist"/>
        <w:widowControl w:val="0"/>
        <w:numPr>
          <w:ilvl w:val="0"/>
          <w:numId w:val="34"/>
        </w:numPr>
        <w:suppressLineNumbers/>
        <w:suppressAutoHyphens/>
        <w:spacing w:after="0" w:line="276" w:lineRule="auto"/>
        <w:ind w:left="284" w:hanging="284"/>
        <w:jc w:val="both"/>
        <w:rPr>
          <w:rFonts w:ascii="Arial" w:hAnsi="Arial" w:cs="Arial"/>
          <w:kern w:val="1"/>
          <w:sz w:val="20"/>
          <w:szCs w:val="20"/>
          <w14:ligatures w14:val="none"/>
        </w:rPr>
      </w:pPr>
      <w:r w:rsidRPr="000438F0">
        <w:rPr>
          <w:rFonts w:ascii="Arial" w:hAnsi="Arial" w:cs="Arial"/>
          <w:bCs/>
          <w:kern w:val="3"/>
          <w:sz w:val="20"/>
          <w:szCs w:val="20"/>
        </w:rPr>
        <w:t xml:space="preserve">Na przedmiot Umowy, o którym mowa w </w:t>
      </w:r>
      <w:r w:rsidRPr="000438F0">
        <w:rPr>
          <w:rFonts w:ascii="Arial" w:hAnsi="Arial" w:cs="Arial"/>
          <w:bCs/>
          <w:sz w:val="20"/>
          <w:szCs w:val="20"/>
        </w:rPr>
        <w:t>§</w:t>
      </w:r>
      <w:r w:rsidRPr="000438F0">
        <w:rPr>
          <w:rFonts w:ascii="Arial" w:hAnsi="Arial" w:cs="Arial"/>
          <w:bCs/>
          <w:kern w:val="3"/>
          <w:sz w:val="20"/>
          <w:szCs w:val="20"/>
        </w:rPr>
        <w:t>2 ust. 1 powyżej, składać się będzie w szczególności:</w:t>
      </w:r>
    </w:p>
    <w:bookmarkEnd w:id="4"/>
    <w:p w14:paraId="1BE2483B" w14:textId="02CD92C5" w:rsidR="001B44D0" w:rsidRPr="000438F0" w:rsidRDefault="00EE0E16" w:rsidP="003D6C2E">
      <w:pPr>
        <w:pStyle w:val="Akapitzlist"/>
        <w:widowControl w:val="0"/>
        <w:numPr>
          <w:ilvl w:val="0"/>
          <w:numId w:val="48"/>
        </w:numPr>
        <w:tabs>
          <w:tab w:val="left" w:pos="-3060"/>
        </w:tabs>
        <w:autoSpaceDE w:val="0"/>
        <w:spacing w:after="0" w:line="276" w:lineRule="auto"/>
        <w:jc w:val="both"/>
        <w:rPr>
          <w:rFonts w:ascii="Arial" w:hAnsi="Arial" w:cs="Arial"/>
          <w:sz w:val="20"/>
          <w:szCs w:val="20"/>
        </w:rPr>
      </w:pPr>
      <w:r w:rsidRPr="000438F0">
        <w:rPr>
          <w:rFonts w:ascii="Arial" w:hAnsi="Arial" w:cs="Arial"/>
          <w:sz w:val="20"/>
          <w:szCs w:val="20"/>
        </w:rPr>
        <w:t xml:space="preserve">Projekt koncepcyjny zawierający trzy propozycje bryły budynku wraz z zagospodarowaniem terenu, </w:t>
      </w:r>
      <w:r w:rsidRPr="000438F0">
        <w:rPr>
          <w:rFonts w:ascii="Arial" w:hAnsi="Arial" w:cs="Arial"/>
          <w:kern w:val="3"/>
          <w:sz w:val="20"/>
          <w:szCs w:val="20"/>
        </w:rPr>
        <w:t xml:space="preserve">wizualizacjami roboczymi oraz załącznikami graficznymi stanowiącymi schematy funkcjonalno-użytkowe </w:t>
      </w:r>
      <w:r w:rsidRPr="000438F0">
        <w:rPr>
          <w:rFonts w:ascii="Arial" w:hAnsi="Arial" w:cs="Arial"/>
          <w:sz w:val="20"/>
          <w:szCs w:val="20"/>
        </w:rPr>
        <w:t xml:space="preserve">– 3 egz. w wersji papierowej + wersja elektroniczna (.pdf oraz .dwg/ .dxf) </w:t>
      </w:r>
      <w:r w:rsidR="00367ED9" w:rsidRPr="000438F0">
        <w:rPr>
          <w:rFonts w:ascii="Arial" w:hAnsi="Arial" w:cs="Arial"/>
          <w:sz w:val="20"/>
          <w:szCs w:val="20"/>
        </w:rPr>
        <w:t>–</w:t>
      </w:r>
      <w:r w:rsidRPr="000438F0">
        <w:rPr>
          <w:rFonts w:ascii="Arial" w:hAnsi="Arial" w:cs="Arial"/>
          <w:sz w:val="20"/>
          <w:szCs w:val="20"/>
        </w:rPr>
        <w:t xml:space="preserve"> pendrive</w:t>
      </w:r>
      <w:r w:rsidR="00367ED9" w:rsidRPr="000438F0">
        <w:rPr>
          <w:rFonts w:ascii="Arial" w:hAnsi="Arial" w:cs="Arial"/>
          <w:sz w:val="20"/>
          <w:szCs w:val="20"/>
        </w:rPr>
        <w:t xml:space="preserve"> dalej jako „Projekt Koncepcyjny”</w:t>
      </w:r>
      <w:r w:rsidRPr="000438F0">
        <w:rPr>
          <w:rFonts w:ascii="Arial" w:hAnsi="Arial" w:cs="Arial"/>
          <w:sz w:val="20"/>
          <w:szCs w:val="20"/>
        </w:rPr>
        <w:t xml:space="preserve">; </w:t>
      </w:r>
      <w:r w:rsidRPr="000438F0">
        <w:rPr>
          <w:rFonts w:ascii="Arial" w:hAnsi="Arial" w:cs="Arial"/>
          <w:bCs/>
          <w:kern w:val="3"/>
          <w:sz w:val="20"/>
          <w:szCs w:val="20"/>
        </w:rPr>
        <w:t xml:space="preserve">Ponadto Wykonawca będzie zobowiązany do dokonania, w ramach wynagrodzenia, dwóch aktualizacji </w:t>
      </w:r>
      <w:r w:rsidR="009508FE" w:rsidRPr="000438F0">
        <w:rPr>
          <w:rFonts w:ascii="Arial" w:hAnsi="Arial" w:cs="Arial"/>
          <w:bCs/>
          <w:kern w:val="3"/>
          <w:sz w:val="20"/>
          <w:szCs w:val="20"/>
        </w:rPr>
        <w:t>P</w:t>
      </w:r>
      <w:r w:rsidRPr="000438F0">
        <w:rPr>
          <w:rFonts w:ascii="Arial" w:hAnsi="Arial" w:cs="Arial"/>
          <w:bCs/>
          <w:kern w:val="3"/>
          <w:sz w:val="20"/>
          <w:szCs w:val="20"/>
        </w:rPr>
        <w:t xml:space="preserve">rojektu </w:t>
      </w:r>
      <w:r w:rsidR="00367ED9" w:rsidRPr="000438F0">
        <w:rPr>
          <w:rFonts w:ascii="Arial" w:hAnsi="Arial" w:cs="Arial"/>
          <w:bCs/>
          <w:kern w:val="3"/>
          <w:sz w:val="20"/>
          <w:szCs w:val="20"/>
        </w:rPr>
        <w:t xml:space="preserve">Koncepcyjnego </w:t>
      </w:r>
      <w:r w:rsidRPr="000438F0">
        <w:rPr>
          <w:rFonts w:ascii="Arial" w:hAnsi="Arial" w:cs="Arial"/>
          <w:bCs/>
          <w:kern w:val="3"/>
          <w:sz w:val="20"/>
          <w:szCs w:val="20"/>
        </w:rPr>
        <w:t xml:space="preserve">zgodnie z wytycznymi Zamawiającego, o ile w ocenie Zamawiającego, zaistnieje taka konieczność. Aktualizacje Projektu Koncepcyjnego należy wykonać w terminie 15 </w:t>
      </w:r>
      <w:r w:rsidR="00795D20" w:rsidRPr="000438F0">
        <w:rPr>
          <w:rFonts w:ascii="Arial" w:hAnsi="Arial" w:cs="Arial"/>
          <w:bCs/>
          <w:kern w:val="3"/>
          <w:sz w:val="20"/>
          <w:szCs w:val="20"/>
        </w:rPr>
        <w:t xml:space="preserve">(piętnastu) </w:t>
      </w:r>
      <w:r w:rsidRPr="000438F0">
        <w:rPr>
          <w:rFonts w:ascii="Arial" w:hAnsi="Arial" w:cs="Arial"/>
          <w:bCs/>
          <w:kern w:val="3"/>
          <w:sz w:val="20"/>
          <w:szCs w:val="20"/>
        </w:rPr>
        <w:t>dni od daty otrzymania od Zamawiającego informacji w przedmiocie konieczności wykonania aktualizacji.</w:t>
      </w:r>
    </w:p>
    <w:p w14:paraId="46BDAA00" w14:textId="5113DD5E" w:rsidR="00773FA6" w:rsidRPr="000438F0" w:rsidRDefault="00800849" w:rsidP="003D6C2E">
      <w:pPr>
        <w:pStyle w:val="Akapitzlist"/>
        <w:numPr>
          <w:ilvl w:val="0"/>
          <w:numId w:val="48"/>
        </w:numPr>
        <w:spacing w:after="0" w:line="276" w:lineRule="auto"/>
        <w:jc w:val="both"/>
        <w:rPr>
          <w:rFonts w:ascii="Arial" w:hAnsi="Arial" w:cs="Arial"/>
          <w:kern w:val="3"/>
          <w:sz w:val="20"/>
          <w:szCs w:val="20"/>
        </w:rPr>
      </w:pPr>
      <w:r w:rsidRPr="000438F0">
        <w:rPr>
          <w:rFonts w:ascii="Arial" w:hAnsi="Arial" w:cs="Arial"/>
          <w:kern w:val="3"/>
          <w:sz w:val="20"/>
          <w:szCs w:val="20"/>
        </w:rPr>
        <w:t>Uzgodnienie z Wielkopolskim Wojewódzkim Konserwatorem Zabytków wszelkich prac ziemnych związanych z zagospodarowaniem lub zabudowaniem terenu, celem ustale</w:t>
      </w:r>
      <w:r w:rsidR="000F0087" w:rsidRPr="000438F0">
        <w:rPr>
          <w:rFonts w:ascii="Arial" w:hAnsi="Arial" w:cs="Arial"/>
          <w:kern w:val="3"/>
          <w:sz w:val="20"/>
          <w:szCs w:val="20"/>
        </w:rPr>
        <w:t>ń w zakresie koniecznych do przeprowadzenia</w:t>
      </w:r>
      <w:r w:rsidRPr="000438F0">
        <w:rPr>
          <w:rFonts w:ascii="Arial" w:hAnsi="Arial" w:cs="Arial"/>
          <w:kern w:val="3"/>
          <w:sz w:val="20"/>
          <w:szCs w:val="20"/>
        </w:rPr>
        <w:t xml:space="preserve"> </w:t>
      </w:r>
      <w:r w:rsidR="000467F7" w:rsidRPr="000438F0">
        <w:rPr>
          <w:rFonts w:ascii="Arial" w:hAnsi="Arial" w:cs="Arial"/>
          <w:kern w:val="3"/>
          <w:sz w:val="20"/>
          <w:szCs w:val="20"/>
        </w:rPr>
        <w:t>prac archeologicznych</w:t>
      </w:r>
      <w:r w:rsidR="00824A76" w:rsidRPr="000438F0">
        <w:rPr>
          <w:rFonts w:ascii="Arial" w:hAnsi="Arial" w:cs="Arial"/>
          <w:kern w:val="3"/>
          <w:sz w:val="20"/>
          <w:szCs w:val="20"/>
        </w:rPr>
        <w:t>, wraz z uzyskaniem wszelkich wymaganych w tym celu decyzji, pozwoleń</w:t>
      </w:r>
      <w:r w:rsidR="000F0087" w:rsidRPr="000438F0">
        <w:rPr>
          <w:rFonts w:ascii="Arial" w:hAnsi="Arial" w:cs="Arial"/>
          <w:kern w:val="3"/>
          <w:sz w:val="20"/>
          <w:szCs w:val="20"/>
        </w:rPr>
        <w:t xml:space="preserve">, </w:t>
      </w:r>
      <w:r w:rsidR="00824A76" w:rsidRPr="000438F0">
        <w:rPr>
          <w:rFonts w:ascii="Arial" w:hAnsi="Arial" w:cs="Arial"/>
          <w:kern w:val="3"/>
          <w:sz w:val="20"/>
          <w:szCs w:val="20"/>
        </w:rPr>
        <w:t>zezwoleń</w:t>
      </w:r>
      <w:r w:rsidR="000F0087" w:rsidRPr="000438F0">
        <w:rPr>
          <w:rFonts w:ascii="Arial" w:hAnsi="Arial" w:cs="Arial"/>
          <w:kern w:val="3"/>
          <w:sz w:val="20"/>
          <w:szCs w:val="20"/>
        </w:rPr>
        <w:t xml:space="preserve"> i uzgodnień</w:t>
      </w:r>
      <w:r w:rsidR="000467F7" w:rsidRPr="000438F0">
        <w:rPr>
          <w:rFonts w:ascii="Arial" w:hAnsi="Arial" w:cs="Arial"/>
          <w:kern w:val="3"/>
          <w:sz w:val="20"/>
          <w:szCs w:val="20"/>
        </w:rPr>
        <w:t>.</w:t>
      </w:r>
    </w:p>
    <w:p w14:paraId="107A2734" w14:textId="21AD7657" w:rsidR="005C43AE" w:rsidRPr="000438F0" w:rsidRDefault="00773FA6" w:rsidP="00A53BBD">
      <w:pPr>
        <w:pStyle w:val="Akapitzlist"/>
        <w:numPr>
          <w:ilvl w:val="0"/>
          <w:numId w:val="48"/>
        </w:numPr>
        <w:spacing w:after="0" w:line="276" w:lineRule="auto"/>
        <w:jc w:val="both"/>
        <w:rPr>
          <w:rFonts w:ascii="Arial" w:hAnsi="Arial" w:cs="Arial"/>
          <w:sz w:val="20"/>
          <w:szCs w:val="20"/>
        </w:rPr>
      </w:pPr>
      <w:r w:rsidRPr="000438F0">
        <w:rPr>
          <w:rFonts w:ascii="Arial" w:hAnsi="Arial" w:cs="Arial"/>
          <w:kern w:val="3"/>
          <w:sz w:val="20"/>
          <w:szCs w:val="20"/>
        </w:rPr>
        <w:t>Wykonanie aktualizacji map do celów projektowych w skali 1:500. Mapę wraz z potwierdzeniem</w:t>
      </w:r>
      <w:r w:rsidRPr="000438F0">
        <w:rPr>
          <w:rFonts w:ascii="Arial" w:hAnsi="Arial" w:cs="Arial"/>
          <w:sz w:val="20"/>
          <w:szCs w:val="20"/>
        </w:rPr>
        <w:t xml:space="preserve"> przyjęcia do zasobów PODGiK należy przekazać w formie wydruku lub w wersji numeryczno-wektorowej (.dwg/.dxf) z zachowaniem symboliki zawartej w instrukcji technicznej K-1 (Mapa zasadnicza wyd. 1998 r.) poświadczonej przez Starostę Poznańskiego - 1 egz. w wersji papierowej lub wersja elektroniczna(</w:t>
      </w:r>
      <w:r w:rsidR="000467F7" w:rsidRPr="000438F0">
        <w:rPr>
          <w:rFonts w:ascii="Arial" w:hAnsi="Arial" w:cs="Arial"/>
          <w:sz w:val="20"/>
          <w:szCs w:val="20"/>
        </w:rPr>
        <w:t>.pdf oraz .dwg/.dxf) – pendrive.</w:t>
      </w:r>
      <w:r w:rsidR="005C43AE" w:rsidRPr="000438F0">
        <w:rPr>
          <w:rFonts w:ascii="Arial" w:hAnsi="Arial" w:cs="Arial"/>
          <w:sz w:val="20"/>
          <w:szCs w:val="20"/>
        </w:rPr>
        <w:t xml:space="preserve"> </w:t>
      </w:r>
      <w:r w:rsidR="000F0087" w:rsidRPr="000438F0">
        <w:rPr>
          <w:rFonts w:ascii="Arial" w:hAnsi="Arial" w:cs="Arial"/>
          <w:sz w:val="20"/>
          <w:szCs w:val="20"/>
        </w:rPr>
        <w:t xml:space="preserve">W przypadku wystąpienia </w:t>
      </w:r>
      <w:r w:rsidR="000F0087" w:rsidRPr="000438F0">
        <w:rPr>
          <w:rFonts w:ascii="Arial" w:hAnsi="Arial" w:cs="Arial"/>
          <w:sz w:val="20"/>
          <w:szCs w:val="20"/>
        </w:rPr>
        <w:lastRenderedPageBreak/>
        <w:t>konieczności aktualizacji (wznowienia) posadowienia punktów granicznych na nieruchomościach objętych opracowaniem, Wykonawca zobowiązany jest wykonać i zgłosić do PODGiK tą aktualizację własnym staraniem i na własny koszt, w ramach wynagrodzenia wynikającego z niniejszej umowy, przy czym aktualizacja zostanie wykonana przez geodetę posiadającego wymagane kwalifikacje i uprawnienia</w:t>
      </w:r>
      <w:r w:rsidR="0000657F" w:rsidRPr="000438F0">
        <w:rPr>
          <w:rFonts w:ascii="Arial" w:hAnsi="Arial" w:cs="Arial"/>
          <w:sz w:val="20"/>
          <w:szCs w:val="20"/>
        </w:rPr>
        <w:t xml:space="preserve"> i to w terminie 6 miesięcy od dnia zawarcia niniejszej umowy</w:t>
      </w:r>
      <w:r w:rsidR="000F0087" w:rsidRPr="000438F0">
        <w:rPr>
          <w:rFonts w:ascii="Arial" w:hAnsi="Arial" w:cs="Arial"/>
          <w:sz w:val="20"/>
          <w:szCs w:val="20"/>
        </w:rPr>
        <w:t xml:space="preserve">; </w:t>
      </w:r>
    </w:p>
    <w:p w14:paraId="564C099C" w14:textId="2BF1823E" w:rsidR="005C43AE" w:rsidRPr="000438F0" w:rsidRDefault="005C43AE" w:rsidP="003D6C2E">
      <w:pPr>
        <w:pStyle w:val="Akapitzlist"/>
        <w:widowControl w:val="0"/>
        <w:numPr>
          <w:ilvl w:val="0"/>
          <w:numId w:val="48"/>
        </w:numPr>
        <w:tabs>
          <w:tab w:val="left" w:pos="-3060"/>
        </w:tabs>
        <w:autoSpaceDE w:val="0"/>
        <w:spacing w:after="0" w:line="276" w:lineRule="auto"/>
        <w:jc w:val="both"/>
        <w:rPr>
          <w:rFonts w:ascii="Arial" w:hAnsi="Arial" w:cs="Arial"/>
          <w:sz w:val="20"/>
          <w:szCs w:val="20"/>
        </w:rPr>
      </w:pPr>
      <w:r w:rsidRPr="000438F0">
        <w:rPr>
          <w:rFonts w:ascii="Arial" w:hAnsi="Arial" w:cs="Arial"/>
          <w:sz w:val="20"/>
          <w:szCs w:val="20"/>
        </w:rPr>
        <w:t>Opinia geotechniczną - 3 egz. w wersji papierowej + wersja elektroniczna (.pdf, .docx) – pendrive.</w:t>
      </w:r>
    </w:p>
    <w:p w14:paraId="7EFE7BB7" w14:textId="634DEF35"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Projekt zagospodarowania terenu oraz projekt architektoniczno-budowlany – 3 egz. w wersji papierowej + wersja elektroniczna (.pdf oraz .dwg/ .dxf) – pendrive.</w:t>
      </w:r>
    </w:p>
    <w:p w14:paraId="03DD0B47" w14:textId="2EB42AE9" w:rsidR="005C43AE" w:rsidRPr="000438F0" w:rsidRDefault="00824A76"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 xml:space="preserve">Kompletny </w:t>
      </w:r>
      <w:r w:rsidR="005C43AE" w:rsidRPr="000438F0">
        <w:rPr>
          <w:rFonts w:ascii="Arial" w:hAnsi="Arial" w:cs="Arial"/>
          <w:sz w:val="20"/>
          <w:szCs w:val="20"/>
        </w:rPr>
        <w:t>Projekt techniczny (wykonawczy) – 3 egz. w wersji papierowej + wersja elektroniczna (.pdf oraz .dwg/ .dxf) – pendrive.</w:t>
      </w:r>
    </w:p>
    <w:p w14:paraId="52065691" w14:textId="2418BDBC" w:rsidR="005C43AE" w:rsidRPr="000438F0" w:rsidRDefault="00824A76"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K</w:t>
      </w:r>
      <w:r w:rsidR="005C43AE" w:rsidRPr="000438F0">
        <w:rPr>
          <w:rFonts w:ascii="Arial" w:hAnsi="Arial" w:cs="Arial"/>
          <w:sz w:val="20"/>
          <w:szCs w:val="20"/>
        </w:rPr>
        <w:t>ompletn</w:t>
      </w:r>
      <w:r w:rsidRPr="000438F0">
        <w:rPr>
          <w:rFonts w:ascii="Arial" w:hAnsi="Arial" w:cs="Arial"/>
          <w:sz w:val="20"/>
          <w:szCs w:val="20"/>
        </w:rPr>
        <w:t>a</w:t>
      </w:r>
      <w:r w:rsidR="005C43AE" w:rsidRPr="000438F0">
        <w:rPr>
          <w:rFonts w:ascii="Arial" w:hAnsi="Arial" w:cs="Arial"/>
          <w:sz w:val="20"/>
          <w:szCs w:val="20"/>
        </w:rPr>
        <w:t xml:space="preserve"> dokumentacj</w:t>
      </w:r>
      <w:r w:rsidRPr="000438F0">
        <w:rPr>
          <w:rFonts w:ascii="Arial" w:hAnsi="Arial" w:cs="Arial"/>
          <w:sz w:val="20"/>
          <w:szCs w:val="20"/>
        </w:rPr>
        <w:t>a</w:t>
      </w:r>
      <w:r w:rsidR="005C43AE" w:rsidRPr="000438F0">
        <w:rPr>
          <w:rFonts w:ascii="Arial" w:hAnsi="Arial" w:cs="Arial"/>
          <w:sz w:val="20"/>
          <w:szCs w:val="20"/>
        </w:rPr>
        <w:t xml:space="preserve"> </w:t>
      </w:r>
      <w:r w:rsidRPr="000438F0">
        <w:rPr>
          <w:rFonts w:ascii="Arial" w:hAnsi="Arial" w:cs="Arial"/>
          <w:sz w:val="20"/>
          <w:szCs w:val="20"/>
        </w:rPr>
        <w:t xml:space="preserve">projektowa wraz ze wszelkimi wymaganymi uzgodnieniami, zezwoleniami, pozwoleniami itp. (w tym projekt budowlany) </w:t>
      </w:r>
      <w:r w:rsidR="005C43AE" w:rsidRPr="000438F0">
        <w:rPr>
          <w:rFonts w:ascii="Arial" w:hAnsi="Arial" w:cs="Arial"/>
          <w:sz w:val="20"/>
          <w:szCs w:val="20"/>
        </w:rPr>
        <w:t>do wniosku o wydanie decyzji o pozwoleniu na budowę.</w:t>
      </w:r>
    </w:p>
    <w:p w14:paraId="2049449B" w14:textId="7E2B139F"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Przedłożenie Zamawiającemu i uzyskanie akceptacji ostatecznej wersji dokumentacji projektowej przed złożeniem wniosku o uzyskanie decyzji o pozwoleniu na budowę.</w:t>
      </w:r>
    </w:p>
    <w:p w14:paraId="5833E638" w14:textId="1E0BB845"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color w:val="0D0D0D"/>
          <w:sz w:val="20"/>
          <w:szCs w:val="20"/>
        </w:rPr>
        <w:t>Złożenie kompletnego wniosku o pozwolenie na budowę wraz z kompletną dokumentacją do wniosku.</w:t>
      </w:r>
    </w:p>
    <w:p w14:paraId="5A13E19C" w14:textId="1D1ABD38"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Uzyskanie decyzji o pozwoleniu na budowę wraz ze stwierdzeniem ostateczności.</w:t>
      </w:r>
    </w:p>
    <w:p w14:paraId="37E38914" w14:textId="167ED406" w:rsidR="009508FE" w:rsidRPr="000438F0" w:rsidRDefault="009508FE" w:rsidP="00566875">
      <w:pPr>
        <w:pStyle w:val="Akapitzlist"/>
        <w:widowControl w:val="0"/>
        <w:numPr>
          <w:ilvl w:val="0"/>
          <w:numId w:val="48"/>
        </w:numPr>
        <w:tabs>
          <w:tab w:val="left" w:pos="-3060"/>
        </w:tabs>
        <w:autoSpaceDE w:val="0"/>
        <w:spacing w:after="0" w:line="276" w:lineRule="auto"/>
        <w:jc w:val="both"/>
        <w:rPr>
          <w:rFonts w:ascii="Arial" w:hAnsi="Arial" w:cs="Arial"/>
          <w:bCs/>
          <w:sz w:val="20"/>
          <w:szCs w:val="20"/>
        </w:rPr>
      </w:pPr>
      <w:r w:rsidRPr="000438F0">
        <w:rPr>
          <w:rFonts w:ascii="Arial" w:hAnsi="Arial" w:cs="Arial"/>
          <w:sz w:val="20"/>
          <w:szCs w:val="20"/>
        </w:rPr>
        <w:t xml:space="preserve">Projekt aranżacji wnętrz </w:t>
      </w:r>
      <w:r w:rsidR="00CA7290" w:rsidRPr="000438F0">
        <w:rPr>
          <w:rFonts w:ascii="Arial" w:hAnsi="Arial" w:cs="Arial"/>
          <w:sz w:val="20"/>
          <w:szCs w:val="20"/>
        </w:rPr>
        <w:t xml:space="preserve">wraz </w:t>
      </w:r>
      <w:r w:rsidRPr="000438F0">
        <w:rPr>
          <w:rFonts w:ascii="Arial" w:hAnsi="Arial" w:cs="Arial"/>
          <w:sz w:val="20"/>
          <w:szCs w:val="20"/>
        </w:rPr>
        <w:t xml:space="preserve">z </w:t>
      </w:r>
      <w:r w:rsidR="00BC6C64" w:rsidRPr="000438F0">
        <w:rPr>
          <w:rFonts w:ascii="Arial" w:hAnsi="Arial" w:cs="Arial"/>
          <w:sz w:val="20"/>
          <w:szCs w:val="20"/>
        </w:rPr>
        <w:t xml:space="preserve">dwoma (2) </w:t>
      </w:r>
      <w:r w:rsidRPr="000438F0">
        <w:rPr>
          <w:rFonts w:ascii="Arial" w:hAnsi="Arial" w:cs="Arial"/>
          <w:kern w:val="3"/>
          <w:sz w:val="20"/>
          <w:szCs w:val="20"/>
        </w:rPr>
        <w:t xml:space="preserve">wizualizacjami roboczymi oraz </w:t>
      </w:r>
      <w:r w:rsidR="00C56710" w:rsidRPr="000438F0">
        <w:rPr>
          <w:rFonts w:ascii="Arial" w:hAnsi="Arial" w:cs="Arial"/>
          <w:kern w:val="3"/>
          <w:sz w:val="20"/>
          <w:szCs w:val="20"/>
        </w:rPr>
        <w:t xml:space="preserve">niezbędnymi </w:t>
      </w:r>
      <w:r w:rsidRPr="000438F0">
        <w:rPr>
          <w:rFonts w:ascii="Arial" w:hAnsi="Arial" w:cs="Arial"/>
          <w:kern w:val="3"/>
          <w:sz w:val="20"/>
          <w:szCs w:val="20"/>
        </w:rPr>
        <w:t xml:space="preserve">załącznikami graficznymi </w:t>
      </w:r>
      <w:r w:rsidRPr="000438F0">
        <w:rPr>
          <w:rFonts w:ascii="Arial" w:hAnsi="Arial" w:cs="Arial"/>
          <w:sz w:val="20"/>
          <w:szCs w:val="20"/>
        </w:rPr>
        <w:t xml:space="preserve">– 3 egz. w wersji papierowej + wersja elektroniczna (.pdf oraz .dwg/ .dxf) </w:t>
      </w:r>
      <w:r w:rsidR="005E5E4E" w:rsidRPr="000438F0">
        <w:rPr>
          <w:rFonts w:ascii="Arial" w:hAnsi="Arial" w:cs="Arial"/>
          <w:sz w:val="20"/>
          <w:szCs w:val="20"/>
        </w:rPr>
        <w:t>–</w:t>
      </w:r>
      <w:r w:rsidRPr="000438F0">
        <w:rPr>
          <w:rFonts w:ascii="Arial" w:hAnsi="Arial" w:cs="Arial"/>
          <w:sz w:val="20"/>
          <w:szCs w:val="20"/>
        </w:rPr>
        <w:t xml:space="preserve"> pendrive</w:t>
      </w:r>
      <w:r w:rsidR="005E5E4E" w:rsidRPr="000438F0">
        <w:rPr>
          <w:rFonts w:ascii="Arial" w:hAnsi="Arial" w:cs="Arial"/>
          <w:sz w:val="20"/>
          <w:szCs w:val="20"/>
        </w:rPr>
        <w:t>.</w:t>
      </w:r>
      <w:r w:rsidRPr="000438F0">
        <w:rPr>
          <w:rFonts w:ascii="Arial" w:hAnsi="Arial" w:cs="Arial"/>
          <w:sz w:val="20"/>
          <w:szCs w:val="20"/>
        </w:rPr>
        <w:t xml:space="preserve"> </w:t>
      </w:r>
      <w:r w:rsidRPr="000438F0">
        <w:rPr>
          <w:rFonts w:ascii="Arial" w:hAnsi="Arial" w:cs="Arial"/>
          <w:bCs/>
          <w:kern w:val="3"/>
          <w:sz w:val="20"/>
          <w:szCs w:val="20"/>
        </w:rPr>
        <w:t xml:space="preserve">Ponadto Wykonawca będzie zobowiązany do dokonania, w ramach wynagrodzenia, </w:t>
      </w:r>
      <w:r w:rsidR="0007595C" w:rsidRPr="000438F0">
        <w:rPr>
          <w:rFonts w:ascii="Arial" w:hAnsi="Arial" w:cs="Arial"/>
          <w:bCs/>
          <w:kern w:val="3"/>
          <w:sz w:val="20"/>
          <w:szCs w:val="20"/>
        </w:rPr>
        <w:t xml:space="preserve">określonego w §3 ust. 2 Umowy </w:t>
      </w:r>
      <w:r w:rsidRPr="000438F0">
        <w:rPr>
          <w:rFonts w:ascii="Arial" w:hAnsi="Arial" w:cs="Arial"/>
          <w:bCs/>
          <w:kern w:val="3"/>
          <w:sz w:val="20"/>
          <w:szCs w:val="20"/>
        </w:rPr>
        <w:t>dwóch</w:t>
      </w:r>
      <w:r w:rsidR="0007595C" w:rsidRPr="000438F0">
        <w:rPr>
          <w:rFonts w:ascii="Arial" w:hAnsi="Arial" w:cs="Arial"/>
          <w:bCs/>
          <w:kern w:val="3"/>
          <w:sz w:val="20"/>
          <w:szCs w:val="20"/>
        </w:rPr>
        <w:t xml:space="preserve"> (2)</w:t>
      </w:r>
      <w:r w:rsidRPr="000438F0">
        <w:rPr>
          <w:rFonts w:ascii="Arial" w:hAnsi="Arial" w:cs="Arial"/>
          <w:bCs/>
          <w:kern w:val="3"/>
          <w:sz w:val="20"/>
          <w:szCs w:val="20"/>
        </w:rPr>
        <w:t xml:space="preserve"> aktualizacji </w:t>
      </w:r>
      <w:r w:rsidR="0007595C" w:rsidRPr="000438F0">
        <w:rPr>
          <w:rFonts w:ascii="Arial" w:hAnsi="Arial" w:cs="Arial"/>
          <w:bCs/>
          <w:kern w:val="3"/>
          <w:sz w:val="20"/>
          <w:szCs w:val="20"/>
        </w:rPr>
        <w:t>p</w:t>
      </w:r>
      <w:r w:rsidRPr="000438F0">
        <w:rPr>
          <w:rFonts w:ascii="Arial" w:hAnsi="Arial" w:cs="Arial"/>
          <w:bCs/>
          <w:kern w:val="3"/>
          <w:sz w:val="20"/>
          <w:szCs w:val="20"/>
        </w:rPr>
        <w:t xml:space="preserve">rojektu aranżacji wnętrz zgodnie z wytycznymi Zamawiającego, o ile w ocenie Zamawiającego, zaistnieje taka konieczność. Aktualizacje </w:t>
      </w:r>
      <w:r w:rsidR="0007595C" w:rsidRPr="000438F0">
        <w:rPr>
          <w:rFonts w:ascii="Arial" w:hAnsi="Arial" w:cs="Arial"/>
          <w:bCs/>
          <w:kern w:val="3"/>
          <w:sz w:val="20"/>
          <w:szCs w:val="20"/>
        </w:rPr>
        <w:t>p</w:t>
      </w:r>
      <w:r w:rsidRPr="000438F0">
        <w:rPr>
          <w:rFonts w:ascii="Arial" w:hAnsi="Arial" w:cs="Arial"/>
          <w:bCs/>
          <w:kern w:val="3"/>
          <w:sz w:val="20"/>
          <w:szCs w:val="20"/>
        </w:rPr>
        <w:t xml:space="preserve">rojektu </w:t>
      </w:r>
      <w:r w:rsidR="00EC138E" w:rsidRPr="000438F0">
        <w:rPr>
          <w:rFonts w:ascii="Arial" w:hAnsi="Arial" w:cs="Arial"/>
          <w:bCs/>
          <w:kern w:val="3"/>
          <w:sz w:val="20"/>
          <w:szCs w:val="20"/>
        </w:rPr>
        <w:t>aranżacji wnętrz</w:t>
      </w:r>
      <w:r w:rsidRPr="000438F0">
        <w:rPr>
          <w:rFonts w:ascii="Arial" w:hAnsi="Arial" w:cs="Arial"/>
          <w:bCs/>
          <w:kern w:val="3"/>
          <w:sz w:val="20"/>
          <w:szCs w:val="20"/>
        </w:rPr>
        <w:t xml:space="preserve"> należy wykonać w terminie 1</w:t>
      </w:r>
      <w:r w:rsidR="005E5E4E" w:rsidRPr="000438F0">
        <w:rPr>
          <w:rFonts w:ascii="Arial" w:hAnsi="Arial" w:cs="Arial"/>
          <w:bCs/>
          <w:kern w:val="3"/>
          <w:sz w:val="20"/>
          <w:szCs w:val="20"/>
        </w:rPr>
        <w:t>4</w:t>
      </w:r>
      <w:r w:rsidRPr="000438F0">
        <w:rPr>
          <w:rFonts w:ascii="Arial" w:hAnsi="Arial" w:cs="Arial"/>
          <w:bCs/>
          <w:kern w:val="3"/>
          <w:sz w:val="20"/>
          <w:szCs w:val="20"/>
        </w:rPr>
        <w:t xml:space="preserve"> (</w:t>
      </w:r>
      <w:r w:rsidR="005E5E4E" w:rsidRPr="000438F0">
        <w:rPr>
          <w:rFonts w:ascii="Arial" w:hAnsi="Arial" w:cs="Arial"/>
          <w:bCs/>
          <w:kern w:val="3"/>
          <w:sz w:val="20"/>
          <w:szCs w:val="20"/>
        </w:rPr>
        <w:t>czternastu</w:t>
      </w:r>
      <w:r w:rsidRPr="000438F0">
        <w:rPr>
          <w:rFonts w:ascii="Arial" w:hAnsi="Arial" w:cs="Arial"/>
          <w:bCs/>
          <w:kern w:val="3"/>
          <w:sz w:val="20"/>
          <w:szCs w:val="20"/>
        </w:rPr>
        <w:t>) dni od daty otrzymania od Zamawiającego informacji w przedmiocie konieczności wykonania aktualizacji.</w:t>
      </w:r>
      <w:r w:rsidR="00B27E60" w:rsidRPr="000438F0">
        <w:rPr>
          <w:rFonts w:ascii="Arial" w:hAnsi="Arial" w:cs="Arial"/>
          <w:color w:val="0A0A0A"/>
          <w:sz w:val="20"/>
          <w:szCs w:val="20"/>
          <w:shd w:val="clear" w:color="auto" w:fill="FFFFFF"/>
        </w:rPr>
        <w:t xml:space="preserve"> Z tym zastrzeżeniem, iż projekt aranżacji wnętrz</w:t>
      </w:r>
      <w:r w:rsidR="00301D86" w:rsidRPr="000438F0">
        <w:rPr>
          <w:rFonts w:ascii="Arial" w:hAnsi="Arial" w:cs="Arial"/>
          <w:color w:val="0A0A0A"/>
          <w:sz w:val="20"/>
          <w:szCs w:val="20"/>
          <w:shd w:val="clear" w:color="auto" w:fill="FFFFFF"/>
        </w:rPr>
        <w:t>, o którym mowa powyżej</w:t>
      </w:r>
      <w:r w:rsidR="00B27E60" w:rsidRPr="000438F0">
        <w:rPr>
          <w:rFonts w:ascii="Arial" w:hAnsi="Arial" w:cs="Arial"/>
          <w:color w:val="0A0A0A"/>
          <w:sz w:val="20"/>
          <w:szCs w:val="20"/>
          <w:shd w:val="clear" w:color="auto" w:fill="FFFFFF"/>
        </w:rPr>
        <w:t xml:space="preserve"> </w:t>
      </w:r>
      <w:r w:rsidR="00B27E60" w:rsidRPr="000438F0">
        <w:rPr>
          <w:rFonts w:ascii="Arial" w:hAnsi="Arial" w:cs="Arial"/>
          <w:bCs/>
          <w:kern w:val="3"/>
          <w:sz w:val="20"/>
          <w:szCs w:val="20"/>
        </w:rPr>
        <w:t>oparty będzie na zasadzie celu (funkcjonalności</w:t>
      </w:r>
      <w:r w:rsidR="00282FA8" w:rsidRPr="000438F0">
        <w:rPr>
          <w:rFonts w:ascii="Arial" w:hAnsi="Arial" w:cs="Arial"/>
          <w:bCs/>
          <w:kern w:val="3"/>
          <w:sz w:val="20"/>
          <w:szCs w:val="20"/>
        </w:rPr>
        <w:t xml:space="preserve"> i estetyki</w:t>
      </w:r>
      <w:r w:rsidR="00B27E60" w:rsidRPr="000438F0">
        <w:rPr>
          <w:rFonts w:ascii="Arial" w:hAnsi="Arial" w:cs="Arial"/>
          <w:bCs/>
          <w:kern w:val="3"/>
          <w:sz w:val="20"/>
          <w:szCs w:val="20"/>
        </w:rPr>
        <w:t>) </w:t>
      </w:r>
      <w:r w:rsidR="00282FA8" w:rsidRPr="000438F0">
        <w:rPr>
          <w:rFonts w:ascii="Arial" w:hAnsi="Arial" w:cs="Arial"/>
          <w:bCs/>
          <w:kern w:val="3"/>
          <w:sz w:val="20"/>
          <w:szCs w:val="20"/>
        </w:rPr>
        <w:t xml:space="preserve">tj. </w:t>
      </w:r>
      <w:r w:rsidR="00B27E60" w:rsidRPr="000438F0">
        <w:rPr>
          <w:rFonts w:ascii="Arial" w:hAnsi="Arial" w:cs="Arial"/>
          <w:bCs/>
          <w:kern w:val="3"/>
          <w:sz w:val="20"/>
          <w:szCs w:val="20"/>
        </w:rPr>
        <w:t xml:space="preserve">układ, meble i dekoracje </w:t>
      </w:r>
      <w:r w:rsidR="00282FA8" w:rsidRPr="000438F0">
        <w:rPr>
          <w:rFonts w:ascii="Arial" w:hAnsi="Arial" w:cs="Arial"/>
          <w:bCs/>
          <w:kern w:val="3"/>
          <w:sz w:val="20"/>
          <w:szCs w:val="20"/>
        </w:rPr>
        <w:t>zostaną</w:t>
      </w:r>
      <w:r w:rsidR="00B27E60" w:rsidRPr="000438F0">
        <w:rPr>
          <w:rFonts w:ascii="Arial" w:hAnsi="Arial" w:cs="Arial"/>
          <w:bCs/>
          <w:kern w:val="3"/>
          <w:sz w:val="20"/>
          <w:szCs w:val="20"/>
        </w:rPr>
        <w:t xml:space="preserve"> podporządkowane </w:t>
      </w:r>
      <w:r w:rsidR="00282FA8" w:rsidRPr="000438F0">
        <w:rPr>
          <w:rFonts w:ascii="Arial" w:hAnsi="Arial" w:cs="Arial"/>
          <w:bCs/>
          <w:kern w:val="3"/>
          <w:sz w:val="20"/>
          <w:szCs w:val="20"/>
        </w:rPr>
        <w:t xml:space="preserve">funkcji </w:t>
      </w:r>
      <w:r w:rsidR="00F00497" w:rsidRPr="000438F0">
        <w:rPr>
          <w:rFonts w:ascii="Arial" w:hAnsi="Arial" w:cs="Arial"/>
          <w:bCs/>
          <w:kern w:val="3"/>
          <w:sz w:val="20"/>
          <w:szCs w:val="20"/>
        </w:rPr>
        <w:t xml:space="preserve">i </w:t>
      </w:r>
      <w:r w:rsidR="00282FA8" w:rsidRPr="000438F0">
        <w:rPr>
          <w:rFonts w:ascii="Arial" w:hAnsi="Arial" w:cs="Arial"/>
          <w:bCs/>
          <w:kern w:val="3"/>
          <w:sz w:val="20"/>
          <w:szCs w:val="20"/>
        </w:rPr>
        <w:t>przeznaczeni</w:t>
      </w:r>
      <w:r w:rsidR="00F00497" w:rsidRPr="000438F0">
        <w:rPr>
          <w:rFonts w:ascii="Arial" w:hAnsi="Arial" w:cs="Arial"/>
          <w:bCs/>
          <w:kern w:val="3"/>
          <w:sz w:val="20"/>
          <w:szCs w:val="20"/>
        </w:rPr>
        <w:t>u</w:t>
      </w:r>
      <w:r w:rsidR="00282FA8" w:rsidRPr="000438F0">
        <w:rPr>
          <w:rFonts w:ascii="Arial" w:hAnsi="Arial" w:cs="Arial"/>
          <w:bCs/>
          <w:kern w:val="3"/>
          <w:sz w:val="20"/>
          <w:szCs w:val="20"/>
        </w:rPr>
        <w:t xml:space="preserve"> danego</w:t>
      </w:r>
      <w:r w:rsidR="00B27E60" w:rsidRPr="000438F0">
        <w:rPr>
          <w:rFonts w:ascii="Arial" w:hAnsi="Arial" w:cs="Arial"/>
          <w:bCs/>
          <w:kern w:val="3"/>
          <w:sz w:val="20"/>
          <w:szCs w:val="20"/>
        </w:rPr>
        <w:t xml:space="preserve"> pomieszczeni</w:t>
      </w:r>
      <w:r w:rsidR="00282FA8" w:rsidRPr="000438F0">
        <w:rPr>
          <w:rFonts w:ascii="Arial" w:hAnsi="Arial" w:cs="Arial"/>
          <w:bCs/>
          <w:kern w:val="3"/>
          <w:sz w:val="20"/>
          <w:szCs w:val="20"/>
        </w:rPr>
        <w:t>a i celu, któremu ma służyć</w:t>
      </w:r>
      <w:r w:rsidR="00DD07FB" w:rsidRPr="000438F0">
        <w:rPr>
          <w:rFonts w:ascii="Arial" w:hAnsi="Arial" w:cs="Arial"/>
          <w:bCs/>
          <w:kern w:val="3"/>
          <w:sz w:val="20"/>
          <w:szCs w:val="20"/>
        </w:rPr>
        <w:t xml:space="preserve"> dane pomieszczenie</w:t>
      </w:r>
      <w:r w:rsidR="00282FA8" w:rsidRPr="000438F0">
        <w:rPr>
          <w:rFonts w:ascii="Arial" w:hAnsi="Arial" w:cs="Arial"/>
          <w:bCs/>
          <w:kern w:val="3"/>
          <w:sz w:val="20"/>
          <w:szCs w:val="20"/>
        </w:rPr>
        <w:t>.</w:t>
      </w:r>
    </w:p>
    <w:p w14:paraId="21D9DD82" w14:textId="376E49CE" w:rsidR="005C43AE" w:rsidRPr="000438F0" w:rsidRDefault="005C43AE">
      <w:pPr>
        <w:pStyle w:val="Akapitzlist"/>
        <w:numPr>
          <w:ilvl w:val="0"/>
          <w:numId w:val="48"/>
        </w:numPr>
        <w:spacing w:after="0" w:line="276" w:lineRule="auto"/>
        <w:jc w:val="both"/>
        <w:rPr>
          <w:rFonts w:ascii="Arial" w:hAnsi="Arial" w:cs="Arial"/>
          <w:sz w:val="20"/>
          <w:szCs w:val="20"/>
        </w:rPr>
      </w:pPr>
      <w:bookmarkStart w:id="6" w:name="_Hlk183168933"/>
      <w:r w:rsidRPr="000438F0">
        <w:rPr>
          <w:rFonts w:ascii="Arial" w:hAnsi="Arial" w:cs="Arial"/>
          <w:sz w:val="20"/>
          <w:szCs w:val="20"/>
        </w:rPr>
        <w:t>Wersja elektroniczna dokumentacji stanowiąca skan dokumentacji będącej załącznikiem do decyzji o pozwoleniu na budowę oraz pozostałej dokumentacji. Wersję elektroniczną należy wykonać po uzyskaniu decyzji o pozwoleniu na budowę</w:t>
      </w:r>
      <w:bookmarkEnd w:id="6"/>
      <w:r w:rsidRPr="000438F0">
        <w:rPr>
          <w:rFonts w:ascii="Arial" w:hAnsi="Arial" w:cs="Arial"/>
          <w:sz w:val="20"/>
          <w:szCs w:val="20"/>
        </w:rPr>
        <w:t>.</w:t>
      </w:r>
    </w:p>
    <w:p w14:paraId="3E138A82" w14:textId="46014700" w:rsidR="005C43AE" w:rsidRPr="000438F0" w:rsidRDefault="005C43AE" w:rsidP="003D6C2E">
      <w:pPr>
        <w:pStyle w:val="Zawartotabeli"/>
        <w:numPr>
          <w:ilvl w:val="0"/>
          <w:numId w:val="48"/>
        </w:numPr>
        <w:spacing w:line="276" w:lineRule="auto"/>
        <w:contextualSpacing/>
        <w:jc w:val="both"/>
        <w:rPr>
          <w:rFonts w:ascii="Arial" w:hAnsi="Arial" w:cs="Arial"/>
          <w:sz w:val="20"/>
          <w:szCs w:val="20"/>
        </w:rPr>
      </w:pPr>
      <w:r w:rsidRPr="000438F0">
        <w:rPr>
          <w:rFonts w:ascii="Arial" w:hAnsi="Arial" w:cs="Arial"/>
          <w:sz w:val="20"/>
          <w:szCs w:val="20"/>
        </w:rPr>
        <w:t>Operat wodnoprawny lub aktualizację obowiązującego wraz z uzyskaniem stosownych pozwoleń wodnoprawnych (w przypadku wystąpienia takiej konieczności) – 1 egz. w wersji papierowej + wersja elektroniczna (.pdf oraz .docx) – CD/pendrive, w przypadku, jeśli będą wymagane.</w:t>
      </w:r>
    </w:p>
    <w:p w14:paraId="0EB5859B" w14:textId="5FB548F1" w:rsidR="005C43AE" w:rsidRPr="000438F0" w:rsidRDefault="005C43AE" w:rsidP="003D6C2E">
      <w:pPr>
        <w:pStyle w:val="Zawartotabeli"/>
        <w:numPr>
          <w:ilvl w:val="0"/>
          <w:numId w:val="48"/>
        </w:numPr>
        <w:spacing w:line="276" w:lineRule="auto"/>
        <w:contextualSpacing/>
        <w:jc w:val="both"/>
        <w:rPr>
          <w:rFonts w:ascii="Arial" w:hAnsi="Arial" w:cs="Arial"/>
          <w:sz w:val="20"/>
          <w:szCs w:val="20"/>
        </w:rPr>
      </w:pPr>
      <w:r w:rsidRPr="000438F0">
        <w:rPr>
          <w:rFonts w:ascii="Arial" w:hAnsi="Arial" w:cs="Arial"/>
          <w:sz w:val="20"/>
          <w:szCs w:val="20"/>
        </w:rPr>
        <w:t>Uzyskanie decyzji o środowiskowych uwarunkowaniach, w przypadku, jeśli będzie wymagana.</w:t>
      </w:r>
    </w:p>
    <w:p w14:paraId="64D33FC2" w14:textId="750725BF"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Projekt wycinki drzew kolidujących z inwestycją wraz z uzyskaniem niezbędnych uzgodnień i decyzji (w przypadku wystąpienia takiej konieczności) oraz projekt nasadzeń zastępczych – 3 egz. w wersji papierowej + wersja elektroniczna, edytowalna (.pdf, .dxf, .gwg) – CD.</w:t>
      </w:r>
    </w:p>
    <w:p w14:paraId="1741D503" w14:textId="68BB3A31"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Projekty usunięcia kolizji z istniejącymi urządzeniami podziemnymi – 3 egz. w wersji papierowej</w:t>
      </w:r>
      <w:r w:rsidRPr="000438F0">
        <w:rPr>
          <w:rFonts w:ascii="Arial" w:hAnsi="Arial" w:cs="Arial"/>
          <w:sz w:val="20"/>
          <w:szCs w:val="20"/>
        </w:rPr>
        <w:br/>
        <w:t>+ wersja elektroniczna (.pdf, .docx) – pendrive lub ich zabezpieczenie.</w:t>
      </w:r>
    </w:p>
    <w:p w14:paraId="53959E45" w14:textId="2F4B3172"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Projekt rozbiórek ogrodzeń, obiektów itp. (jeżeli takie wystąpią) – 3 egz. w wersji papierowej</w:t>
      </w:r>
      <w:r w:rsidRPr="000438F0">
        <w:rPr>
          <w:rFonts w:ascii="Arial" w:hAnsi="Arial" w:cs="Arial"/>
          <w:sz w:val="20"/>
          <w:szCs w:val="20"/>
        </w:rPr>
        <w:br/>
        <w:t>+ wersja elektroniczna (.pdf, .docx) – pendrive.</w:t>
      </w:r>
    </w:p>
    <w:p w14:paraId="707660FB" w14:textId="77777777" w:rsidR="00AB5C8B"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Opracowanie materiałów projektowych niezbędnych do uzyskania decyzji, opinii, uzgodnień</w:t>
      </w:r>
      <w:r w:rsidRPr="000438F0">
        <w:rPr>
          <w:rFonts w:ascii="Arial" w:hAnsi="Arial" w:cs="Arial"/>
          <w:sz w:val="20"/>
          <w:szCs w:val="20"/>
        </w:rPr>
        <w:br/>
        <w:t>i pozwoleń, wymaganych przepisami szczególnymi oraz ewentualnych odstępstw od warunków technicznych.</w:t>
      </w:r>
      <w:r w:rsidR="00AB5C8B" w:rsidRPr="000438F0">
        <w:rPr>
          <w:rFonts w:ascii="Arial" w:hAnsi="Arial" w:cs="Arial"/>
          <w:sz w:val="20"/>
          <w:szCs w:val="20"/>
        </w:rPr>
        <w:t xml:space="preserve"> </w:t>
      </w:r>
    </w:p>
    <w:p w14:paraId="3682BCE2" w14:textId="665FEA70" w:rsidR="00AB5C8B" w:rsidRPr="000438F0" w:rsidRDefault="00AB5C8B"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Uzyskanie w imieniu Zamawiającego warunków technicznych, opinii, uzgodnień, decyzji administracyjnych zgodnie z wymogami prawa i procedurami organów oraz gestorów sieci.</w:t>
      </w:r>
    </w:p>
    <w:p w14:paraId="5AD85F97" w14:textId="3FE7D611"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Opracowanie informacji dotyczącej bezpieczeństwa i ochrony zdrowia.</w:t>
      </w:r>
    </w:p>
    <w:p w14:paraId="39D816DF" w14:textId="3A442E50"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Przedmiar robót – 2 egz. w wersji papierowej + wersja elektroniczna (.pdf, .xls) – pendrive.</w:t>
      </w:r>
    </w:p>
    <w:p w14:paraId="31F23BE2" w14:textId="2A410F47"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 xml:space="preserve">Kosztorys inwestorski – 2 egz. w wersji papierowej + wersja elektroniczna (.pdf, .xls) – pendrive. Kosztorys inwestorski oraz ostateczny protokół przekazania dokumentacji powinny być opatrzone tą samą datą. Ponadto wykonawca będzie zobowiązany do dokonania jednej aktualizacji dokumentacji kosztorysowej przed przystąpieniem do przeprowadzenia postępowania </w:t>
      </w:r>
      <w:r w:rsidRPr="000438F0">
        <w:rPr>
          <w:rFonts w:ascii="Arial" w:hAnsi="Arial" w:cs="Arial"/>
          <w:sz w:val="20"/>
          <w:szCs w:val="20"/>
        </w:rPr>
        <w:lastRenderedPageBreak/>
        <w:t>o udzielenie zamówienia publicznego na realizację robót budowlanych w terminie wyznaczonym przez Zamawiającego nie krótszym niż 14 (czternaście) dni od daty wyznaczenia terminu aktualizacji;</w:t>
      </w:r>
    </w:p>
    <w:p w14:paraId="34F022E5" w14:textId="52C586A8" w:rsidR="005C43AE" w:rsidRPr="000438F0" w:rsidRDefault="005C43AE" w:rsidP="003D6C2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Specyfikacje techniczne wykonania i odbioru robót - 3 egz. w wersji papierowej + wersja elektroniczna (.pdf, .docx) – pendrive.</w:t>
      </w:r>
    </w:p>
    <w:p w14:paraId="7B778434" w14:textId="12EFAC74" w:rsidR="005C43AE" w:rsidRPr="000438F0" w:rsidRDefault="005C43AE">
      <w:pPr>
        <w:pStyle w:val="Akapitzlist"/>
        <w:numPr>
          <w:ilvl w:val="0"/>
          <w:numId w:val="48"/>
        </w:numPr>
        <w:spacing w:after="0" w:line="276" w:lineRule="auto"/>
        <w:jc w:val="both"/>
        <w:rPr>
          <w:rFonts w:ascii="Arial" w:hAnsi="Arial" w:cs="Arial"/>
          <w:sz w:val="20"/>
          <w:szCs w:val="20"/>
        </w:rPr>
      </w:pPr>
      <w:r w:rsidRPr="000438F0">
        <w:rPr>
          <w:rFonts w:ascii="Arial" w:hAnsi="Arial" w:cs="Arial"/>
          <w:sz w:val="20"/>
          <w:szCs w:val="20"/>
        </w:rPr>
        <w:t xml:space="preserve">Prowadzenie nadzoru autorskiego podczas realizacji </w:t>
      </w:r>
      <w:r w:rsidR="00AA746C" w:rsidRPr="000438F0">
        <w:rPr>
          <w:rFonts w:ascii="Arial" w:hAnsi="Arial" w:cs="Arial"/>
          <w:sz w:val="20"/>
          <w:szCs w:val="20"/>
        </w:rPr>
        <w:t xml:space="preserve">inwestycji realizowanej na podstawie </w:t>
      </w:r>
      <w:r w:rsidR="006733C3" w:rsidRPr="000438F0">
        <w:rPr>
          <w:rFonts w:ascii="Arial" w:hAnsi="Arial" w:cs="Arial"/>
          <w:sz w:val="20"/>
          <w:szCs w:val="20"/>
        </w:rPr>
        <w:t xml:space="preserve">dokumentacji wchodzącej w skład </w:t>
      </w:r>
      <w:r w:rsidR="00AA746C" w:rsidRPr="000438F0">
        <w:rPr>
          <w:rFonts w:ascii="Arial" w:hAnsi="Arial" w:cs="Arial"/>
          <w:sz w:val="20"/>
          <w:szCs w:val="20"/>
        </w:rPr>
        <w:t>Przedmiotu Umowy</w:t>
      </w:r>
      <w:r w:rsidR="006733C3" w:rsidRPr="000438F0">
        <w:rPr>
          <w:rFonts w:ascii="Arial" w:hAnsi="Arial" w:cs="Arial"/>
          <w:sz w:val="20"/>
          <w:szCs w:val="20"/>
        </w:rPr>
        <w:t>, w szczególności w zakresie opisanym w § 14 Umowy</w:t>
      </w:r>
      <w:r w:rsidRPr="000438F0">
        <w:rPr>
          <w:rFonts w:ascii="Arial" w:hAnsi="Arial" w:cs="Arial"/>
          <w:sz w:val="20"/>
          <w:szCs w:val="20"/>
        </w:rPr>
        <w:t>.</w:t>
      </w:r>
    </w:p>
    <w:p w14:paraId="53537AC0" w14:textId="77777777" w:rsidR="00B959A0" w:rsidRPr="000438F0" w:rsidRDefault="00B959A0" w:rsidP="005F3591">
      <w:pPr>
        <w:pStyle w:val="Akapitzlist"/>
        <w:widowControl w:val="0"/>
        <w:numPr>
          <w:ilvl w:val="0"/>
          <w:numId w:val="41"/>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Wykonawca oświadcza, że:</w:t>
      </w:r>
    </w:p>
    <w:p w14:paraId="4498F8DB" w14:textId="5098AB1B"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posiada </w:t>
      </w:r>
      <w:r w:rsidR="00990375" w:rsidRPr="000438F0">
        <w:rPr>
          <w:rFonts w:ascii="Arial" w:eastAsia="Lucida Sans Unicode" w:hAnsi="Arial" w:cs="Arial"/>
          <w:kern w:val="1"/>
          <w:sz w:val="20"/>
          <w:szCs w:val="20"/>
          <w:lang w:eastAsia="ar-SA"/>
          <w14:ligatures w14:val="none"/>
        </w:rPr>
        <w:t xml:space="preserve">wymagane </w:t>
      </w:r>
      <w:r w:rsidR="00AA746C" w:rsidRPr="000438F0">
        <w:rPr>
          <w:rFonts w:ascii="Arial" w:eastAsia="Lucida Sans Unicode" w:hAnsi="Arial" w:cs="Arial"/>
          <w:kern w:val="1"/>
          <w:sz w:val="20"/>
          <w:szCs w:val="20"/>
          <w:lang w:eastAsia="ar-SA"/>
          <w14:ligatures w14:val="none"/>
        </w:rPr>
        <w:t xml:space="preserve">uprawnienia, </w:t>
      </w:r>
      <w:r w:rsidRPr="000438F0">
        <w:rPr>
          <w:rFonts w:ascii="Arial" w:eastAsia="Lucida Sans Unicode" w:hAnsi="Arial" w:cs="Arial"/>
          <w:kern w:val="1"/>
          <w:sz w:val="20"/>
          <w:szCs w:val="20"/>
          <w:lang w:eastAsia="ar-SA"/>
          <w14:ligatures w14:val="none"/>
        </w:rPr>
        <w:t xml:space="preserve">doświadczenie </w:t>
      </w:r>
      <w:r w:rsidR="00990375" w:rsidRPr="000438F0">
        <w:rPr>
          <w:rFonts w:ascii="Arial" w:eastAsia="Lucida Sans Unicode" w:hAnsi="Arial" w:cs="Arial"/>
          <w:kern w:val="1"/>
          <w:sz w:val="20"/>
          <w:szCs w:val="20"/>
          <w:lang w:eastAsia="ar-SA"/>
          <w14:ligatures w14:val="none"/>
        </w:rPr>
        <w:t xml:space="preserve">zawodowe, kwalifikacje </w:t>
      </w:r>
      <w:r w:rsidRPr="000438F0">
        <w:rPr>
          <w:rFonts w:ascii="Arial" w:eastAsia="Lucida Sans Unicode" w:hAnsi="Arial" w:cs="Arial"/>
          <w:kern w:val="1"/>
          <w:sz w:val="20"/>
          <w:szCs w:val="20"/>
          <w:lang w:eastAsia="ar-SA"/>
          <w14:ligatures w14:val="none"/>
        </w:rPr>
        <w:t xml:space="preserve">i wiedzę </w:t>
      </w:r>
      <w:r w:rsidR="00B865AF" w:rsidRPr="000438F0">
        <w:rPr>
          <w:rFonts w:ascii="Arial" w:eastAsia="Lucida Sans Unicode" w:hAnsi="Arial" w:cs="Arial"/>
          <w:kern w:val="1"/>
          <w:sz w:val="20"/>
          <w:szCs w:val="20"/>
          <w:lang w:eastAsia="ar-SA"/>
          <w14:ligatures w14:val="none"/>
        </w:rPr>
        <w:t>niezbędne do należytej realizacji</w:t>
      </w:r>
      <w:r w:rsidR="00AA746C" w:rsidRPr="000438F0">
        <w:rPr>
          <w:rFonts w:ascii="Arial" w:eastAsia="Lucida Sans Unicode" w:hAnsi="Arial" w:cs="Arial"/>
          <w:kern w:val="1"/>
          <w:sz w:val="20"/>
          <w:szCs w:val="20"/>
          <w:lang w:eastAsia="ar-SA"/>
          <w14:ligatures w14:val="none"/>
        </w:rPr>
        <w:t xml:space="preserve">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 a także dysponuje wykwalifikowanym personelem i zapleczem technicznym, co pozwoli mu na terminowe wywiązanie się ze wszystkich obowiązków przewidzianych w niniejszej Umowie,</w:t>
      </w:r>
    </w:p>
    <w:p w14:paraId="3B8FD2FC" w14:textId="1542205E"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wszystkie osoby, które będą uczestniczyły ze strony Wykonawcy</w:t>
      </w:r>
      <w:r w:rsidR="00D329DB" w:rsidRPr="000438F0">
        <w:rPr>
          <w:rFonts w:ascii="Arial" w:eastAsia="Lucida Sans Unicode" w:hAnsi="Arial" w:cs="Arial"/>
          <w:kern w:val="1"/>
          <w:sz w:val="20"/>
          <w:szCs w:val="20"/>
          <w:lang w:eastAsia="ar-SA"/>
          <w14:ligatures w14:val="none"/>
        </w:rPr>
        <w:t xml:space="preserve"> w realizacji przedmiotu Umowy</w:t>
      </w:r>
      <w:r w:rsidRPr="000438F0">
        <w:rPr>
          <w:rFonts w:ascii="Arial" w:eastAsia="Lucida Sans Unicode" w:hAnsi="Arial" w:cs="Arial"/>
          <w:kern w:val="1"/>
          <w:sz w:val="20"/>
          <w:szCs w:val="20"/>
          <w:lang w:eastAsia="ar-SA"/>
          <w14:ligatures w14:val="none"/>
        </w:rPr>
        <w:t>, jak również ze strony współpracowników, kontrahentów oraz Podwykonawców</w:t>
      </w:r>
      <w:r w:rsidR="00D329DB" w:rsidRPr="000438F0">
        <w:rPr>
          <w:rFonts w:ascii="Arial" w:eastAsia="Lucida Sans Unicode" w:hAnsi="Arial" w:cs="Arial"/>
          <w:kern w:val="1"/>
          <w:sz w:val="20"/>
          <w:szCs w:val="20"/>
          <w:lang w:eastAsia="ar-SA"/>
          <w14:ligatures w14:val="none"/>
        </w:rPr>
        <w:t xml:space="preserve"> Wykonawcy</w:t>
      </w:r>
      <w:r w:rsidRPr="000438F0">
        <w:rPr>
          <w:rFonts w:ascii="Arial" w:eastAsia="Lucida Sans Unicode" w:hAnsi="Arial" w:cs="Arial"/>
          <w:kern w:val="1"/>
          <w:sz w:val="20"/>
          <w:szCs w:val="20"/>
          <w:lang w:eastAsia="ar-SA"/>
          <w14:ligatures w14:val="none"/>
        </w:rPr>
        <w:t xml:space="preserve"> posiadają niezbędne kwalifikacje i uprawnienia pozwalające na komp</w:t>
      </w:r>
      <w:r w:rsidR="00D329DB" w:rsidRPr="000438F0">
        <w:rPr>
          <w:rFonts w:ascii="Arial" w:eastAsia="Lucida Sans Unicode" w:hAnsi="Arial" w:cs="Arial"/>
          <w:kern w:val="1"/>
          <w:sz w:val="20"/>
          <w:szCs w:val="20"/>
          <w:lang w:eastAsia="ar-SA"/>
          <w14:ligatures w14:val="none"/>
        </w:rPr>
        <w:t>letn</w:t>
      </w:r>
      <w:r w:rsidRPr="000438F0">
        <w:rPr>
          <w:rFonts w:ascii="Arial" w:eastAsia="Lucida Sans Unicode" w:hAnsi="Arial" w:cs="Arial"/>
          <w:kern w:val="1"/>
          <w:sz w:val="20"/>
          <w:szCs w:val="20"/>
          <w:lang w:eastAsia="ar-SA"/>
          <w14:ligatures w14:val="none"/>
        </w:rPr>
        <w:t>e</w:t>
      </w:r>
      <w:r w:rsidR="00D329DB" w:rsidRPr="000438F0">
        <w:rPr>
          <w:rFonts w:ascii="Arial" w:eastAsia="Lucida Sans Unicode" w:hAnsi="Arial" w:cs="Arial"/>
          <w:kern w:val="1"/>
          <w:sz w:val="20"/>
          <w:szCs w:val="20"/>
          <w:lang w:eastAsia="ar-SA"/>
          <w14:ligatures w14:val="none"/>
        </w:rPr>
        <w:t xml:space="preserve"> i należyte</w:t>
      </w:r>
      <w:r w:rsidRPr="000438F0">
        <w:rPr>
          <w:rFonts w:ascii="Arial" w:eastAsia="Lucida Sans Unicode" w:hAnsi="Arial" w:cs="Arial"/>
          <w:kern w:val="1"/>
          <w:sz w:val="20"/>
          <w:szCs w:val="20"/>
          <w:lang w:eastAsia="ar-SA"/>
          <w14:ligatures w14:val="none"/>
        </w:rPr>
        <w:t xml:space="preserve"> wykonanie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w:t>
      </w:r>
    </w:p>
    <w:p w14:paraId="179DD6D4" w14:textId="478F048A"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nie będzie brał udziału w jakichkolwiek projektach, które mogą wpłynąć negatywnie na jakość </w:t>
      </w:r>
      <w:r w:rsidR="00D329DB" w:rsidRPr="000438F0">
        <w:rPr>
          <w:rFonts w:ascii="Arial" w:eastAsia="Lucida Sans Unicode" w:hAnsi="Arial" w:cs="Arial"/>
          <w:kern w:val="1"/>
          <w:sz w:val="20"/>
          <w:szCs w:val="20"/>
          <w:lang w:eastAsia="ar-SA"/>
          <w14:ligatures w14:val="none"/>
        </w:rPr>
        <w:t>i/</w:t>
      </w:r>
      <w:r w:rsidRPr="000438F0">
        <w:rPr>
          <w:rFonts w:ascii="Arial" w:eastAsia="Lucida Sans Unicode" w:hAnsi="Arial" w:cs="Arial"/>
          <w:kern w:val="1"/>
          <w:sz w:val="20"/>
          <w:szCs w:val="20"/>
          <w:lang w:eastAsia="ar-SA"/>
          <w14:ligatures w14:val="none"/>
        </w:rPr>
        <w:t xml:space="preserve">lub terminowość wykonania obowiązków </w:t>
      </w:r>
      <w:r w:rsidR="00D329DB" w:rsidRPr="000438F0">
        <w:rPr>
          <w:rFonts w:ascii="Arial" w:eastAsia="Lucida Sans Unicode" w:hAnsi="Arial" w:cs="Arial"/>
          <w:kern w:val="1"/>
          <w:sz w:val="20"/>
          <w:szCs w:val="20"/>
          <w:lang w:eastAsia="ar-SA"/>
          <w14:ligatures w14:val="none"/>
        </w:rPr>
        <w:t xml:space="preserve">Wykonawcy </w:t>
      </w:r>
      <w:r w:rsidRPr="000438F0">
        <w:rPr>
          <w:rFonts w:ascii="Arial" w:eastAsia="Lucida Sans Unicode" w:hAnsi="Arial" w:cs="Arial"/>
          <w:kern w:val="1"/>
          <w:sz w:val="20"/>
          <w:szCs w:val="20"/>
          <w:lang w:eastAsia="ar-SA"/>
          <w14:ligatures w14:val="none"/>
        </w:rPr>
        <w:t>przewidzianych w niniejszej Umowie,</w:t>
      </w:r>
    </w:p>
    <w:p w14:paraId="1D474F38" w14:textId="2FACFB0F"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nie jest prowadzone w stosunku do </w:t>
      </w:r>
      <w:r w:rsidR="00E966B3" w:rsidRPr="000438F0">
        <w:rPr>
          <w:rFonts w:ascii="Arial" w:eastAsia="Lucida Sans Unicode" w:hAnsi="Arial" w:cs="Arial"/>
          <w:kern w:val="1"/>
          <w:sz w:val="20"/>
          <w:szCs w:val="20"/>
          <w:lang w:eastAsia="ar-SA"/>
          <w14:ligatures w14:val="none"/>
        </w:rPr>
        <w:t>Wykonawcy</w:t>
      </w:r>
      <w:r w:rsidRPr="000438F0">
        <w:rPr>
          <w:rFonts w:ascii="Arial" w:eastAsia="Lucida Sans Unicode" w:hAnsi="Arial" w:cs="Arial"/>
          <w:kern w:val="1"/>
          <w:sz w:val="20"/>
          <w:szCs w:val="20"/>
          <w:lang w:eastAsia="ar-SA"/>
          <w14:ligatures w14:val="none"/>
        </w:rPr>
        <w:t xml:space="preserve"> postępowanie upadłościowe lub naprawcze oraz wedle jego najlepszej wiedzy nie istnieją żadne okoliczności mogące spowodować wszczęcie takich postępowań,</w:t>
      </w:r>
    </w:p>
    <w:p w14:paraId="53B6E6C4" w14:textId="77777777"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nie istnieją żadne umowy lub porozumienia zawarte z osobami trzecimi ograniczające lub uniemożliwiające mu zawarcie niniejszej Umowy oraz wykonanie jej postanowień,</w:t>
      </w:r>
    </w:p>
    <w:p w14:paraId="2ABFDBB9" w14:textId="77777777" w:rsidR="00B959A0" w:rsidRPr="000438F0" w:rsidRDefault="00B959A0" w:rsidP="005F3591">
      <w:pPr>
        <w:widowControl w:val="0"/>
        <w:numPr>
          <w:ilvl w:val="0"/>
          <w:numId w:val="12"/>
        </w:numPr>
        <w:suppressLineNumbers/>
        <w:suppressAutoHyphens/>
        <w:spacing w:after="0" w:line="276" w:lineRule="auto"/>
        <w:ind w:left="709" w:hanging="425"/>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przeanalizował uważnie dokumenty umowne w celu zrozumienia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 a także po to, by być świadomym warunków umownych i wynikających z nich następstw.</w:t>
      </w:r>
    </w:p>
    <w:p w14:paraId="0439CE2B" w14:textId="6B838D77" w:rsidR="00580D18" w:rsidRPr="000438F0" w:rsidRDefault="008428B0" w:rsidP="005F3591">
      <w:pPr>
        <w:pStyle w:val="Zawartotabeli"/>
        <w:numPr>
          <w:ilvl w:val="0"/>
          <w:numId w:val="44"/>
        </w:numPr>
        <w:spacing w:line="276" w:lineRule="auto"/>
        <w:ind w:left="284" w:hanging="284"/>
        <w:jc w:val="both"/>
        <w:rPr>
          <w:rFonts w:ascii="Arial" w:hAnsi="Arial" w:cs="Arial"/>
          <w:sz w:val="20"/>
          <w:szCs w:val="20"/>
        </w:rPr>
      </w:pPr>
      <w:r w:rsidRPr="000438F0">
        <w:rPr>
          <w:rFonts w:ascii="Arial" w:hAnsi="Arial" w:cs="Arial"/>
          <w:sz w:val="20"/>
          <w:szCs w:val="20"/>
        </w:rPr>
        <w:t xml:space="preserve">Dokumentacja w wersji elektronicznej </w:t>
      </w:r>
      <w:r w:rsidR="00ED2F66" w:rsidRPr="000438F0">
        <w:rPr>
          <w:rFonts w:ascii="Arial" w:hAnsi="Arial" w:cs="Arial"/>
          <w:sz w:val="20"/>
          <w:szCs w:val="20"/>
        </w:rPr>
        <w:t xml:space="preserve">musi </w:t>
      </w:r>
      <w:r w:rsidRPr="000438F0">
        <w:rPr>
          <w:rFonts w:ascii="Arial" w:hAnsi="Arial" w:cs="Arial"/>
          <w:sz w:val="20"/>
          <w:szCs w:val="20"/>
        </w:rPr>
        <w:t xml:space="preserve">być spójna z dokumentacją w wersji papierowej, </w:t>
      </w:r>
      <w:r w:rsidR="00880B8E" w:rsidRPr="000438F0">
        <w:rPr>
          <w:rFonts w:ascii="Arial" w:hAnsi="Arial" w:cs="Arial"/>
          <w:sz w:val="20"/>
          <w:szCs w:val="20"/>
        </w:rPr>
        <w:t xml:space="preserve">                   </w:t>
      </w:r>
      <w:r w:rsidRPr="000438F0">
        <w:rPr>
          <w:rFonts w:ascii="Arial" w:hAnsi="Arial" w:cs="Arial"/>
          <w:sz w:val="20"/>
          <w:szCs w:val="20"/>
        </w:rPr>
        <w:t>tj. zawierać zachowaną kolejność stron oraz wszystkie załączniki, opinie, sprawozdania, uzgodnienia, etc., które wchodzą w jej skład. Wykonawca powinien wraz z dokumentacją projektową złożyć Zamawiającemu również oświadczenie o kompletności dokumentacji, o sporządzeniu projektu zgodnie z Umową, obowiązującymi przepisami oraz zasadami wiedzy technicznej, obowiązującymi normami, a także, że zostaje wydana w stanie kompletnym z punktu widzenia celu, któremu ma służyć.</w:t>
      </w:r>
    </w:p>
    <w:p w14:paraId="0A0C6557" w14:textId="0A3081BA" w:rsidR="005D402A" w:rsidRPr="000438F0" w:rsidRDefault="008428B0" w:rsidP="005F3591">
      <w:pPr>
        <w:pStyle w:val="Zawartotabeli"/>
        <w:numPr>
          <w:ilvl w:val="0"/>
          <w:numId w:val="44"/>
        </w:numPr>
        <w:spacing w:line="276" w:lineRule="auto"/>
        <w:ind w:left="284" w:hanging="284"/>
        <w:jc w:val="both"/>
        <w:rPr>
          <w:rFonts w:ascii="Arial" w:hAnsi="Arial" w:cs="Arial"/>
          <w:sz w:val="20"/>
          <w:szCs w:val="20"/>
        </w:rPr>
      </w:pPr>
      <w:r w:rsidRPr="000438F0">
        <w:rPr>
          <w:rFonts w:ascii="Arial" w:hAnsi="Arial" w:cs="Arial"/>
          <w:sz w:val="20"/>
          <w:szCs w:val="20"/>
        </w:rPr>
        <w:t xml:space="preserve">Zamawiający powierza, a Wykonawca przyjmuje do wykonania </w:t>
      </w:r>
      <w:r w:rsidR="006C1F01" w:rsidRPr="000438F0">
        <w:rPr>
          <w:rFonts w:ascii="Arial" w:hAnsi="Arial" w:cs="Arial"/>
          <w:sz w:val="20"/>
          <w:szCs w:val="20"/>
        </w:rPr>
        <w:t xml:space="preserve">z należytą starannością, zgodnie z zachowaniem najwyższych standardów jakości </w:t>
      </w:r>
      <w:r w:rsidRPr="000438F0">
        <w:rPr>
          <w:rFonts w:ascii="Arial" w:hAnsi="Arial" w:cs="Arial"/>
          <w:sz w:val="20"/>
          <w:szCs w:val="20"/>
        </w:rPr>
        <w:t xml:space="preserve">Przedmiot </w:t>
      </w:r>
      <w:r w:rsidR="00580D18" w:rsidRPr="000438F0">
        <w:rPr>
          <w:rFonts w:ascii="Arial" w:hAnsi="Arial" w:cs="Arial"/>
          <w:sz w:val="20"/>
          <w:szCs w:val="20"/>
        </w:rPr>
        <w:t>U</w:t>
      </w:r>
      <w:r w:rsidRPr="000438F0">
        <w:rPr>
          <w:rFonts w:ascii="Arial" w:hAnsi="Arial" w:cs="Arial"/>
          <w:sz w:val="20"/>
          <w:szCs w:val="20"/>
        </w:rPr>
        <w:t>mowy określony w §2 ust.1</w:t>
      </w:r>
      <w:r w:rsidR="007B43E4" w:rsidRPr="000438F0">
        <w:rPr>
          <w:rFonts w:ascii="Arial" w:hAnsi="Arial" w:cs="Arial"/>
          <w:sz w:val="20"/>
          <w:szCs w:val="20"/>
        </w:rPr>
        <w:t xml:space="preserve"> Umowy.</w:t>
      </w:r>
      <w:bookmarkEnd w:id="5"/>
    </w:p>
    <w:p w14:paraId="7E930648" w14:textId="0F5A248B" w:rsidR="007F72C5"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Wykonawca zobowiązuje się do wykonania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 xml:space="preserve"> zgodnie z zasadami wiedzy technicznej i obowiązującymi przepisami, a także Polskimi Normami</w:t>
      </w:r>
      <w:r w:rsidR="00E44097" w:rsidRPr="000438F0">
        <w:rPr>
          <w:rFonts w:ascii="Arial" w:eastAsia="Lucida Sans Unicode" w:hAnsi="Arial" w:cs="Arial"/>
          <w:kern w:val="1"/>
          <w:sz w:val="20"/>
          <w:szCs w:val="20"/>
          <w:lang w:eastAsia="ar-SA"/>
          <w14:ligatures w14:val="none"/>
        </w:rPr>
        <w:t>,</w:t>
      </w:r>
      <w:r w:rsidR="00E44097" w:rsidRPr="000438F0">
        <w:rPr>
          <w:rFonts w:ascii="Arial" w:eastAsia="MS Mincho;ＭＳ 明朝" w:hAnsi="Arial" w:cs="Arial"/>
          <w:kern w:val="0"/>
          <w:sz w:val="20"/>
          <w:szCs w:val="20"/>
          <w:lang w:eastAsia="zh-CN"/>
          <w14:ligatures w14:val="none"/>
        </w:rPr>
        <w:t xml:space="preserve"> </w:t>
      </w:r>
      <w:r w:rsidRPr="000438F0">
        <w:rPr>
          <w:rFonts w:ascii="Arial" w:eastAsia="Lucida Sans Unicode" w:hAnsi="Arial" w:cs="Arial"/>
          <w:kern w:val="1"/>
          <w:sz w:val="20"/>
          <w:szCs w:val="20"/>
          <w:lang w:eastAsia="ar-SA"/>
          <w14:ligatures w14:val="none"/>
        </w:rPr>
        <w:t>w terminie w niej uzgodnionym.</w:t>
      </w:r>
    </w:p>
    <w:p w14:paraId="5DB2503F" w14:textId="0CF83677" w:rsidR="00B959A0" w:rsidRPr="000438F0" w:rsidRDefault="00B959A0">
      <w:pPr>
        <w:widowControl w:val="0"/>
        <w:numPr>
          <w:ilvl w:val="0"/>
          <w:numId w:val="44"/>
        </w:numPr>
        <w:suppressLineNumbers/>
        <w:suppressAutoHyphens/>
        <w:spacing w:after="0" w:line="276" w:lineRule="auto"/>
        <w:ind w:left="284" w:hanging="284"/>
        <w:jc w:val="both"/>
        <w:rPr>
          <w:rFonts w:ascii="Arial" w:hAnsi="Arial" w:cs="Arial"/>
          <w:sz w:val="20"/>
          <w:szCs w:val="20"/>
        </w:rPr>
      </w:pPr>
      <w:r w:rsidRPr="000438F0">
        <w:rPr>
          <w:rFonts w:ascii="Arial" w:eastAsia="Lucida Sans Unicode" w:hAnsi="Arial" w:cs="Arial"/>
          <w:kern w:val="1"/>
          <w:sz w:val="20"/>
          <w:szCs w:val="20"/>
          <w:lang w:eastAsia="ar-SA"/>
          <w14:ligatures w14:val="none"/>
        </w:rPr>
        <w:t xml:space="preserve">Wykonawca zobowiązany jest w trakcie wykonywania dokumentacji projektowej w zakresie opisu Przedmiotu Umowy do zastosowania wymogów określonych w art. 99 – 102 </w:t>
      </w:r>
      <w:r w:rsidRPr="000438F0">
        <w:rPr>
          <w:rFonts w:ascii="Arial" w:eastAsia="Times New Roman" w:hAnsi="Arial" w:cs="Arial"/>
          <w:bCs/>
          <w:kern w:val="0"/>
          <w:sz w:val="20"/>
          <w:szCs w:val="20"/>
          <w:lang w:eastAsia="ar-SA"/>
          <w14:ligatures w14:val="none"/>
        </w:rPr>
        <w:t xml:space="preserve">Ustawy </w:t>
      </w:r>
      <w:r w:rsidR="007F72C5" w:rsidRPr="000438F0">
        <w:rPr>
          <w:rFonts w:ascii="Arial" w:hAnsi="Arial" w:cs="Arial"/>
          <w:sz w:val="20"/>
          <w:szCs w:val="20"/>
        </w:rPr>
        <w:t xml:space="preserve">z dnia 11 września 2019 r. Prawo zamówień publicznych (t.j. Dz.U. z 2024 r. poz.1320 </w:t>
      </w:r>
      <w:r w:rsidR="000718FB" w:rsidRPr="000438F0">
        <w:rPr>
          <w:rFonts w:ascii="Arial" w:hAnsi="Arial" w:cs="Arial"/>
          <w:sz w:val="20"/>
          <w:szCs w:val="20"/>
        </w:rPr>
        <w:t xml:space="preserve">z późn. </w:t>
      </w:r>
      <w:r w:rsidR="007F72C5" w:rsidRPr="000438F0">
        <w:rPr>
          <w:rFonts w:ascii="Arial" w:hAnsi="Arial" w:cs="Arial"/>
          <w:sz w:val="20"/>
          <w:szCs w:val="20"/>
        </w:rPr>
        <w:t xml:space="preserve">zm.) </w:t>
      </w:r>
      <w:r w:rsidRPr="000438F0">
        <w:rPr>
          <w:rFonts w:ascii="Arial" w:eastAsia="Times New Roman" w:hAnsi="Arial" w:cs="Arial"/>
          <w:bCs/>
          <w:kern w:val="0"/>
          <w:sz w:val="20"/>
          <w:szCs w:val="20"/>
          <w:lang w:eastAsia="ar-SA"/>
          <w14:ligatures w14:val="none"/>
        </w:rPr>
        <w:t xml:space="preserve">celem przyszłego wykorzystania tego opisu w </w:t>
      </w:r>
      <w:r w:rsidRPr="000438F0">
        <w:rPr>
          <w:rFonts w:ascii="Arial" w:eastAsia="Lucida Sans Unicode" w:hAnsi="Arial" w:cs="Arial"/>
          <w:kern w:val="1"/>
          <w:sz w:val="20"/>
          <w:szCs w:val="20"/>
          <w:lang w:eastAsia="ar-SA"/>
          <w14:ligatures w14:val="none"/>
        </w:rPr>
        <w:t>postępowaniu o udzielenie zamówienia publicznego na roboty budowlane realizowane na podstawie sporządzonej przez Wykonawcę dokumentacji projektowej stanowi</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 xml:space="preserve">cej </w:t>
      </w: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w:t>
      </w:r>
    </w:p>
    <w:p w14:paraId="1CBD76AD" w14:textId="04D9054B"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Dokumentacja objęta Przedmiotem Umowy musi uwzględniać wymagania </w:t>
      </w:r>
      <w:r w:rsidR="000718FB" w:rsidRPr="000438F0">
        <w:rPr>
          <w:rFonts w:ascii="Arial" w:eastAsia="Lucida Sans Unicode" w:hAnsi="Arial" w:cs="Arial"/>
          <w:kern w:val="1"/>
          <w:sz w:val="20"/>
          <w:szCs w:val="20"/>
          <w:lang w:eastAsia="ar-SA"/>
          <w14:ligatures w14:val="none"/>
        </w:rPr>
        <w:t xml:space="preserve">określone przepisami prawa </w:t>
      </w:r>
      <w:r w:rsidRPr="000438F0">
        <w:rPr>
          <w:rFonts w:ascii="Arial" w:eastAsia="Lucida Sans Unicode" w:hAnsi="Arial" w:cs="Arial"/>
          <w:kern w:val="1"/>
          <w:sz w:val="20"/>
          <w:szCs w:val="20"/>
          <w:lang w:eastAsia="ar-SA"/>
          <w14:ligatures w14:val="none"/>
        </w:rPr>
        <w:t>w zakresie dostępności dla osób niepełnosprawnych i projektowania z przeznaczeniem dla wszystkich użytkowników zgodnie z zasadą projektowania uniwersalnego.</w:t>
      </w:r>
    </w:p>
    <w:p w14:paraId="2B7E9301" w14:textId="3CF986A4" w:rsidR="00B959A0" w:rsidRPr="000438F0" w:rsidRDefault="00B959A0" w:rsidP="00EA03AB">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Dokumentacja objęta Przedmiotem Umowy musi spełniać wymogi dotyczące dostępności cyfrowej zgodnie z ustawą z dnia 4 kwietnia 2019 roku o dostępności cyfrowej stron internetowych i aplikacji mobilnych podmiotów publicznych (t.j. Dz.U. z 2023 r. poz. 1440). </w:t>
      </w:r>
    </w:p>
    <w:p w14:paraId="31DA6422" w14:textId="4CF28341"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Dokument w warstwie tekstowej stanowiący </w:t>
      </w: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 xml:space="preserve"> musi zostać przygotowany</w:t>
      </w:r>
      <w:r w:rsidRPr="000438F0">
        <w:rPr>
          <w:rFonts w:ascii="Arial" w:eastAsia="Lucida Sans Unicode" w:hAnsi="Arial" w:cs="Arial"/>
          <w:kern w:val="1"/>
          <w:sz w:val="20"/>
          <w:szCs w:val="20"/>
          <w:lang w:eastAsia="ar-SA"/>
          <w14:ligatures w14:val="none"/>
        </w:rPr>
        <w:br/>
        <w:t xml:space="preserve">w sposób dostępny, czyli zgodny z wymogami ustawy, o której mowa </w:t>
      </w:r>
      <w:r w:rsidR="000718FB" w:rsidRPr="000438F0">
        <w:rPr>
          <w:rFonts w:ascii="Arial" w:eastAsia="Lucida Sans Unicode" w:hAnsi="Arial" w:cs="Arial"/>
          <w:kern w:val="1"/>
          <w:sz w:val="20"/>
          <w:szCs w:val="20"/>
          <w:lang w:eastAsia="ar-SA"/>
          <w14:ligatures w14:val="none"/>
        </w:rPr>
        <w:t>w ust. 9 niniejszego paragrafu</w:t>
      </w:r>
      <w:r w:rsidRPr="000438F0">
        <w:rPr>
          <w:rFonts w:ascii="Arial" w:eastAsia="Lucida Sans Unicode" w:hAnsi="Arial" w:cs="Arial"/>
          <w:kern w:val="1"/>
          <w:sz w:val="20"/>
          <w:szCs w:val="20"/>
          <w:lang w:eastAsia="ar-SA"/>
          <w14:ligatures w14:val="none"/>
        </w:rPr>
        <w:t>.</w:t>
      </w:r>
    </w:p>
    <w:p w14:paraId="22402CDE" w14:textId="28F96ABA"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 xml:space="preserve"> zostanie wykonany zgodnie z obowiązującymi przepisami</w:t>
      </w:r>
      <w:r w:rsidR="009A565A" w:rsidRPr="000438F0">
        <w:rPr>
          <w:rFonts w:ascii="Arial" w:eastAsia="Lucida Sans Unicode" w:hAnsi="Arial" w:cs="Arial"/>
          <w:kern w:val="1"/>
          <w:sz w:val="20"/>
          <w:szCs w:val="20"/>
          <w:lang w:eastAsia="ar-SA"/>
          <w14:ligatures w14:val="none"/>
        </w:rPr>
        <w:t xml:space="preserve"> prawa</w:t>
      </w:r>
      <w:r w:rsidR="007F72C5" w:rsidRPr="000438F0">
        <w:rPr>
          <w:rFonts w:ascii="Arial" w:eastAsia="Lucida Sans Unicode" w:hAnsi="Arial" w:cs="Arial"/>
          <w:kern w:val="1"/>
          <w:sz w:val="20"/>
          <w:szCs w:val="20"/>
          <w:lang w:eastAsia="ar-SA"/>
          <w14:ligatures w14:val="none"/>
        </w:rPr>
        <w:t xml:space="preserve"> </w:t>
      </w:r>
      <w:r w:rsidRPr="000438F0">
        <w:rPr>
          <w:rFonts w:ascii="Arial" w:eastAsia="Lucida Sans Unicode" w:hAnsi="Arial" w:cs="Arial"/>
          <w:kern w:val="1"/>
          <w:sz w:val="20"/>
          <w:szCs w:val="20"/>
          <w:lang w:eastAsia="ar-SA"/>
          <w14:ligatures w14:val="none"/>
        </w:rPr>
        <w:t>w szczególności</w:t>
      </w:r>
      <w:r w:rsidR="007F72C5" w:rsidRPr="000438F0">
        <w:rPr>
          <w:rFonts w:ascii="Arial" w:eastAsia="Lucida Sans Unicode" w:hAnsi="Arial" w:cs="Arial"/>
          <w:kern w:val="1"/>
          <w:sz w:val="20"/>
          <w:szCs w:val="20"/>
          <w:lang w:eastAsia="ar-SA"/>
          <w14:ligatures w14:val="none"/>
        </w:rPr>
        <w:t xml:space="preserve"> z</w:t>
      </w:r>
      <w:r w:rsidRPr="000438F0">
        <w:rPr>
          <w:rFonts w:ascii="Arial" w:eastAsia="Lucida Sans Unicode" w:hAnsi="Arial" w:cs="Arial"/>
          <w:kern w:val="1"/>
          <w:sz w:val="20"/>
          <w:szCs w:val="20"/>
          <w:lang w:eastAsia="ar-SA"/>
          <w14:ligatures w14:val="none"/>
        </w:rPr>
        <w:t>:</w:t>
      </w:r>
    </w:p>
    <w:p w14:paraId="2ACB4BFA" w14:textId="419CE90F" w:rsidR="007F72C5" w:rsidRPr="000438F0" w:rsidRDefault="007F72C5" w:rsidP="007F72C5">
      <w:pPr>
        <w:numPr>
          <w:ilvl w:val="0"/>
          <w:numId w:val="13"/>
        </w:numPr>
        <w:suppressAutoHyphens/>
        <w:spacing w:after="0" w:line="276" w:lineRule="auto"/>
        <w:ind w:left="567" w:hanging="283"/>
        <w:contextualSpacing/>
        <w:jc w:val="both"/>
        <w:rPr>
          <w:rFonts w:ascii="Arial" w:hAnsi="Arial" w:cs="Arial"/>
          <w:sz w:val="20"/>
          <w:szCs w:val="20"/>
        </w:rPr>
      </w:pPr>
      <w:r w:rsidRPr="000438F0">
        <w:rPr>
          <w:rFonts w:ascii="Arial" w:hAnsi="Arial" w:cs="Arial"/>
          <w:sz w:val="20"/>
          <w:szCs w:val="20"/>
        </w:rPr>
        <w:t xml:space="preserve">Ustawą z dnia 7 lipca 1994 r. Prawo budowlane (t.j. Dz.U. 2025 poz.418 </w:t>
      </w:r>
      <w:r w:rsidR="00F71B2C" w:rsidRPr="000438F0">
        <w:rPr>
          <w:rFonts w:ascii="Arial" w:hAnsi="Arial" w:cs="Arial"/>
          <w:sz w:val="20"/>
          <w:szCs w:val="20"/>
        </w:rPr>
        <w:t>z późn. z</w:t>
      </w:r>
      <w:r w:rsidRPr="000438F0">
        <w:rPr>
          <w:rFonts w:ascii="Arial" w:hAnsi="Arial" w:cs="Arial"/>
          <w:sz w:val="20"/>
          <w:szCs w:val="20"/>
        </w:rPr>
        <w:t>m.),</w:t>
      </w:r>
    </w:p>
    <w:p w14:paraId="542E6CBE" w14:textId="52E16562" w:rsidR="007F72C5" w:rsidRPr="000438F0" w:rsidRDefault="007F72C5" w:rsidP="007F72C5">
      <w:pPr>
        <w:numPr>
          <w:ilvl w:val="0"/>
          <w:numId w:val="13"/>
        </w:numPr>
        <w:suppressAutoHyphens/>
        <w:spacing w:after="0" w:line="276" w:lineRule="auto"/>
        <w:ind w:left="567" w:hanging="283"/>
        <w:contextualSpacing/>
        <w:jc w:val="both"/>
        <w:rPr>
          <w:rFonts w:ascii="Arial" w:hAnsi="Arial" w:cs="Arial"/>
          <w:sz w:val="20"/>
          <w:szCs w:val="20"/>
        </w:rPr>
      </w:pPr>
      <w:r w:rsidRPr="000438F0">
        <w:rPr>
          <w:rFonts w:ascii="Arial" w:hAnsi="Arial" w:cs="Arial"/>
          <w:sz w:val="20"/>
          <w:szCs w:val="20"/>
        </w:rPr>
        <w:t>Ustawą z dnia 23 kwietnia 1964 r. Kodeks cywilny</w:t>
      </w:r>
      <w:r w:rsidRPr="000438F0">
        <w:rPr>
          <w:rFonts w:ascii="Arial" w:hAnsi="Arial" w:cs="Arial"/>
          <w:sz w:val="20"/>
          <w:szCs w:val="20"/>
          <w:lang w:eastAsia="pl-PL"/>
        </w:rPr>
        <w:t xml:space="preserve"> (t.j. </w:t>
      </w:r>
      <w:r w:rsidRPr="000438F0">
        <w:rPr>
          <w:rFonts w:ascii="Arial" w:hAnsi="Arial" w:cs="Arial"/>
          <w:sz w:val="20"/>
          <w:szCs w:val="20"/>
        </w:rPr>
        <w:t>Dz.U. z 2025 r. poz.1071</w:t>
      </w:r>
      <w:r w:rsidR="009452C8" w:rsidRPr="000438F0">
        <w:rPr>
          <w:rFonts w:ascii="Arial" w:eastAsia="Calibri" w:hAnsi="Arial" w:cs="Arial"/>
          <w:kern w:val="0"/>
          <w:sz w:val="20"/>
          <w:szCs w:val="20"/>
          <w14:ligatures w14:val="none"/>
        </w:rPr>
        <w:t xml:space="preserve"> z późn.</w:t>
      </w:r>
      <w:r w:rsidR="009452C8" w:rsidRPr="000438F0">
        <w:rPr>
          <w:rFonts w:ascii="Arial" w:hAnsi="Arial" w:cs="Arial"/>
          <w:sz w:val="20"/>
          <w:szCs w:val="20"/>
        </w:rPr>
        <w:t xml:space="preserve"> zm.</w:t>
      </w:r>
      <w:r w:rsidRPr="000438F0">
        <w:rPr>
          <w:rFonts w:ascii="Arial" w:hAnsi="Arial" w:cs="Arial"/>
          <w:sz w:val="20"/>
          <w:szCs w:val="20"/>
        </w:rPr>
        <w:t>),</w:t>
      </w:r>
    </w:p>
    <w:p w14:paraId="140E9456" w14:textId="673FB53D" w:rsidR="007F72C5" w:rsidRPr="000438F0" w:rsidRDefault="007F72C5" w:rsidP="007F72C5">
      <w:pPr>
        <w:numPr>
          <w:ilvl w:val="0"/>
          <w:numId w:val="13"/>
        </w:numPr>
        <w:suppressAutoHyphens/>
        <w:spacing w:after="0" w:line="276" w:lineRule="auto"/>
        <w:ind w:left="567" w:hanging="283"/>
        <w:contextualSpacing/>
        <w:jc w:val="both"/>
        <w:rPr>
          <w:rFonts w:ascii="Arial" w:hAnsi="Arial" w:cs="Arial"/>
          <w:sz w:val="20"/>
          <w:szCs w:val="20"/>
        </w:rPr>
      </w:pPr>
      <w:r w:rsidRPr="000438F0">
        <w:rPr>
          <w:rFonts w:ascii="Arial" w:hAnsi="Arial" w:cs="Arial"/>
          <w:sz w:val="20"/>
          <w:szCs w:val="20"/>
        </w:rPr>
        <w:lastRenderedPageBreak/>
        <w:t xml:space="preserve">Ustawą z dnia 11 września 2019 r. Prawo zamówień publicznych (t.j. Dz.U. 2024 poz.1320 </w:t>
      </w:r>
      <w:r w:rsidR="00F71B2C" w:rsidRPr="000438F0">
        <w:rPr>
          <w:rFonts w:ascii="Arial" w:hAnsi="Arial" w:cs="Arial"/>
          <w:sz w:val="20"/>
          <w:szCs w:val="20"/>
        </w:rPr>
        <w:t xml:space="preserve">z późn. </w:t>
      </w:r>
      <w:r w:rsidRPr="000438F0">
        <w:rPr>
          <w:rFonts w:ascii="Arial" w:hAnsi="Arial" w:cs="Arial"/>
          <w:sz w:val="20"/>
          <w:szCs w:val="20"/>
        </w:rPr>
        <w:t xml:space="preserve"> zm.),</w:t>
      </w:r>
    </w:p>
    <w:p w14:paraId="0E5D5C85" w14:textId="1DF09D31" w:rsidR="007F72C5" w:rsidRPr="000438F0" w:rsidRDefault="007F72C5" w:rsidP="007F72C5">
      <w:pPr>
        <w:numPr>
          <w:ilvl w:val="0"/>
          <w:numId w:val="13"/>
        </w:numPr>
        <w:suppressAutoHyphens/>
        <w:spacing w:after="0" w:line="276" w:lineRule="auto"/>
        <w:ind w:left="567" w:hanging="283"/>
        <w:contextualSpacing/>
        <w:jc w:val="both"/>
        <w:rPr>
          <w:rFonts w:ascii="Arial" w:hAnsi="Arial" w:cs="Arial"/>
          <w:sz w:val="20"/>
          <w:szCs w:val="20"/>
        </w:rPr>
      </w:pPr>
      <w:r w:rsidRPr="000438F0">
        <w:rPr>
          <w:rFonts w:ascii="Arial" w:hAnsi="Arial" w:cs="Arial"/>
          <w:sz w:val="20"/>
          <w:szCs w:val="20"/>
        </w:rPr>
        <w:t xml:space="preserve">Aktami wykonawczymi do powyższych ustaw, w </w:t>
      </w:r>
      <w:r w:rsidR="009560DF" w:rsidRPr="000438F0">
        <w:rPr>
          <w:rFonts w:ascii="Arial" w:hAnsi="Arial" w:cs="Arial"/>
          <w:sz w:val="20"/>
          <w:szCs w:val="20"/>
        </w:rPr>
        <w:t xml:space="preserve">tym w </w:t>
      </w:r>
      <w:r w:rsidRPr="000438F0">
        <w:rPr>
          <w:rFonts w:ascii="Arial" w:hAnsi="Arial" w:cs="Arial"/>
          <w:sz w:val="20"/>
          <w:szCs w:val="20"/>
        </w:rPr>
        <w:t xml:space="preserve">szczególności: </w:t>
      </w:r>
    </w:p>
    <w:p w14:paraId="2EB3136A" w14:textId="5B1F0C44" w:rsidR="007F72C5" w:rsidRPr="000438F0" w:rsidRDefault="007F72C5" w:rsidP="007F72C5">
      <w:pPr>
        <w:pStyle w:val="Akapitzlist"/>
        <w:numPr>
          <w:ilvl w:val="0"/>
          <w:numId w:val="51"/>
        </w:numPr>
        <w:spacing w:after="200" w:line="276" w:lineRule="auto"/>
        <w:ind w:left="851" w:hanging="284"/>
        <w:jc w:val="both"/>
        <w:rPr>
          <w:rFonts w:ascii="Arial" w:hAnsi="Arial" w:cs="Arial"/>
          <w:sz w:val="20"/>
          <w:szCs w:val="20"/>
        </w:rPr>
      </w:pPr>
      <w:r w:rsidRPr="000438F0">
        <w:rPr>
          <w:rFonts w:ascii="Arial" w:hAnsi="Arial" w:cs="Arial"/>
          <w:sz w:val="20"/>
          <w:szCs w:val="20"/>
        </w:rPr>
        <w:t xml:space="preserve">Rozporządzenie Ministra Rozwoju i Technologii z dnia 20 grudnia 2021 r. w sprawie szczegółowego zakresu i formy dokumentacji projektowej, specyfikacji technicznych wykonania i odbioru robót budowlanych oraz programu funkcjonalno-użytkowego (t.j. </w:t>
      </w:r>
      <w:r w:rsidRPr="000438F0">
        <w:rPr>
          <w:rFonts w:ascii="Arial" w:eastAsia="Times New Roman" w:hAnsi="Arial" w:cs="Arial"/>
          <w:sz w:val="20"/>
          <w:szCs w:val="20"/>
        </w:rPr>
        <w:t>Dz.U. 2021 poz. 2454</w:t>
      </w:r>
      <w:r w:rsidRPr="000438F0">
        <w:rPr>
          <w:rFonts w:ascii="Arial" w:hAnsi="Arial" w:cs="Arial"/>
          <w:sz w:val="20"/>
          <w:szCs w:val="20"/>
        </w:rPr>
        <w:t xml:space="preserve"> </w:t>
      </w:r>
      <w:r w:rsidR="00F71B2C" w:rsidRPr="000438F0">
        <w:rPr>
          <w:rFonts w:ascii="Arial" w:hAnsi="Arial" w:cs="Arial"/>
          <w:sz w:val="20"/>
          <w:szCs w:val="20"/>
        </w:rPr>
        <w:t xml:space="preserve">z późn. </w:t>
      </w:r>
      <w:r w:rsidRPr="000438F0">
        <w:rPr>
          <w:rFonts w:ascii="Arial" w:hAnsi="Arial" w:cs="Arial"/>
          <w:sz w:val="20"/>
          <w:szCs w:val="20"/>
        </w:rPr>
        <w:t>zm.)</w:t>
      </w:r>
    </w:p>
    <w:p w14:paraId="26FC8CB8" w14:textId="77777777" w:rsidR="007F72C5" w:rsidRPr="000438F0" w:rsidRDefault="007F72C5" w:rsidP="007F72C5">
      <w:pPr>
        <w:pStyle w:val="Akapitzlist"/>
        <w:numPr>
          <w:ilvl w:val="0"/>
          <w:numId w:val="51"/>
        </w:numPr>
        <w:spacing w:after="200" w:line="276" w:lineRule="auto"/>
        <w:ind w:left="851" w:hanging="284"/>
        <w:jc w:val="both"/>
        <w:rPr>
          <w:rFonts w:ascii="Arial" w:hAnsi="Arial" w:cs="Arial"/>
          <w:sz w:val="20"/>
          <w:szCs w:val="20"/>
        </w:rPr>
      </w:pPr>
      <w:r w:rsidRPr="000438F0">
        <w:rPr>
          <w:rFonts w:ascii="Arial" w:hAnsi="Arial" w:cs="Arial"/>
          <w:sz w:val="20"/>
          <w:szCs w:val="20"/>
        </w:rPr>
        <w:t>Rozporządzeniem Ministra Infrastruktury z dnia 20 grudnia 2021 r. w sprawie określania metod i podstaw sporządzania kosztorysu inwestorskiego, obliczania planowanych kosztów prac projektowych oraz planowanych kosztów robót budowlanych określonych w programie funkcjonalno-użytkowym (Dz. U. z 2021 poz.2458),</w:t>
      </w:r>
    </w:p>
    <w:p w14:paraId="41AF460F" w14:textId="494153C8" w:rsidR="007F72C5" w:rsidRPr="000438F0" w:rsidRDefault="007F72C5" w:rsidP="007F72C5">
      <w:pPr>
        <w:pStyle w:val="Akapitzlist"/>
        <w:numPr>
          <w:ilvl w:val="0"/>
          <w:numId w:val="51"/>
        </w:numPr>
        <w:spacing w:after="0" w:line="276" w:lineRule="auto"/>
        <w:ind w:left="851" w:hanging="284"/>
        <w:jc w:val="both"/>
        <w:rPr>
          <w:rFonts w:ascii="Arial" w:hAnsi="Arial" w:cs="Arial"/>
          <w:sz w:val="20"/>
          <w:szCs w:val="20"/>
        </w:rPr>
      </w:pPr>
      <w:r w:rsidRPr="000438F0">
        <w:rPr>
          <w:rFonts w:ascii="Arial" w:hAnsi="Arial" w:cs="Arial"/>
          <w:sz w:val="20"/>
          <w:szCs w:val="20"/>
        </w:rPr>
        <w:t xml:space="preserve">Rozporządzenie Ministra Transportu, Budownictwa i Gospodarki Morskiej z dnia 25 kwietnia 2012 r. w sprawie ustalania geotechnicznych warunków posadawiania obiektów budowlanych (t.j. </w:t>
      </w:r>
      <w:r w:rsidRPr="000438F0">
        <w:rPr>
          <w:rFonts w:ascii="Arial" w:eastAsia="Times New Roman" w:hAnsi="Arial" w:cs="Arial"/>
          <w:sz w:val="20"/>
          <w:szCs w:val="20"/>
        </w:rPr>
        <w:t>Dz</w:t>
      </w:r>
      <w:r w:rsidRPr="000438F0">
        <w:rPr>
          <w:rFonts w:ascii="Arial" w:hAnsi="Arial" w:cs="Arial"/>
          <w:sz w:val="20"/>
          <w:szCs w:val="20"/>
        </w:rPr>
        <w:t>.</w:t>
      </w:r>
      <w:r w:rsidRPr="000438F0">
        <w:rPr>
          <w:rFonts w:ascii="Arial" w:eastAsia="Times New Roman" w:hAnsi="Arial" w:cs="Arial"/>
          <w:sz w:val="20"/>
          <w:szCs w:val="20"/>
        </w:rPr>
        <w:t>U</w:t>
      </w:r>
      <w:r w:rsidRPr="000438F0">
        <w:rPr>
          <w:rFonts w:ascii="Arial" w:hAnsi="Arial" w:cs="Arial"/>
          <w:sz w:val="20"/>
          <w:szCs w:val="20"/>
        </w:rPr>
        <w:t>.</w:t>
      </w:r>
      <w:r w:rsidRPr="000438F0">
        <w:rPr>
          <w:rFonts w:ascii="Arial" w:eastAsia="Times New Roman" w:hAnsi="Arial" w:cs="Arial"/>
          <w:sz w:val="20"/>
          <w:szCs w:val="20"/>
        </w:rPr>
        <w:t xml:space="preserve"> 2012 r. poz. 463</w:t>
      </w:r>
      <w:r w:rsidRPr="000438F0">
        <w:rPr>
          <w:rFonts w:ascii="Arial" w:hAnsi="Arial" w:cs="Arial"/>
          <w:sz w:val="20"/>
          <w:szCs w:val="20"/>
        </w:rPr>
        <w:t xml:space="preserve"> </w:t>
      </w:r>
      <w:r w:rsidR="00F71B2C" w:rsidRPr="000438F0">
        <w:rPr>
          <w:rFonts w:ascii="Arial" w:hAnsi="Arial" w:cs="Arial"/>
          <w:sz w:val="20"/>
          <w:szCs w:val="20"/>
        </w:rPr>
        <w:t xml:space="preserve">z późn. </w:t>
      </w:r>
      <w:r w:rsidRPr="000438F0">
        <w:rPr>
          <w:rFonts w:ascii="Arial" w:hAnsi="Arial" w:cs="Arial"/>
          <w:sz w:val="20"/>
          <w:szCs w:val="20"/>
        </w:rPr>
        <w:t>zm.).</w:t>
      </w:r>
    </w:p>
    <w:p w14:paraId="4AD4B9EA" w14:textId="02978B88"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 przypadku gdy Wykonawca uzna, że zaszła przesłanka, uprawniająca go do wskazania w Projekcie </w:t>
      </w:r>
      <w:r w:rsidR="005A6A6E" w:rsidRPr="000438F0">
        <w:rPr>
          <w:rFonts w:ascii="Arial" w:eastAsia="Lucida Sans Unicode" w:hAnsi="Arial" w:cs="Arial"/>
          <w:kern w:val="1"/>
          <w:sz w:val="20"/>
          <w:szCs w:val="20"/>
          <w:lang w:eastAsia="ar-SA"/>
          <w14:ligatures w14:val="none"/>
        </w:rPr>
        <w:t>architektoniczno-</w:t>
      </w:r>
      <w:r w:rsidRPr="000438F0">
        <w:rPr>
          <w:rFonts w:ascii="Arial" w:eastAsia="Lucida Sans Unicode" w:hAnsi="Arial" w:cs="Arial"/>
          <w:kern w:val="1"/>
          <w:sz w:val="20"/>
          <w:szCs w:val="20"/>
          <w:lang w:eastAsia="ar-SA"/>
          <w14:ligatures w14:val="none"/>
        </w:rPr>
        <w:t>budowlanym, Projekcie technicznym</w:t>
      </w:r>
      <w:r w:rsidR="005A6A6E" w:rsidRPr="000438F0">
        <w:rPr>
          <w:rFonts w:ascii="Arial" w:eastAsia="Lucida Sans Unicode" w:hAnsi="Arial" w:cs="Arial"/>
          <w:kern w:val="1"/>
          <w:sz w:val="20"/>
          <w:szCs w:val="20"/>
          <w:lang w:eastAsia="ar-SA"/>
          <w14:ligatures w14:val="none"/>
        </w:rPr>
        <w:t xml:space="preserve"> (</w:t>
      </w:r>
      <w:r w:rsidR="00917471" w:rsidRPr="000438F0">
        <w:rPr>
          <w:rFonts w:ascii="Arial" w:eastAsia="Lucida Sans Unicode" w:hAnsi="Arial" w:cs="Arial"/>
          <w:kern w:val="1"/>
          <w:sz w:val="20"/>
          <w:szCs w:val="20"/>
          <w:lang w:eastAsia="ar-SA"/>
          <w14:ligatures w14:val="none"/>
        </w:rPr>
        <w:t>wykonawczym</w:t>
      </w:r>
      <w:r w:rsidR="005A6A6E" w:rsidRPr="000438F0">
        <w:rPr>
          <w:rFonts w:ascii="Arial" w:eastAsia="Lucida Sans Unicode" w:hAnsi="Arial" w:cs="Arial"/>
          <w:kern w:val="1"/>
          <w:sz w:val="20"/>
          <w:szCs w:val="20"/>
          <w:lang w:eastAsia="ar-SA"/>
          <w14:ligatures w14:val="none"/>
        </w:rPr>
        <w:t>)</w:t>
      </w:r>
      <w:r w:rsidRPr="000438F0">
        <w:rPr>
          <w:rFonts w:ascii="Arial" w:eastAsia="Lucida Sans Unicode" w:hAnsi="Arial" w:cs="Arial"/>
          <w:kern w:val="1"/>
          <w:sz w:val="20"/>
          <w:szCs w:val="20"/>
          <w:lang w:eastAsia="ar-SA"/>
          <w14:ligatures w14:val="none"/>
        </w:rPr>
        <w:t>, Przedmiarze robót budowlanych, kosztorysie inwestorskim lub STWiORB znaku towarowego, patentu lub pochodzenia, źródła lub szczególnego procesu, który charakteryzuje produkt lub usługę dostarczaną przez konkretnego wykonawcę, opisowi robót budowlanych towarzyszyć będzie wyrażenie "lub równoważne" oraz jednoznaczny katalog parametrów, które muszą posiadać zamienniki, aby zostały uznane za równoważne opisanym w dokumentacji projektowo-kosztorysowej.</w:t>
      </w:r>
    </w:p>
    <w:p w14:paraId="5DED13DB" w14:textId="2FA6E3E4"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Wykonawca opisując Przedmiot Umowy przez odniesienie do norm, ocen technicznych, specyfikacji technicznych i systemów referencji technicznych, o których mowa w art. 101 ust. 1 pkt 2) oraz ust. 3 </w:t>
      </w:r>
      <w:r w:rsidRPr="000438F0">
        <w:rPr>
          <w:rFonts w:ascii="Arial" w:eastAsia="Times New Roman" w:hAnsi="Arial" w:cs="Arial"/>
          <w:bCs/>
          <w:kern w:val="0"/>
          <w:sz w:val="20"/>
          <w:szCs w:val="20"/>
          <w:lang w:eastAsia="ar-SA"/>
          <w14:ligatures w14:val="none"/>
        </w:rPr>
        <w:t>Ustawy PZP</w:t>
      </w:r>
      <w:r w:rsidRPr="000438F0">
        <w:rPr>
          <w:rFonts w:ascii="Arial" w:eastAsia="Lucida Sans Unicode" w:hAnsi="Arial" w:cs="Arial"/>
          <w:kern w:val="1"/>
          <w:sz w:val="20"/>
          <w:szCs w:val="20"/>
          <w:lang w:eastAsia="ar-SA"/>
          <w14:ligatures w14:val="none"/>
        </w:rPr>
        <w:t xml:space="preserve">, obowiązany jest wskazać, że dopuszcza rozwiązania równoważne opisywanym,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a odniesieniu takiemu towarzyszą wyrazy "lub równoważne".</w:t>
      </w:r>
    </w:p>
    <w:p w14:paraId="6B1FAE32" w14:textId="709D95DF"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Zabrania się Wykonawcy udzielania wyjaśnień oraz bezpośredniego kontaktowania się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 xml:space="preserve">z potencjalnymi Wykonawcami robót budowlanych w sprawach związanych z opisem przedmiotu zamówienia sporządzonym na podstawie dokumentacji stanowiącej Przedmiot Umowy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w postępowaniu o udzielenie zamówienia publicznego na roboty budowlane realizowane na podstawie sporządzonej przez Wykonawcę dokumentacji projektowej stanowi</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 xml:space="preserve">cej </w:t>
      </w: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w:t>
      </w:r>
    </w:p>
    <w:p w14:paraId="396A94BF" w14:textId="73E6CA7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Wchodzące w skład Przedmiotu Umowy opracowania zostaną wykonane przez osoby posiadające odpowiednie kwalifikacje, doświadczenie i uprawnienia </w:t>
      </w:r>
      <w:r w:rsidR="009A565A" w:rsidRPr="000438F0">
        <w:rPr>
          <w:rFonts w:ascii="Arial" w:eastAsia="Lucida Sans Unicode" w:hAnsi="Arial" w:cs="Arial"/>
          <w:kern w:val="1"/>
          <w:sz w:val="20"/>
          <w:szCs w:val="20"/>
          <w:lang w:eastAsia="ar-SA"/>
          <w14:ligatures w14:val="none"/>
        </w:rPr>
        <w:t xml:space="preserve">wymagane przepisami prawa </w:t>
      </w:r>
      <w:r w:rsidRPr="000438F0">
        <w:rPr>
          <w:rFonts w:ascii="Arial" w:eastAsia="Lucida Sans Unicode" w:hAnsi="Arial" w:cs="Arial"/>
          <w:kern w:val="1"/>
          <w:sz w:val="20"/>
          <w:szCs w:val="20"/>
          <w:lang w:eastAsia="ar-SA"/>
          <w14:ligatures w14:val="none"/>
        </w:rPr>
        <w:t>oraz wpisane na listę właściwej izby samorządu zawodowego. Dokumenty potwierdzające posiadanie uprawnień, o których mowa wyżej, w formie kopii, zostaną</w:t>
      </w:r>
      <w:r w:rsidR="007F34CE" w:rsidRPr="000438F0">
        <w:rPr>
          <w:rFonts w:ascii="Arial" w:eastAsia="Lucida Sans Unicode" w:hAnsi="Arial" w:cs="Arial"/>
          <w:kern w:val="1"/>
          <w:sz w:val="20"/>
          <w:szCs w:val="20"/>
          <w:lang w:eastAsia="ar-SA"/>
          <w14:ligatures w14:val="none"/>
        </w:rPr>
        <w:t xml:space="preserve"> każdorazowo</w:t>
      </w:r>
      <w:r w:rsidRPr="000438F0">
        <w:rPr>
          <w:rFonts w:ascii="Arial" w:eastAsia="Lucida Sans Unicode" w:hAnsi="Arial" w:cs="Arial"/>
          <w:kern w:val="1"/>
          <w:sz w:val="20"/>
          <w:szCs w:val="20"/>
          <w:lang w:eastAsia="ar-SA"/>
          <w14:ligatures w14:val="none"/>
        </w:rPr>
        <w:t xml:space="preserve"> załączone do opracowania.</w:t>
      </w:r>
    </w:p>
    <w:p w14:paraId="48D94278" w14:textId="0C62C91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Wykonawca zobowiązuje się na bieżąco konsultować z Zamawiającym realizację </w:t>
      </w: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 Zamawiający zastrzega sobie prawo zgłaszania uwag i</w:t>
      </w:r>
      <w:r w:rsidR="00800F82" w:rsidRPr="000438F0">
        <w:rPr>
          <w:rFonts w:ascii="Arial" w:eastAsia="Lucida Sans Unicode" w:hAnsi="Arial" w:cs="Arial"/>
          <w:kern w:val="1"/>
          <w:sz w:val="20"/>
          <w:szCs w:val="20"/>
          <w:lang w:eastAsia="ar-SA"/>
          <w14:ligatures w14:val="none"/>
        </w:rPr>
        <w:t>/lub</w:t>
      </w:r>
      <w:r w:rsidRPr="000438F0">
        <w:rPr>
          <w:rFonts w:ascii="Arial" w:eastAsia="Lucida Sans Unicode" w:hAnsi="Arial" w:cs="Arial"/>
          <w:kern w:val="1"/>
          <w:sz w:val="20"/>
          <w:szCs w:val="20"/>
          <w:lang w:eastAsia="ar-SA"/>
          <w14:ligatures w14:val="none"/>
        </w:rPr>
        <w:t xml:space="preserve"> sugestii dotyczących rozwiązań projektowych, które Wykonawca zobowiązuje się w dopuszczalnym stopniu i z należytą starannością uwzględnić. Należy uwzględnić zastosowanie rozwiązań standardowych skutkujących optymalizacją kosztów.</w:t>
      </w:r>
    </w:p>
    <w:p w14:paraId="622065C2" w14:textId="688B78F5"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bookmarkStart w:id="7" w:name="_Hlk136948579"/>
      <w:r w:rsidRPr="000438F0">
        <w:rPr>
          <w:rFonts w:ascii="Arial" w:eastAsia="Lucida Sans Unicode" w:hAnsi="Arial" w:cs="Arial"/>
          <w:kern w:val="1"/>
          <w:sz w:val="20"/>
          <w:szCs w:val="20"/>
          <w:lang w:eastAsia="ar-SA"/>
          <w14:ligatures w14:val="none"/>
        </w:rPr>
        <w:t>Wykonawca w ramach wynagrodzenia umownego zobowi</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zuje si</w:t>
      </w:r>
      <w:r w:rsidRPr="000438F0">
        <w:rPr>
          <w:rFonts w:ascii="Arial" w:eastAsia="TimesNewRoman" w:hAnsi="Arial" w:cs="Arial"/>
          <w:kern w:val="1"/>
          <w:sz w:val="20"/>
          <w:szCs w:val="20"/>
          <w:lang w:eastAsia="ar-SA"/>
          <w14:ligatures w14:val="none"/>
        </w:rPr>
        <w:t>ę</w:t>
      </w:r>
      <w:r w:rsidRPr="000438F0">
        <w:rPr>
          <w:rFonts w:ascii="Arial" w:eastAsia="Lucida Sans Unicode" w:hAnsi="Arial" w:cs="Arial"/>
          <w:kern w:val="1"/>
          <w:sz w:val="20"/>
          <w:szCs w:val="20"/>
          <w:lang w:eastAsia="ar-SA"/>
          <w14:ligatures w14:val="none"/>
        </w:rPr>
        <w:t>, na wniosek Zamawiaj</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 xml:space="preserve">cego, do udzielania </w:t>
      </w:r>
      <w:bookmarkEnd w:id="7"/>
      <w:r w:rsidRPr="000438F0">
        <w:rPr>
          <w:rFonts w:ascii="Arial" w:eastAsia="Lucida Sans Unicode" w:hAnsi="Arial" w:cs="Arial"/>
          <w:kern w:val="1"/>
          <w:sz w:val="20"/>
          <w:szCs w:val="20"/>
          <w:lang w:eastAsia="ar-SA"/>
          <w14:ligatures w14:val="none"/>
        </w:rPr>
        <w:t>wyja</w:t>
      </w:r>
      <w:r w:rsidRPr="000438F0">
        <w:rPr>
          <w:rFonts w:ascii="Arial" w:eastAsia="TimesNewRoman" w:hAnsi="Arial" w:cs="Arial"/>
          <w:kern w:val="1"/>
          <w:sz w:val="20"/>
          <w:szCs w:val="20"/>
          <w:lang w:eastAsia="ar-SA"/>
          <w14:ligatures w14:val="none"/>
        </w:rPr>
        <w:t>ś</w:t>
      </w:r>
      <w:r w:rsidRPr="000438F0">
        <w:rPr>
          <w:rFonts w:ascii="Arial" w:eastAsia="Lucida Sans Unicode" w:hAnsi="Arial" w:cs="Arial"/>
          <w:kern w:val="1"/>
          <w:sz w:val="20"/>
          <w:szCs w:val="20"/>
          <w:lang w:eastAsia="ar-SA"/>
          <w14:ligatures w14:val="none"/>
        </w:rPr>
        <w:t>nie</w:t>
      </w:r>
      <w:r w:rsidRPr="000438F0">
        <w:rPr>
          <w:rFonts w:ascii="Arial" w:eastAsia="TimesNewRoman" w:hAnsi="Arial" w:cs="Arial"/>
          <w:kern w:val="1"/>
          <w:sz w:val="20"/>
          <w:szCs w:val="20"/>
          <w:lang w:eastAsia="ar-SA"/>
          <w14:ligatures w14:val="none"/>
        </w:rPr>
        <w:t xml:space="preserve">ń </w:t>
      </w:r>
      <w:r w:rsidRPr="000438F0">
        <w:rPr>
          <w:rFonts w:ascii="Arial" w:eastAsia="Lucida Sans Unicode" w:hAnsi="Arial" w:cs="Arial"/>
          <w:kern w:val="1"/>
          <w:sz w:val="20"/>
          <w:szCs w:val="20"/>
          <w:lang w:eastAsia="ar-SA"/>
          <w14:ligatures w14:val="none"/>
        </w:rPr>
        <w:t xml:space="preserve">w zakresie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 xml:space="preserve"> na etapie prowadzonej przez Zamawiaj</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cego procedury w sprawie udzielenia zamówienia publicznego na roboty budowlane realizowane na podstawie sporządzonej przez Wykonawcę dokumentacji projektowej stanowi</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 xml:space="preserve">cej </w:t>
      </w:r>
      <w:r w:rsidRPr="000438F0">
        <w:rPr>
          <w:rFonts w:ascii="Arial" w:eastAsia="Calibri" w:hAnsi="Arial" w:cs="Arial"/>
          <w:kern w:val="1"/>
          <w:sz w:val="20"/>
          <w:szCs w:val="20"/>
          <w:lang w:eastAsia="ar-SA"/>
          <w14:ligatures w14:val="none"/>
        </w:rPr>
        <w:t>Przedmiot Umowy</w:t>
      </w:r>
      <w:r w:rsidRPr="000438F0">
        <w:rPr>
          <w:rFonts w:ascii="Arial" w:eastAsia="Lucida Sans Unicode" w:hAnsi="Arial" w:cs="Arial"/>
          <w:kern w:val="1"/>
          <w:sz w:val="20"/>
          <w:szCs w:val="20"/>
          <w:lang w:eastAsia="ar-SA"/>
          <w14:ligatures w14:val="none"/>
        </w:rPr>
        <w:t>. Ustala si</w:t>
      </w:r>
      <w:r w:rsidRPr="000438F0">
        <w:rPr>
          <w:rFonts w:ascii="Arial" w:eastAsia="TimesNewRoman" w:hAnsi="Arial" w:cs="Arial"/>
          <w:kern w:val="1"/>
          <w:sz w:val="20"/>
          <w:szCs w:val="20"/>
          <w:lang w:eastAsia="ar-SA"/>
          <w14:ligatures w14:val="none"/>
        </w:rPr>
        <w:t>ę</w:t>
      </w:r>
      <w:r w:rsidRPr="000438F0">
        <w:rPr>
          <w:rFonts w:ascii="Arial" w:eastAsia="Lucida Sans Unicode" w:hAnsi="Arial" w:cs="Arial"/>
          <w:kern w:val="1"/>
          <w:sz w:val="20"/>
          <w:szCs w:val="20"/>
          <w:lang w:eastAsia="ar-SA"/>
          <w14:ligatures w14:val="none"/>
        </w:rPr>
        <w:t>, że Wykonawca udzieli wyja</w:t>
      </w:r>
      <w:r w:rsidRPr="000438F0">
        <w:rPr>
          <w:rFonts w:ascii="Arial" w:eastAsia="TimesNewRoman" w:hAnsi="Arial" w:cs="Arial"/>
          <w:kern w:val="1"/>
          <w:sz w:val="20"/>
          <w:szCs w:val="20"/>
          <w:lang w:eastAsia="ar-SA"/>
          <w14:ligatures w14:val="none"/>
        </w:rPr>
        <w:t>ś</w:t>
      </w:r>
      <w:r w:rsidRPr="000438F0">
        <w:rPr>
          <w:rFonts w:ascii="Arial" w:eastAsia="Lucida Sans Unicode" w:hAnsi="Arial" w:cs="Arial"/>
          <w:kern w:val="1"/>
          <w:sz w:val="20"/>
          <w:szCs w:val="20"/>
          <w:lang w:eastAsia="ar-SA"/>
          <w14:ligatures w14:val="none"/>
        </w:rPr>
        <w:t>nie</w:t>
      </w:r>
      <w:r w:rsidRPr="000438F0">
        <w:rPr>
          <w:rFonts w:ascii="Arial" w:eastAsia="TimesNewRoman" w:hAnsi="Arial" w:cs="Arial"/>
          <w:kern w:val="1"/>
          <w:sz w:val="20"/>
          <w:szCs w:val="20"/>
          <w:lang w:eastAsia="ar-SA"/>
          <w14:ligatures w14:val="none"/>
        </w:rPr>
        <w:t xml:space="preserve">ń </w:t>
      </w:r>
      <w:r w:rsidRPr="000438F0">
        <w:rPr>
          <w:rFonts w:ascii="Arial" w:eastAsia="Lucida Sans Unicode" w:hAnsi="Arial" w:cs="Arial"/>
          <w:kern w:val="1"/>
          <w:sz w:val="20"/>
          <w:szCs w:val="20"/>
          <w:lang w:eastAsia="ar-SA"/>
          <w14:ligatures w14:val="none"/>
        </w:rPr>
        <w:t>niezwłocznie, najpó</w:t>
      </w:r>
      <w:r w:rsidRPr="000438F0">
        <w:rPr>
          <w:rFonts w:ascii="Arial" w:eastAsia="TimesNewRoman" w:hAnsi="Arial" w:cs="Arial"/>
          <w:kern w:val="1"/>
          <w:sz w:val="20"/>
          <w:szCs w:val="20"/>
          <w:lang w:eastAsia="ar-SA"/>
          <w14:ligatures w14:val="none"/>
        </w:rPr>
        <w:t>ź</w:t>
      </w:r>
      <w:r w:rsidRPr="000438F0">
        <w:rPr>
          <w:rFonts w:ascii="Arial" w:eastAsia="Lucida Sans Unicode" w:hAnsi="Arial" w:cs="Arial"/>
          <w:kern w:val="1"/>
          <w:sz w:val="20"/>
          <w:szCs w:val="20"/>
          <w:lang w:eastAsia="ar-SA"/>
          <w14:ligatures w14:val="none"/>
        </w:rPr>
        <w:t xml:space="preserve">niej w terminie 3 (trzech) dni </w:t>
      </w:r>
      <w:bookmarkStart w:id="8" w:name="_Hlk136948696"/>
      <w:r w:rsidRPr="000438F0">
        <w:rPr>
          <w:rFonts w:ascii="Arial" w:eastAsia="Lucida Sans Unicode" w:hAnsi="Arial" w:cs="Arial"/>
          <w:kern w:val="1"/>
          <w:sz w:val="20"/>
          <w:szCs w:val="20"/>
          <w:lang w:eastAsia="ar-SA"/>
          <w14:ligatures w14:val="none"/>
        </w:rPr>
        <w:t>od otrzymania wniosku Zamawiaj</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cego</w:t>
      </w:r>
      <w:bookmarkEnd w:id="8"/>
      <w:r w:rsidRPr="000438F0">
        <w:rPr>
          <w:rFonts w:ascii="Arial" w:eastAsia="Lucida Sans Unicode" w:hAnsi="Arial" w:cs="Arial"/>
          <w:kern w:val="1"/>
          <w:sz w:val="20"/>
          <w:szCs w:val="20"/>
          <w:lang w:eastAsia="ar-SA"/>
          <w14:ligatures w14:val="none"/>
        </w:rPr>
        <w:t>. Okres ten może zosta</w:t>
      </w:r>
      <w:r w:rsidRPr="000438F0">
        <w:rPr>
          <w:rFonts w:ascii="Arial" w:eastAsia="TimesNewRoman" w:hAnsi="Arial" w:cs="Arial"/>
          <w:kern w:val="1"/>
          <w:sz w:val="20"/>
          <w:szCs w:val="20"/>
          <w:lang w:eastAsia="ar-SA"/>
          <w14:ligatures w14:val="none"/>
        </w:rPr>
        <w:t xml:space="preserve">ć </w:t>
      </w:r>
      <w:r w:rsidRPr="000438F0">
        <w:rPr>
          <w:rFonts w:ascii="Arial" w:eastAsia="Lucida Sans Unicode" w:hAnsi="Arial" w:cs="Arial"/>
          <w:kern w:val="1"/>
          <w:sz w:val="20"/>
          <w:szCs w:val="20"/>
          <w:lang w:eastAsia="ar-SA"/>
          <w14:ligatures w14:val="none"/>
        </w:rPr>
        <w:t>wydłużony za zgod</w:t>
      </w:r>
      <w:r w:rsidRPr="000438F0">
        <w:rPr>
          <w:rFonts w:ascii="Arial" w:eastAsia="TimesNewRoman" w:hAnsi="Arial" w:cs="Arial"/>
          <w:kern w:val="1"/>
          <w:sz w:val="20"/>
          <w:szCs w:val="20"/>
          <w:lang w:eastAsia="ar-SA"/>
          <w14:ligatures w14:val="none"/>
        </w:rPr>
        <w:t xml:space="preserve">ą </w:t>
      </w:r>
      <w:r w:rsidRPr="000438F0">
        <w:rPr>
          <w:rFonts w:ascii="Arial" w:eastAsia="Lucida Sans Unicode" w:hAnsi="Arial" w:cs="Arial"/>
          <w:kern w:val="1"/>
          <w:sz w:val="20"/>
          <w:szCs w:val="20"/>
          <w:lang w:eastAsia="ar-SA"/>
          <w14:ligatures w14:val="none"/>
        </w:rPr>
        <w:t>Zamawiaj</w:t>
      </w:r>
      <w:r w:rsidRPr="000438F0">
        <w:rPr>
          <w:rFonts w:ascii="Arial" w:eastAsia="TimesNewRoman" w:hAnsi="Arial" w:cs="Arial"/>
          <w:kern w:val="1"/>
          <w:sz w:val="20"/>
          <w:szCs w:val="20"/>
          <w:lang w:eastAsia="ar-SA"/>
          <w14:ligatures w14:val="none"/>
        </w:rPr>
        <w:t>ą</w:t>
      </w:r>
      <w:r w:rsidRPr="000438F0">
        <w:rPr>
          <w:rFonts w:ascii="Arial" w:eastAsia="Lucida Sans Unicode" w:hAnsi="Arial" w:cs="Arial"/>
          <w:kern w:val="1"/>
          <w:sz w:val="20"/>
          <w:szCs w:val="20"/>
          <w:lang w:eastAsia="ar-SA"/>
          <w14:ligatures w14:val="none"/>
        </w:rPr>
        <w:t xml:space="preserve">cego,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o ile czynniki niezależne od Wykonawcy uniemożliwi</w:t>
      </w:r>
      <w:r w:rsidRPr="000438F0">
        <w:rPr>
          <w:rFonts w:ascii="Arial" w:eastAsia="TimesNewRoman" w:hAnsi="Arial" w:cs="Arial"/>
          <w:kern w:val="1"/>
          <w:sz w:val="20"/>
          <w:szCs w:val="20"/>
          <w:lang w:eastAsia="ar-SA"/>
          <w14:ligatures w14:val="none"/>
        </w:rPr>
        <w:t xml:space="preserve">ą </w:t>
      </w:r>
      <w:r w:rsidRPr="000438F0">
        <w:rPr>
          <w:rFonts w:ascii="Arial" w:eastAsia="Lucida Sans Unicode" w:hAnsi="Arial" w:cs="Arial"/>
          <w:kern w:val="1"/>
          <w:sz w:val="20"/>
          <w:szCs w:val="20"/>
          <w:lang w:eastAsia="ar-SA"/>
          <w14:ligatures w14:val="none"/>
        </w:rPr>
        <w:t>mu udzielenie wyja</w:t>
      </w:r>
      <w:r w:rsidRPr="000438F0">
        <w:rPr>
          <w:rFonts w:ascii="Arial" w:eastAsia="TimesNewRoman" w:hAnsi="Arial" w:cs="Arial"/>
          <w:kern w:val="1"/>
          <w:sz w:val="20"/>
          <w:szCs w:val="20"/>
          <w:lang w:eastAsia="ar-SA"/>
          <w14:ligatures w14:val="none"/>
        </w:rPr>
        <w:t>ś</w:t>
      </w:r>
      <w:r w:rsidRPr="000438F0">
        <w:rPr>
          <w:rFonts w:ascii="Arial" w:eastAsia="Lucida Sans Unicode" w:hAnsi="Arial" w:cs="Arial"/>
          <w:kern w:val="1"/>
          <w:sz w:val="20"/>
          <w:szCs w:val="20"/>
          <w:lang w:eastAsia="ar-SA"/>
          <w14:ligatures w14:val="none"/>
        </w:rPr>
        <w:t>nie</w:t>
      </w:r>
      <w:r w:rsidRPr="000438F0">
        <w:rPr>
          <w:rFonts w:ascii="Arial" w:eastAsia="TimesNewRoman" w:hAnsi="Arial" w:cs="Arial"/>
          <w:kern w:val="1"/>
          <w:sz w:val="20"/>
          <w:szCs w:val="20"/>
          <w:lang w:eastAsia="ar-SA"/>
          <w14:ligatures w14:val="none"/>
        </w:rPr>
        <w:t xml:space="preserve">ń </w:t>
      </w:r>
      <w:r w:rsidRPr="000438F0">
        <w:rPr>
          <w:rFonts w:ascii="Arial" w:eastAsia="Lucida Sans Unicode" w:hAnsi="Arial" w:cs="Arial"/>
          <w:kern w:val="1"/>
          <w:sz w:val="20"/>
          <w:szCs w:val="20"/>
          <w:lang w:eastAsia="ar-SA"/>
          <w14:ligatures w14:val="none"/>
        </w:rPr>
        <w:t>w tym terminie.</w:t>
      </w:r>
    </w:p>
    <w:p w14:paraId="0FECABEE" w14:textId="3B669B70"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Wykonawca w ramach wynagrodzenia umownego zobowiązuje się, na wniosek Zamawiającego, do udzielania w ciągu 3 (trzech) dni od otrzymania wniosku, informacji dotyczącej stanu realizacji Umowy</w:t>
      </w:r>
      <w:r w:rsidRPr="000438F0">
        <w:rPr>
          <w:rFonts w:ascii="Arial" w:eastAsia="Lucida Sans Unicode" w:hAnsi="Arial" w:cs="Arial"/>
          <w:kern w:val="1"/>
          <w:sz w:val="20"/>
          <w:szCs w:val="20"/>
          <w:lang w:eastAsia="ar-SA"/>
          <w14:ligatures w14:val="none"/>
        </w:rPr>
        <w:br/>
        <w:t>w porównaniu do złożonego Harmonogramu rzeczowo – finansowego dotyczącego Przedmiotu Umowy zwanego dalej również „Harmonogram”</w:t>
      </w:r>
      <w:r w:rsidR="006E64E2" w:rsidRPr="000438F0">
        <w:rPr>
          <w:rFonts w:ascii="Arial" w:eastAsia="Lucida Sans Unicode" w:hAnsi="Arial" w:cs="Arial"/>
          <w:kern w:val="1"/>
          <w:sz w:val="20"/>
          <w:szCs w:val="20"/>
          <w:lang w:eastAsia="ar-SA"/>
          <w14:ligatures w14:val="none"/>
        </w:rPr>
        <w:t>, bliżej opisanego w §2 ust. 2</w:t>
      </w:r>
      <w:r w:rsidR="001032B2" w:rsidRPr="000438F0">
        <w:rPr>
          <w:rFonts w:ascii="Arial" w:eastAsia="Lucida Sans Unicode" w:hAnsi="Arial" w:cs="Arial"/>
          <w:kern w:val="1"/>
          <w:sz w:val="20"/>
          <w:szCs w:val="20"/>
          <w:lang w:eastAsia="ar-SA"/>
          <w14:ligatures w14:val="none"/>
        </w:rPr>
        <w:t>4</w:t>
      </w:r>
      <w:r w:rsidR="006E64E2" w:rsidRPr="000438F0">
        <w:rPr>
          <w:rFonts w:ascii="Arial" w:eastAsia="Lucida Sans Unicode" w:hAnsi="Arial" w:cs="Arial"/>
          <w:kern w:val="1"/>
          <w:sz w:val="20"/>
          <w:szCs w:val="20"/>
          <w:lang w:eastAsia="ar-SA"/>
          <w14:ligatures w14:val="none"/>
        </w:rPr>
        <w:t xml:space="preserve"> Umowy</w:t>
      </w:r>
      <w:r w:rsidRPr="000438F0">
        <w:rPr>
          <w:rFonts w:ascii="Arial" w:eastAsia="Lucida Sans Unicode" w:hAnsi="Arial" w:cs="Arial"/>
          <w:kern w:val="1"/>
          <w:sz w:val="20"/>
          <w:szCs w:val="20"/>
          <w:lang w:eastAsia="ar-SA"/>
          <w14:ligatures w14:val="none"/>
        </w:rPr>
        <w:t>.</w:t>
      </w:r>
    </w:p>
    <w:p w14:paraId="058C84E2" w14:textId="49AC2D0A"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Wykonawca zobowiązany jest uczestniczyć i wspierać Zamawiającego w procesach odwoławczych od decyzji administracyjnych w zakresie przygotowania: wyjaśnień do organu, odpowiedzi na zarzuty odwołujących, materiałów poprawiających wady i/lub usterki i/lub błędy w dokumentacjach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i załącznikach do wydania decyzji administracyjnych zezwalających na rozpoczęcie robót budowlanych.</w:t>
      </w:r>
    </w:p>
    <w:p w14:paraId="7AD28726" w14:textId="0D7DD3EC"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lastRenderedPageBreak/>
        <w:t xml:space="preserve">Wykonawca jest zobowiązany skierować do wykonania </w:t>
      </w:r>
      <w:r w:rsidRPr="000438F0">
        <w:rPr>
          <w:rFonts w:ascii="Arial" w:eastAsia="Calibri" w:hAnsi="Arial" w:cs="Arial"/>
          <w:kern w:val="1"/>
          <w:sz w:val="20"/>
          <w:szCs w:val="20"/>
          <w:lang w:eastAsia="ar-SA"/>
          <w14:ligatures w14:val="none"/>
        </w:rPr>
        <w:t>Przedmiotu Umowy</w:t>
      </w:r>
      <w:r w:rsidRPr="000438F0">
        <w:rPr>
          <w:rFonts w:ascii="Arial" w:eastAsia="Lucida Sans Unicode" w:hAnsi="Arial" w:cs="Arial"/>
          <w:kern w:val="1"/>
          <w:sz w:val="20"/>
          <w:szCs w:val="20"/>
          <w:lang w:eastAsia="ar-SA"/>
          <w14:ligatures w14:val="none"/>
        </w:rPr>
        <w:t xml:space="preserve"> osoby wskazane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w ofercie</w:t>
      </w:r>
      <w:r w:rsidR="007F34CE" w:rsidRPr="000438F0">
        <w:rPr>
          <w:rFonts w:ascii="Arial" w:eastAsia="Lucida Sans Unicode" w:hAnsi="Arial" w:cs="Arial"/>
          <w:kern w:val="1"/>
          <w:sz w:val="20"/>
          <w:szCs w:val="20"/>
          <w:lang w:eastAsia="ar-SA"/>
          <w14:ligatures w14:val="none"/>
        </w:rPr>
        <w:t xml:space="preserve"> z zastrzeżeniem wymogów określonych dla tych osób w SWZ i Umowie</w:t>
      </w:r>
      <w:r w:rsidRPr="000438F0">
        <w:rPr>
          <w:rFonts w:ascii="Arial" w:eastAsia="Lucida Sans Unicode" w:hAnsi="Arial" w:cs="Arial"/>
          <w:kern w:val="1"/>
          <w:sz w:val="20"/>
          <w:szCs w:val="20"/>
          <w:lang w:eastAsia="ar-SA"/>
          <w14:ligatures w14:val="none"/>
        </w:rPr>
        <w:t xml:space="preserve">. Dokonanie zmiany </w:t>
      </w:r>
      <w:r w:rsidR="00530886" w:rsidRPr="000438F0">
        <w:rPr>
          <w:rFonts w:ascii="Arial" w:eastAsia="Lucida Sans Unicode" w:hAnsi="Arial" w:cs="Arial"/>
          <w:kern w:val="1"/>
          <w:sz w:val="20"/>
          <w:szCs w:val="20"/>
          <w:lang w:eastAsia="ar-SA"/>
          <w14:ligatures w14:val="none"/>
        </w:rPr>
        <w:t xml:space="preserve">osób wskazanych w ofercie </w:t>
      </w:r>
      <w:r w:rsidRPr="000438F0">
        <w:rPr>
          <w:rFonts w:ascii="Arial" w:eastAsia="Lucida Sans Unicode" w:hAnsi="Arial" w:cs="Arial"/>
          <w:kern w:val="1"/>
          <w:sz w:val="20"/>
          <w:szCs w:val="20"/>
          <w:lang w:eastAsia="ar-SA"/>
          <w14:ligatures w14:val="none"/>
        </w:rPr>
        <w:t xml:space="preserve">możliwe </w:t>
      </w:r>
      <w:r w:rsidR="00530886" w:rsidRPr="000438F0">
        <w:rPr>
          <w:rFonts w:ascii="Arial" w:eastAsia="Lucida Sans Unicode" w:hAnsi="Arial" w:cs="Arial"/>
          <w:kern w:val="1"/>
          <w:sz w:val="20"/>
          <w:szCs w:val="20"/>
          <w:lang w:eastAsia="ar-SA"/>
          <w14:ligatures w14:val="none"/>
        </w:rPr>
        <w:t xml:space="preserve">jest </w:t>
      </w:r>
      <w:r w:rsidRPr="000438F0">
        <w:rPr>
          <w:rFonts w:ascii="Arial" w:eastAsia="Lucida Sans Unicode" w:hAnsi="Arial" w:cs="Arial"/>
          <w:kern w:val="1"/>
          <w:sz w:val="20"/>
          <w:szCs w:val="20"/>
          <w:lang w:eastAsia="ar-SA"/>
          <w14:ligatures w14:val="none"/>
        </w:rPr>
        <w:t>w sposób i na zasadach określonych w §12 Umowy.</w:t>
      </w:r>
    </w:p>
    <w:p w14:paraId="7997ADB8" w14:textId="789804E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Zmiana osoby wskazanej w ofercie do wykonania Przedmiotu Umowy, z naruszeniem postanowień Umowy podlega sankcjom określonym w §9 Umowy w postaci kar umownych.</w:t>
      </w:r>
    </w:p>
    <w:p w14:paraId="4AF061DB" w14:textId="157A56E0"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Poza wymaganym głównym projektantem </w:t>
      </w:r>
      <w:r w:rsidR="00513CB5" w:rsidRPr="000438F0">
        <w:rPr>
          <w:rFonts w:ascii="Arial" w:eastAsia="Lucida Sans Unicode" w:hAnsi="Arial" w:cs="Arial"/>
          <w:kern w:val="1"/>
          <w:sz w:val="20"/>
          <w:szCs w:val="20"/>
          <w:lang w:eastAsia="ar-SA"/>
          <w14:ligatures w14:val="none"/>
        </w:rPr>
        <w:t xml:space="preserve">w </w:t>
      </w:r>
      <w:r w:rsidR="00D225EC" w:rsidRPr="000438F0">
        <w:rPr>
          <w:rFonts w:ascii="Arial" w:eastAsia="Lucida Sans Unicode" w:hAnsi="Arial" w:cs="Arial"/>
          <w:kern w:val="1"/>
          <w:sz w:val="20"/>
          <w:szCs w:val="20"/>
          <w:lang w:eastAsia="ar-SA"/>
          <w14:ligatures w14:val="none"/>
        </w:rPr>
        <w:t>specjalności</w:t>
      </w:r>
      <w:r w:rsidRPr="000438F0">
        <w:rPr>
          <w:rFonts w:ascii="Arial" w:eastAsia="Lucida Sans Unicode" w:hAnsi="Arial" w:cs="Arial"/>
          <w:kern w:val="1"/>
          <w:sz w:val="20"/>
          <w:szCs w:val="20"/>
          <w:lang w:eastAsia="ar-SA"/>
          <w14:ligatures w14:val="none"/>
        </w:rPr>
        <w:t xml:space="preserve"> </w:t>
      </w:r>
      <w:r w:rsidR="00513CB5" w:rsidRPr="000438F0">
        <w:rPr>
          <w:rFonts w:ascii="Arial" w:eastAsia="Lucida Sans Unicode" w:hAnsi="Arial" w:cs="Arial"/>
          <w:kern w:val="1"/>
          <w:sz w:val="20"/>
          <w:szCs w:val="20"/>
          <w:lang w:eastAsia="ar-SA"/>
          <w14:ligatures w14:val="none"/>
        </w:rPr>
        <w:t>architektonicznej</w:t>
      </w:r>
      <w:r w:rsidRPr="000438F0">
        <w:rPr>
          <w:rFonts w:ascii="Arial" w:eastAsia="Lucida Sans Unicode" w:hAnsi="Arial" w:cs="Arial"/>
          <w:kern w:val="1"/>
          <w:sz w:val="20"/>
          <w:szCs w:val="20"/>
          <w:lang w:eastAsia="ar-SA"/>
          <w14:ligatures w14:val="none"/>
        </w:rPr>
        <w:t xml:space="preserve">, przedstawionym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 xml:space="preserve">w ofercie, Wykonawca zapewni zespół pozostałych projektantów branżowych </w:t>
      </w:r>
      <w:r w:rsidR="009617F1" w:rsidRPr="000438F0">
        <w:rPr>
          <w:rFonts w:ascii="Arial" w:eastAsia="Lucida Sans Unicode" w:hAnsi="Arial" w:cs="Arial"/>
          <w:kern w:val="1"/>
          <w:sz w:val="20"/>
          <w:szCs w:val="20"/>
          <w:lang w:eastAsia="ar-SA"/>
          <w14:ligatures w14:val="none"/>
        </w:rPr>
        <w:t>i</w:t>
      </w:r>
      <w:r w:rsidRPr="000438F0">
        <w:rPr>
          <w:rFonts w:ascii="Arial" w:eastAsia="Lucida Sans Unicode" w:hAnsi="Arial" w:cs="Arial"/>
          <w:kern w:val="1"/>
          <w:sz w:val="20"/>
          <w:szCs w:val="20"/>
          <w:lang w:eastAsia="ar-SA"/>
          <w14:ligatures w14:val="none"/>
        </w:rPr>
        <w:t xml:space="preserve"> ekspertów oraz osób sprawdzających.</w:t>
      </w:r>
    </w:p>
    <w:p w14:paraId="02E6EBB3" w14:textId="2712F405"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Wraz z materiałami przekazywanymi Zamawiającemu do odbioru, Wykonawca przekaże wykaz opracowań i oświadczenie, że opracowania projektowe zostały wykonane zgodnie z obowiązującymi przepisami</w:t>
      </w:r>
      <w:r w:rsidR="009617F1" w:rsidRPr="000438F0">
        <w:rPr>
          <w:rFonts w:ascii="Arial" w:eastAsia="Lucida Sans Unicode" w:hAnsi="Arial" w:cs="Arial"/>
          <w:kern w:val="1"/>
          <w:sz w:val="20"/>
          <w:szCs w:val="20"/>
          <w:lang w:eastAsia="ar-SA"/>
          <w14:ligatures w14:val="none"/>
        </w:rPr>
        <w:t xml:space="preserve"> prawa</w:t>
      </w:r>
      <w:r w:rsidRPr="000438F0">
        <w:rPr>
          <w:rFonts w:ascii="Arial" w:eastAsia="Lucida Sans Unicode" w:hAnsi="Arial" w:cs="Arial"/>
          <w:kern w:val="1"/>
          <w:sz w:val="20"/>
          <w:szCs w:val="20"/>
          <w:lang w:eastAsia="ar-SA"/>
          <w14:ligatures w14:val="none"/>
        </w:rPr>
        <w:t xml:space="preserve"> i zasadami wiedzy technicznej oraz</w:t>
      </w:r>
      <w:r w:rsidR="0032102A" w:rsidRPr="000438F0">
        <w:rPr>
          <w:rFonts w:ascii="Arial" w:eastAsia="Lucida Sans Unicode" w:hAnsi="Arial" w:cs="Arial"/>
          <w:kern w:val="1"/>
          <w:sz w:val="20"/>
          <w:szCs w:val="20"/>
          <w:lang w:eastAsia="ar-SA"/>
          <w14:ligatures w14:val="none"/>
        </w:rPr>
        <w:t>,</w:t>
      </w:r>
      <w:r w:rsidR="004D2F46" w:rsidRPr="000438F0">
        <w:rPr>
          <w:rFonts w:ascii="Arial" w:eastAsia="Lucida Sans Unicode" w:hAnsi="Arial" w:cs="Arial"/>
          <w:kern w:val="1"/>
          <w:sz w:val="20"/>
          <w:szCs w:val="20"/>
          <w:lang w:eastAsia="ar-SA"/>
          <w14:ligatures w14:val="none"/>
        </w:rPr>
        <w:t xml:space="preserve"> ż</w:t>
      </w:r>
      <w:r w:rsidR="0032102A" w:rsidRPr="000438F0">
        <w:rPr>
          <w:rFonts w:ascii="Arial" w:eastAsia="Lucida Sans Unicode" w:hAnsi="Arial" w:cs="Arial"/>
          <w:kern w:val="1"/>
          <w:sz w:val="20"/>
          <w:szCs w:val="20"/>
          <w:lang w:eastAsia="ar-SA"/>
          <w14:ligatures w14:val="none"/>
        </w:rPr>
        <w:t>e</w:t>
      </w:r>
      <w:r w:rsidRPr="000438F0">
        <w:rPr>
          <w:rFonts w:ascii="Arial" w:eastAsia="Lucida Sans Unicode" w:hAnsi="Arial" w:cs="Arial"/>
          <w:kern w:val="1"/>
          <w:sz w:val="20"/>
          <w:szCs w:val="20"/>
          <w:lang w:eastAsia="ar-SA"/>
          <w14:ligatures w14:val="none"/>
        </w:rPr>
        <w:t xml:space="preserve"> materiały przekazane Zamawiającemu są kompletne</w:t>
      </w:r>
      <w:r w:rsidR="0032102A" w:rsidRPr="000438F0">
        <w:rPr>
          <w:rFonts w:ascii="Arial" w:eastAsia="Lucida Sans Unicode" w:hAnsi="Arial" w:cs="Arial"/>
          <w:kern w:val="1"/>
          <w:sz w:val="20"/>
          <w:szCs w:val="20"/>
          <w:lang w:eastAsia="ar-SA"/>
          <w14:ligatures w14:val="none"/>
        </w:rPr>
        <w:t xml:space="preserve"> </w:t>
      </w:r>
      <w:r w:rsidRPr="000438F0">
        <w:rPr>
          <w:rFonts w:ascii="Arial" w:eastAsia="Lucida Sans Unicode" w:hAnsi="Arial" w:cs="Arial"/>
          <w:kern w:val="1"/>
          <w:sz w:val="20"/>
          <w:szCs w:val="20"/>
          <w:lang w:eastAsia="ar-SA"/>
          <w14:ligatures w14:val="none"/>
        </w:rPr>
        <w:t>z punktu widzenia celu, jakiemu mają służyć i są jednolite pod względem zapisów w wersji elektronicznej i papierowej.</w:t>
      </w:r>
    </w:p>
    <w:p w14:paraId="6FECDD09" w14:textId="61848BB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 xml:space="preserve">Wykonawca dokumentacji projektowej zobowiązany będzie do sporządzenia Harmonogramu </w:t>
      </w:r>
      <w:bookmarkStart w:id="9" w:name="_Hlk189126788"/>
      <w:bookmarkStart w:id="10" w:name="_Hlk188442734"/>
      <w:r w:rsidRPr="000438F0">
        <w:rPr>
          <w:rFonts w:ascii="Arial" w:eastAsia="Lucida Sans Unicode" w:hAnsi="Arial" w:cs="Arial"/>
          <w:kern w:val="1"/>
          <w:sz w:val="20"/>
          <w:szCs w:val="20"/>
          <w:lang w:eastAsia="ar-SA"/>
          <w14:ligatures w14:val="none"/>
        </w:rPr>
        <w:t>rzeczowo–finansowego</w:t>
      </w:r>
      <w:bookmarkEnd w:id="9"/>
      <w:bookmarkEnd w:id="10"/>
      <w:r w:rsidR="00A81A0E" w:rsidRPr="000438F0">
        <w:rPr>
          <w:rFonts w:ascii="Arial" w:eastAsia="Lucida Sans Unicode" w:hAnsi="Arial" w:cs="Arial"/>
          <w:kern w:val="1"/>
          <w:sz w:val="20"/>
          <w:szCs w:val="20"/>
          <w:lang w:eastAsia="ar-SA"/>
          <w14:ligatures w14:val="none"/>
        </w:rPr>
        <w:t xml:space="preserve"> (zwany w dalszej części: „Harmonogramem”)</w:t>
      </w:r>
      <w:r w:rsidRPr="000438F0">
        <w:rPr>
          <w:rFonts w:ascii="Arial" w:eastAsia="Lucida Sans Unicode" w:hAnsi="Arial" w:cs="Arial"/>
          <w:kern w:val="1"/>
          <w:sz w:val="20"/>
          <w:szCs w:val="20"/>
          <w:lang w:eastAsia="ar-SA"/>
          <w14:ligatures w14:val="none"/>
        </w:rPr>
        <w:t xml:space="preserve"> poszczególnych etapów prac projektowych, z uwzględnieniem czasu na uzyskanie niezbędnych opinii, uzgodnień, decyzji </w:t>
      </w:r>
      <w:r w:rsidR="00D225EC" w:rsidRPr="000438F0">
        <w:rPr>
          <w:rFonts w:ascii="Arial" w:eastAsia="Lucida Sans Unicode" w:hAnsi="Arial" w:cs="Arial"/>
          <w:kern w:val="1"/>
          <w:sz w:val="20"/>
          <w:szCs w:val="20"/>
          <w:lang w:eastAsia="ar-SA"/>
          <w14:ligatures w14:val="none"/>
        </w:rPr>
        <w:br/>
      </w:r>
      <w:r w:rsidRPr="000438F0">
        <w:rPr>
          <w:rFonts w:ascii="Arial" w:eastAsia="Lucida Sans Unicode" w:hAnsi="Arial" w:cs="Arial"/>
          <w:kern w:val="1"/>
          <w:sz w:val="20"/>
          <w:szCs w:val="20"/>
          <w:lang w:eastAsia="ar-SA"/>
          <w14:ligatures w14:val="none"/>
        </w:rPr>
        <w:t>i dostarczeni</w:t>
      </w:r>
      <w:r w:rsidR="006E64E2" w:rsidRPr="000438F0">
        <w:rPr>
          <w:rFonts w:ascii="Arial" w:eastAsia="Lucida Sans Unicode" w:hAnsi="Arial" w:cs="Arial"/>
          <w:kern w:val="1"/>
          <w:sz w:val="20"/>
          <w:szCs w:val="20"/>
          <w:lang w:eastAsia="ar-SA"/>
          <w14:ligatures w14:val="none"/>
        </w:rPr>
        <w:t>a</w:t>
      </w:r>
      <w:r w:rsidRPr="000438F0">
        <w:rPr>
          <w:rFonts w:ascii="Arial" w:eastAsia="Lucida Sans Unicode" w:hAnsi="Arial" w:cs="Arial"/>
          <w:kern w:val="1"/>
          <w:sz w:val="20"/>
          <w:szCs w:val="20"/>
          <w:lang w:eastAsia="ar-SA"/>
          <w14:ligatures w14:val="none"/>
        </w:rPr>
        <w:t xml:space="preserve"> Zamawiającemu w ciągu 7 </w:t>
      </w:r>
      <w:r w:rsidR="00F97972" w:rsidRPr="000438F0">
        <w:rPr>
          <w:rFonts w:ascii="Arial" w:eastAsia="Lucida Sans Unicode" w:hAnsi="Arial" w:cs="Arial"/>
          <w:kern w:val="1"/>
          <w:sz w:val="20"/>
          <w:szCs w:val="20"/>
          <w:lang w:eastAsia="ar-SA"/>
          <w14:ligatures w14:val="none"/>
        </w:rPr>
        <w:t xml:space="preserve">(siedmiu) </w:t>
      </w:r>
      <w:r w:rsidRPr="000438F0">
        <w:rPr>
          <w:rFonts w:ascii="Arial" w:eastAsia="Lucida Sans Unicode" w:hAnsi="Arial" w:cs="Arial"/>
          <w:kern w:val="1"/>
          <w:sz w:val="20"/>
          <w:szCs w:val="20"/>
          <w:lang w:eastAsia="ar-SA"/>
          <w14:ligatures w14:val="none"/>
        </w:rPr>
        <w:t>dni od daty podpisania Umowy. Harmonogram ten może być aktualizowany podczas trwania Umowy. Każda zmiana Harmonogramu rzeczowo-finansowego wymaga pisemnej akceptacji Zamawiającego.</w:t>
      </w:r>
    </w:p>
    <w:p w14:paraId="6CE88626" w14:textId="5DE70BF9"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Zamawiający w terminie 7 (siedmiu) dni od daty przedłożenia mu Harmonogramu rzeczowo–finansowego zatwierdzi ten Harmonogram albo zgłosi do niego uwagi.</w:t>
      </w:r>
    </w:p>
    <w:p w14:paraId="2F6F5585" w14:textId="73CE9ADA"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 przypadku zgłoszenia przez Zamawiającego uwag do Harmonogramu rzeczowo–finansowego, Wykonawca będzie zobowiązany do uwzględnienia tych uwag i przedłożenia Zamawiającemu poprawionego Harmonogramu w terminie 7 (siedmiu) dni od daty otrzymania zgłoszonych przez Zamawiającego uwag.</w:t>
      </w:r>
    </w:p>
    <w:p w14:paraId="5D309094" w14:textId="1C548B5C"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Wykonawca bez osobnego wezwania ze strony Zamawiającego, nie później jednak niż w terminie 5 (pięciu) dni roboczych, przedłoży skorygowany Harmonogram rzeczowo–finansowy, w</w:t>
      </w:r>
      <w:r w:rsidR="006E64E2" w:rsidRPr="000438F0">
        <w:rPr>
          <w:rFonts w:ascii="Arial" w:eastAsia="Lucida Sans Unicode" w:hAnsi="Arial" w:cs="Arial"/>
          <w:kern w:val="1"/>
          <w:sz w:val="20"/>
          <w:szCs w:val="20"/>
          <w:lang w:eastAsia="ar-SA"/>
          <w14:ligatures w14:val="none"/>
        </w:rPr>
        <w:t xml:space="preserve"> przypadku, gdy </w:t>
      </w:r>
      <w:r w:rsidRPr="000438F0">
        <w:rPr>
          <w:rFonts w:ascii="Arial" w:eastAsia="Lucida Sans Unicode" w:hAnsi="Arial" w:cs="Arial"/>
          <w:kern w:val="1"/>
          <w:sz w:val="20"/>
          <w:szCs w:val="20"/>
          <w:lang w:eastAsia="ar-SA"/>
          <w14:ligatures w14:val="none"/>
        </w:rPr>
        <w:t>poprzedni Harmonogram stanie się niespójny z faktycznym postępem prac lub ze zobowiązaniami Wykonawcy.</w:t>
      </w:r>
    </w:p>
    <w:p w14:paraId="2B275FA0" w14:textId="60914083" w:rsidR="00B959A0" w:rsidRPr="000438F0" w:rsidRDefault="00034E98" w:rsidP="005F3591">
      <w:pPr>
        <w:widowControl w:val="0"/>
        <w:numPr>
          <w:ilvl w:val="0"/>
          <w:numId w:val="44"/>
        </w:numPr>
        <w:suppressLineNumbers/>
        <w:suppressAutoHyphens/>
        <w:spacing w:after="0" w:line="276" w:lineRule="auto"/>
        <w:ind w:left="284" w:hanging="284"/>
        <w:jc w:val="both"/>
        <w:rPr>
          <w:rFonts w:ascii="Arial" w:eastAsia="Arial Unicode MS" w:hAnsi="Arial" w:cs="Arial"/>
          <w:kern w:val="3"/>
          <w:sz w:val="20"/>
          <w:szCs w:val="20"/>
          <w:lang w:eastAsia="ar-SA"/>
          <w14:ligatures w14:val="none"/>
        </w:rPr>
      </w:pPr>
      <w:r w:rsidRPr="000438F0">
        <w:rPr>
          <w:rFonts w:ascii="Arial" w:eastAsia="Lucida Sans Unicode" w:hAnsi="Arial" w:cs="Arial"/>
          <w:kern w:val="1"/>
          <w:sz w:val="20"/>
          <w:szCs w:val="20"/>
          <w:lang w:eastAsia="ar-SA"/>
          <w14:ligatures w14:val="none"/>
        </w:rPr>
        <w:t>Za p</w:t>
      </w:r>
      <w:r w:rsidR="00B959A0" w:rsidRPr="000438F0">
        <w:rPr>
          <w:rFonts w:ascii="Arial" w:eastAsia="Lucida Sans Unicode" w:hAnsi="Arial" w:cs="Arial"/>
          <w:kern w:val="1"/>
          <w:sz w:val="20"/>
          <w:szCs w:val="20"/>
          <w:lang w:eastAsia="ar-SA"/>
          <w14:ligatures w14:val="none"/>
        </w:rPr>
        <w:t>otwierdzenie przez Zamawiającego uwzględnienia jego uwag uważ</w:t>
      </w:r>
      <w:r w:rsidRPr="000438F0">
        <w:rPr>
          <w:rFonts w:ascii="Arial" w:eastAsia="Lucida Sans Unicode" w:hAnsi="Arial" w:cs="Arial"/>
          <w:kern w:val="1"/>
          <w:sz w:val="20"/>
          <w:szCs w:val="20"/>
          <w:lang w:eastAsia="ar-SA"/>
          <w14:ligatures w14:val="none"/>
        </w:rPr>
        <w:t>ane będzie</w:t>
      </w:r>
      <w:r w:rsidR="00B959A0" w:rsidRPr="000438F0">
        <w:rPr>
          <w:rFonts w:ascii="Arial" w:eastAsia="Lucida Sans Unicode" w:hAnsi="Arial" w:cs="Arial"/>
          <w:kern w:val="1"/>
          <w:sz w:val="20"/>
          <w:szCs w:val="20"/>
          <w:lang w:eastAsia="ar-SA"/>
          <w14:ligatures w14:val="none"/>
        </w:rPr>
        <w:t xml:space="preserve"> zatwierdzenie Harmonogramu rzeczowo–finansowego</w:t>
      </w:r>
      <w:r w:rsidRPr="000438F0">
        <w:rPr>
          <w:rFonts w:ascii="Arial" w:eastAsia="Lucida Sans Unicode" w:hAnsi="Arial" w:cs="Arial"/>
          <w:kern w:val="1"/>
          <w:sz w:val="20"/>
          <w:szCs w:val="20"/>
          <w:lang w:eastAsia="ar-SA"/>
          <w14:ligatures w14:val="none"/>
        </w:rPr>
        <w:t xml:space="preserve"> przez Zamawiającego</w:t>
      </w:r>
      <w:r w:rsidR="00B959A0" w:rsidRPr="000438F0">
        <w:rPr>
          <w:rFonts w:ascii="Arial" w:eastAsia="Lucida Sans Unicode" w:hAnsi="Arial" w:cs="Arial"/>
          <w:kern w:val="1"/>
          <w:sz w:val="20"/>
          <w:szCs w:val="20"/>
          <w:lang w:eastAsia="ar-SA"/>
          <w14:ligatures w14:val="none"/>
        </w:rPr>
        <w:t>. Jeżeli Wykonawca nie uwzględni uwag Zamawiającego w terminie</w:t>
      </w:r>
      <w:r w:rsidRPr="000438F0">
        <w:rPr>
          <w:rFonts w:ascii="Arial" w:eastAsia="Lucida Sans Unicode" w:hAnsi="Arial" w:cs="Arial"/>
          <w:kern w:val="1"/>
          <w:sz w:val="20"/>
          <w:szCs w:val="20"/>
          <w:lang w:eastAsia="ar-SA"/>
          <w14:ligatures w14:val="none"/>
        </w:rPr>
        <w:t xml:space="preserve"> określonym w ust.</w:t>
      </w:r>
      <w:r w:rsidR="00A11BF1" w:rsidRPr="000438F0">
        <w:rPr>
          <w:rFonts w:ascii="Arial" w:eastAsia="Lucida Sans Unicode" w:hAnsi="Arial" w:cs="Arial"/>
          <w:kern w:val="1"/>
          <w:sz w:val="20"/>
          <w:szCs w:val="20"/>
          <w:lang w:eastAsia="ar-SA"/>
          <w14:ligatures w14:val="none"/>
        </w:rPr>
        <w:t xml:space="preserve"> </w:t>
      </w:r>
      <w:r w:rsidRPr="000438F0">
        <w:rPr>
          <w:rFonts w:ascii="Arial" w:eastAsia="Lucida Sans Unicode" w:hAnsi="Arial" w:cs="Arial"/>
          <w:kern w:val="1"/>
          <w:sz w:val="20"/>
          <w:szCs w:val="20"/>
          <w:lang w:eastAsia="ar-SA"/>
          <w14:ligatures w14:val="none"/>
        </w:rPr>
        <w:t>2</w:t>
      </w:r>
      <w:r w:rsidR="001032B2" w:rsidRPr="000438F0">
        <w:rPr>
          <w:rFonts w:ascii="Arial" w:eastAsia="Lucida Sans Unicode" w:hAnsi="Arial" w:cs="Arial"/>
          <w:kern w:val="1"/>
          <w:sz w:val="20"/>
          <w:szCs w:val="20"/>
          <w:lang w:eastAsia="ar-SA"/>
          <w14:ligatures w14:val="none"/>
        </w:rPr>
        <w:t>6</w:t>
      </w:r>
      <w:r w:rsidRPr="000438F0">
        <w:rPr>
          <w:rFonts w:ascii="Arial" w:eastAsia="Lucida Sans Unicode" w:hAnsi="Arial" w:cs="Arial"/>
          <w:kern w:val="1"/>
          <w:sz w:val="20"/>
          <w:szCs w:val="20"/>
          <w:lang w:eastAsia="ar-SA"/>
          <w14:ligatures w14:val="none"/>
        </w:rPr>
        <w:t xml:space="preserve"> niniejszego paragrafu</w:t>
      </w:r>
      <w:r w:rsidR="00B959A0" w:rsidRPr="000438F0">
        <w:rPr>
          <w:rFonts w:ascii="Arial" w:eastAsia="Lucida Sans Unicode" w:hAnsi="Arial" w:cs="Arial"/>
          <w:kern w:val="1"/>
          <w:sz w:val="20"/>
          <w:szCs w:val="20"/>
          <w:lang w:eastAsia="ar-SA"/>
          <w14:ligatures w14:val="none"/>
        </w:rPr>
        <w:t xml:space="preserve"> a przedłożony, poprawiony przez Wykonawcę, Harmonogram w istotny sposób będzie niezgodny z postanowieniami Umowy, Zamawiający będzie uprawniony do wstrzymania</w:t>
      </w:r>
      <w:r w:rsidR="00B959A0" w:rsidRPr="000438F0">
        <w:rPr>
          <w:rFonts w:ascii="Arial" w:eastAsia="Calibri" w:hAnsi="Arial" w:cs="Arial"/>
          <w:kern w:val="3"/>
          <w:sz w:val="20"/>
          <w:szCs w:val="20"/>
          <w:lang w:eastAsia="pl-PL"/>
          <w14:ligatures w14:val="none"/>
        </w:rPr>
        <w:t xml:space="preserve"> prac w całości lub części. Wszelkie konsekwencje takiego wstrzymania obciążą</w:t>
      </w:r>
      <w:r w:rsidR="00F756E5" w:rsidRPr="000438F0">
        <w:rPr>
          <w:rFonts w:ascii="Arial" w:eastAsia="Calibri" w:hAnsi="Arial" w:cs="Arial"/>
          <w:kern w:val="3"/>
          <w:sz w:val="20"/>
          <w:szCs w:val="20"/>
          <w:lang w:eastAsia="pl-PL"/>
          <w14:ligatures w14:val="none"/>
        </w:rPr>
        <w:t xml:space="preserve"> wówczas</w:t>
      </w:r>
      <w:r w:rsidR="00B959A0" w:rsidRPr="000438F0">
        <w:rPr>
          <w:rFonts w:ascii="Arial" w:eastAsia="Calibri" w:hAnsi="Arial" w:cs="Arial"/>
          <w:kern w:val="3"/>
          <w:sz w:val="20"/>
          <w:szCs w:val="20"/>
          <w:lang w:eastAsia="pl-PL"/>
          <w14:ligatures w14:val="none"/>
        </w:rPr>
        <w:t xml:space="preserve"> Wykonawcę. Wykonawca ma prawo do powoływania się na Harmonogram rzeczowo-finansowy, począwszy od dnia, który uznaje się za jego zatwierdzenie.</w:t>
      </w:r>
    </w:p>
    <w:p w14:paraId="208C3925" w14:textId="1D22069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Harmonogram rzeczowo–finansowy może podlegać aktualizacji na wniosek każdej ze Stron Umowy w zakresie rozpoczęcia i zakończenia poszczególnych etapów projektowania.</w:t>
      </w:r>
    </w:p>
    <w:p w14:paraId="3E7906E0" w14:textId="77777777"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eastAsia="Lucida Sans Unicode" w:hAnsi="Arial" w:cs="Arial"/>
          <w:kern w:val="1"/>
          <w:sz w:val="20"/>
          <w:szCs w:val="20"/>
          <w:lang w:eastAsia="ar-SA"/>
          <w14:ligatures w14:val="none"/>
        </w:rPr>
        <w:t>Jeżeli następstwem zmian Harmonogramu nie jest zmiana terminu zakończenia prac projektowych, ich wprowadzenie nie wymaga zmiany Umowy.</w:t>
      </w:r>
    </w:p>
    <w:p w14:paraId="44098F53" w14:textId="69E815A6" w:rsidR="00B959A0" w:rsidRPr="000438F0" w:rsidRDefault="00B959A0" w:rsidP="005F3591">
      <w:pPr>
        <w:widowControl w:val="0"/>
        <w:numPr>
          <w:ilvl w:val="0"/>
          <w:numId w:val="44"/>
        </w:numPr>
        <w:suppressLineNumbers/>
        <w:suppressAutoHyphens/>
        <w:spacing w:after="0" w:line="276" w:lineRule="auto"/>
        <w:ind w:left="284" w:hanging="284"/>
        <w:jc w:val="both"/>
        <w:rPr>
          <w:rFonts w:ascii="Arial" w:eastAsia="Arial Unicode MS" w:hAnsi="Arial" w:cs="Arial"/>
          <w:kern w:val="3"/>
          <w:sz w:val="20"/>
          <w:szCs w:val="20"/>
          <w:lang w:eastAsia="ar-SA"/>
          <w14:ligatures w14:val="none"/>
        </w:rPr>
      </w:pPr>
      <w:r w:rsidRPr="000438F0">
        <w:rPr>
          <w:rFonts w:ascii="Arial" w:eastAsia="Lucida Sans Unicode" w:hAnsi="Arial" w:cs="Arial"/>
          <w:kern w:val="1"/>
          <w:sz w:val="20"/>
          <w:szCs w:val="20"/>
          <w:lang w:eastAsia="ar-SA"/>
          <w14:ligatures w14:val="none"/>
        </w:rPr>
        <w:t>Jeżeli faktyczny postęp prac</w:t>
      </w:r>
      <w:r w:rsidR="00F756E5" w:rsidRPr="000438F0">
        <w:rPr>
          <w:rFonts w:ascii="Arial" w:eastAsia="Lucida Sans Unicode" w:hAnsi="Arial" w:cs="Arial"/>
          <w:kern w:val="1"/>
          <w:sz w:val="20"/>
          <w:szCs w:val="20"/>
          <w:lang w:eastAsia="ar-SA"/>
          <w14:ligatures w14:val="none"/>
        </w:rPr>
        <w:t xml:space="preserve"> związanych z realizacją Umowy</w:t>
      </w:r>
      <w:r w:rsidRPr="000438F0">
        <w:rPr>
          <w:rFonts w:ascii="Arial" w:eastAsia="Lucida Sans Unicode" w:hAnsi="Arial" w:cs="Arial"/>
          <w:kern w:val="1"/>
          <w:sz w:val="20"/>
          <w:szCs w:val="20"/>
          <w:lang w:eastAsia="ar-SA"/>
          <w14:ligatures w14:val="none"/>
        </w:rPr>
        <w:t>, z przyczyn leżących po stronie Wykonawcy, będzie obiektywnie zagrażał</w:t>
      </w:r>
      <w:r w:rsidRPr="000438F0">
        <w:rPr>
          <w:rFonts w:ascii="Arial" w:eastAsia="Calibri" w:hAnsi="Arial" w:cs="Arial"/>
          <w:kern w:val="3"/>
          <w:sz w:val="20"/>
          <w:szCs w:val="20"/>
          <w:lang w:eastAsia="pl-PL"/>
          <w14:ligatures w14:val="none"/>
        </w:rPr>
        <w:t xml:space="preserve"> terminowi zakończenia prac projektowych, Wykonawca z przyczyn leżących po jego stronie nie dotrzyma terminu określonego w Harmonogramie </w:t>
      </w:r>
      <w:r w:rsidRPr="000438F0">
        <w:rPr>
          <w:rFonts w:ascii="Arial" w:eastAsia="Lucida Sans Unicode" w:hAnsi="Arial" w:cs="Arial"/>
          <w:kern w:val="1"/>
          <w:sz w:val="20"/>
          <w:szCs w:val="20"/>
          <w:lang w:eastAsia="ar-SA"/>
          <w14:ligatures w14:val="none"/>
        </w:rPr>
        <w:t>rzeczowo-finansowym</w:t>
      </w:r>
      <w:r w:rsidRPr="000438F0">
        <w:rPr>
          <w:rFonts w:ascii="Arial" w:eastAsia="Calibri" w:hAnsi="Arial" w:cs="Arial"/>
          <w:kern w:val="3"/>
          <w:sz w:val="20"/>
          <w:szCs w:val="20"/>
          <w:lang w:eastAsia="pl-PL"/>
          <w14:ligatures w14:val="none"/>
        </w:rPr>
        <w:t xml:space="preserve"> lub zajdą inne istotne odstępstwa od Harmonogramu, Wykonawca na żądanie Zamawiającego niezwłocznie, nie później </w:t>
      </w:r>
      <w:r w:rsidR="00F756E5" w:rsidRPr="000438F0">
        <w:rPr>
          <w:rFonts w:ascii="Arial" w:eastAsia="Calibri" w:hAnsi="Arial" w:cs="Arial"/>
          <w:kern w:val="3"/>
          <w:sz w:val="20"/>
          <w:szCs w:val="20"/>
          <w:lang w:eastAsia="pl-PL"/>
          <w14:ligatures w14:val="none"/>
        </w:rPr>
        <w:t xml:space="preserve">jednak </w:t>
      </w:r>
      <w:r w:rsidRPr="000438F0">
        <w:rPr>
          <w:rFonts w:ascii="Arial" w:eastAsia="Calibri" w:hAnsi="Arial" w:cs="Arial"/>
          <w:kern w:val="3"/>
          <w:sz w:val="20"/>
          <w:szCs w:val="20"/>
          <w:lang w:eastAsia="pl-PL"/>
          <w14:ligatures w14:val="none"/>
        </w:rPr>
        <w:t>niż w terminie 7 (siedmiu) dni, przedstawi Zamawiającemu do zatwierdzenia projekt programu naprawczego.</w:t>
      </w:r>
    </w:p>
    <w:p w14:paraId="26F3A06B" w14:textId="0C21BAA5" w:rsidR="00C23778" w:rsidRPr="000438F0" w:rsidRDefault="00B959A0" w:rsidP="005F3591">
      <w:pPr>
        <w:widowControl w:val="0"/>
        <w:numPr>
          <w:ilvl w:val="0"/>
          <w:numId w:val="44"/>
        </w:numPr>
        <w:suppressLineNumbers/>
        <w:suppressAutoHyphens/>
        <w:spacing w:after="0" w:line="276" w:lineRule="auto"/>
        <w:ind w:left="284" w:hanging="284"/>
        <w:jc w:val="both"/>
        <w:rPr>
          <w:rFonts w:ascii="Arial" w:eastAsia="Calibri" w:hAnsi="Arial" w:cs="Arial"/>
          <w:kern w:val="3"/>
          <w:sz w:val="20"/>
          <w:szCs w:val="20"/>
          <w:lang w:eastAsia="pl-PL"/>
          <w14:ligatures w14:val="none"/>
        </w:rPr>
      </w:pPr>
      <w:r w:rsidRPr="000438F0">
        <w:rPr>
          <w:rFonts w:ascii="Arial" w:eastAsia="Calibri" w:hAnsi="Arial" w:cs="Arial"/>
          <w:kern w:val="3"/>
          <w:sz w:val="20"/>
          <w:szCs w:val="20"/>
          <w:lang w:eastAsia="pl-PL"/>
          <w14:ligatures w14:val="none"/>
        </w:rPr>
        <w:t>Wykonawca na każde żądanie Zamawiającego zobowiązany jest do udzielenia wyjaśnień</w:t>
      </w:r>
      <w:r w:rsidR="006E64E2" w:rsidRPr="000438F0">
        <w:rPr>
          <w:rFonts w:ascii="Arial" w:eastAsia="Calibri" w:hAnsi="Arial" w:cs="Arial"/>
          <w:kern w:val="3"/>
          <w:sz w:val="20"/>
          <w:szCs w:val="20"/>
          <w:lang w:eastAsia="pl-PL"/>
          <w14:ligatures w14:val="none"/>
        </w:rPr>
        <w:t xml:space="preserve"> </w:t>
      </w:r>
      <w:r w:rsidR="00D225EC" w:rsidRPr="000438F0">
        <w:rPr>
          <w:rFonts w:ascii="Arial" w:eastAsia="Calibri" w:hAnsi="Arial" w:cs="Arial"/>
          <w:kern w:val="3"/>
          <w:sz w:val="20"/>
          <w:szCs w:val="20"/>
          <w:lang w:eastAsia="pl-PL"/>
          <w14:ligatures w14:val="none"/>
        </w:rPr>
        <w:br/>
      </w:r>
      <w:r w:rsidRPr="000438F0">
        <w:rPr>
          <w:rFonts w:ascii="Arial" w:eastAsia="Calibri" w:hAnsi="Arial" w:cs="Arial"/>
          <w:kern w:val="3"/>
          <w:sz w:val="20"/>
          <w:szCs w:val="20"/>
          <w:lang w:eastAsia="pl-PL"/>
          <w14:ligatures w14:val="none"/>
        </w:rPr>
        <w:t xml:space="preserve">i zreferowania postępu prac względem </w:t>
      </w:r>
      <w:r w:rsidR="009D472B" w:rsidRPr="000438F0">
        <w:rPr>
          <w:rFonts w:ascii="Arial" w:eastAsia="Calibri" w:hAnsi="Arial" w:cs="Arial"/>
          <w:kern w:val="3"/>
          <w:sz w:val="20"/>
          <w:szCs w:val="20"/>
          <w:lang w:eastAsia="pl-PL"/>
          <w14:ligatures w14:val="none"/>
        </w:rPr>
        <w:t>ostatniego zaakceptowanego</w:t>
      </w:r>
      <w:r w:rsidR="002704D3" w:rsidRPr="000438F0">
        <w:rPr>
          <w:rFonts w:ascii="Arial" w:eastAsia="Calibri" w:hAnsi="Arial" w:cs="Arial"/>
          <w:kern w:val="3"/>
          <w:sz w:val="20"/>
          <w:szCs w:val="20"/>
          <w:lang w:eastAsia="pl-PL"/>
          <w14:ligatures w14:val="none"/>
        </w:rPr>
        <w:t xml:space="preserve"> </w:t>
      </w:r>
      <w:r w:rsidRPr="000438F0">
        <w:rPr>
          <w:rFonts w:ascii="Arial" w:eastAsia="Calibri" w:hAnsi="Arial" w:cs="Arial"/>
          <w:kern w:val="3"/>
          <w:sz w:val="20"/>
          <w:szCs w:val="20"/>
          <w:lang w:eastAsia="pl-PL"/>
          <w14:ligatures w14:val="none"/>
        </w:rPr>
        <w:t xml:space="preserve">Harmonogramu </w:t>
      </w:r>
      <w:r w:rsidRPr="000438F0">
        <w:rPr>
          <w:rFonts w:ascii="Arial" w:eastAsia="Lucida Sans Unicode" w:hAnsi="Arial" w:cs="Arial"/>
          <w:kern w:val="1"/>
          <w:sz w:val="20"/>
          <w:szCs w:val="20"/>
          <w:lang w:eastAsia="ar-SA"/>
          <w14:ligatures w14:val="none"/>
        </w:rPr>
        <w:t>rzeczowo–finansowego</w:t>
      </w:r>
      <w:r w:rsidRPr="000438F0">
        <w:rPr>
          <w:rFonts w:ascii="Arial" w:eastAsia="Calibri" w:hAnsi="Arial" w:cs="Arial"/>
          <w:kern w:val="3"/>
          <w:sz w:val="20"/>
          <w:szCs w:val="20"/>
          <w:lang w:eastAsia="pl-PL"/>
          <w14:ligatures w14:val="none"/>
        </w:rPr>
        <w:t>.</w:t>
      </w:r>
    </w:p>
    <w:p w14:paraId="71881D06" w14:textId="27E839D0" w:rsidR="00A81A0E" w:rsidRPr="000438F0" w:rsidRDefault="00A81A0E" w:rsidP="005F3591">
      <w:pPr>
        <w:widowControl w:val="0"/>
        <w:numPr>
          <w:ilvl w:val="0"/>
          <w:numId w:val="44"/>
        </w:numPr>
        <w:suppressLineNumbers/>
        <w:suppressAutoHyphens/>
        <w:spacing w:after="0" w:line="276" w:lineRule="auto"/>
        <w:ind w:left="284" w:hanging="284"/>
        <w:jc w:val="both"/>
        <w:rPr>
          <w:rFonts w:ascii="Arial" w:eastAsia="Calibri" w:hAnsi="Arial" w:cs="Arial"/>
          <w:kern w:val="3"/>
          <w:sz w:val="20"/>
          <w:szCs w:val="20"/>
          <w:lang w:eastAsia="pl-PL"/>
          <w14:ligatures w14:val="none"/>
        </w:rPr>
      </w:pPr>
      <w:r w:rsidRPr="000438F0">
        <w:rPr>
          <w:rFonts w:ascii="Arial" w:eastAsia="Calibri" w:hAnsi="Arial" w:cs="Arial"/>
          <w:kern w:val="3"/>
          <w:sz w:val="20"/>
          <w:szCs w:val="20"/>
          <w:lang w:eastAsia="pl-PL"/>
          <w14:ligatures w14:val="none"/>
        </w:rPr>
        <w:t>Wykonawca poza odpowiedzialnością zawodową odpowiada</w:t>
      </w:r>
      <w:r w:rsidR="002704D3" w:rsidRPr="000438F0">
        <w:rPr>
          <w:rFonts w:ascii="Arial" w:eastAsia="Calibri" w:hAnsi="Arial" w:cs="Arial"/>
          <w:kern w:val="3"/>
          <w:sz w:val="20"/>
          <w:szCs w:val="20"/>
          <w:lang w:eastAsia="pl-PL"/>
          <w14:ligatures w14:val="none"/>
        </w:rPr>
        <w:t xml:space="preserve"> wobec Zamawiającego</w:t>
      </w:r>
      <w:r w:rsidRPr="000438F0">
        <w:rPr>
          <w:rFonts w:ascii="Arial" w:eastAsia="Calibri" w:hAnsi="Arial" w:cs="Arial"/>
          <w:kern w:val="3"/>
          <w:sz w:val="20"/>
          <w:szCs w:val="20"/>
          <w:lang w:eastAsia="pl-PL"/>
          <w14:ligatures w14:val="none"/>
        </w:rPr>
        <w:t xml:space="preserve"> również na zasadach odpowiedzialności cywilnej.</w:t>
      </w:r>
    </w:p>
    <w:p w14:paraId="604B5146" w14:textId="77777777" w:rsidR="005F3591" w:rsidRPr="000438F0" w:rsidRDefault="005F3591" w:rsidP="005F3591">
      <w:pPr>
        <w:widowControl w:val="0"/>
        <w:suppressLineNumbers/>
        <w:suppressAutoHyphens/>
        <w:spacing w:after="0" w:line="276" w:lineRule="auto"/>
        <w:ind w:left="284"/>
        <w:jc w:val="both"/>
        <w:rPr>
          <w:rFonts w:ascii="Arial" w:eastAsia="Calibri" w:hAnsi="Arial" w:cs="Arial"/>
          <w:kern w:val="3"/>
          <w:sz w:val="20"/>
          <w:szCs w:val="20"/>
          <w:lang w:eastAsia="pl-PL"/>
          <w14:ligatures w14:val="none"/>
        </w:rPr>
      </w:pPr>
    </w:p>
    <w:p w14:paraId="4AEBADD8" w14:textId="02B82292" w:rsidR="00D253FE" w:rsidRPr="000438F0" w:rsidRDefault="00203CA8" w:rsidP="005F3591">
      <w:pPr>
        <w:tabs>
          <w:tab w:val="left" w:pos="284"/>
        </w:tabs>
        <w:suppressAutoHyphens/>
        <w:spacing w:after="0" w:line="276" w:lineRule="auto"/>
        <w:ind w:left="284" w:hanging="284"/>
        <w:jc w:val="center"/>
        <w:rPr>
          <w:rFonts w:ascii="Arial" w:hAnsi="Arial" w:cs="Arial"/>
          <w:b/>
          <w:kern w:val="0"/>
          <w:sz w:val="20"/>
          <w:szCs w:val="20"/>
          <w14:ligatures w14:val="none"/>
        </w:rPr>
      </w:pPr>
      <w:bookmarkStart w:id="11" w:name="_Hlk179551057"/>
      <w:r w:rsidRPr="000438F0">
        <w:rPr>
          <w:rFonts w:ascii="Arial" w:hAnsi="Arial" w:cs="Arial"/>
          <w:b/>
          <w:kern w:val="0"/>
          <w:sz w:val="20"/>
          <w:szCs w:val="20"/>
          <w14:ligatures w14:val="none"/>
        </w:rPr>
        <w:t>§</w:t>
      </w:r>
      <w:bookmarkEnd w:id="11"/>
      <w:r w:rsidRPr="000438F0">
        <w:rPr>
          <w:rFonts w:ascii="Arial" w:hAnsi="Arial" w:cs="Arial"/>
          <w:b/>
          <w:kern w:val="0"/>
          <w:sz w:val="20"/>
          <w:szCs w:val="20"/>
          <w14:ligatures w14:val="none"/>
        </w:rPr>
        <w:t>3</w:t>
      </w:r>
      <w:r w:rsidR="001335D9" w:rsidRPr="000438F0">
        <w:rPr>
          <w:rFonts w:ascii="Arial" w:eastAsia="Times New Roman" w:hAnsi="Arial" w:cs="Arial"/>
          <w:b/>
          <w:bCs/>
          <w:kern w:val="0"/>
          <w:sz w:val="20"/>
          <w:szCs w:val="20"/>
          <w:lang w:eastAsia="ar-SA"/>
          <w14:ligatures w14:val="none"/>
        </w:rPr>
        <w:t>.</w:t>
      </w:r>
    </w:p>
    <w:p w14:paraId="44974263" w14:textId="7642D35A" w:rsidR="00580D18" w:rsidRPr="000438F0" w:rsidRDefault="00B959A0" w:rsidP="005F3591">
      <w:pPr>
        <w:tabs>
          <w:tab w:val="left" w:pos="284"/>
        </w:tabs>
        <w:suppressAutoHyphens/>
        <w:spacing w:after="0" w:line="276" w:lineRule="auto"/>
        <w:ind w:left="284" w:hanging="284"/>
        <w:jc w:val="center"/>
        <w:rPr>
          <w:rFonts w:ascii="Arial" w:eastAsia="Times New Roman" w:hAnsi="Arial" w:cs="Arial"/>
          <w:b/>
          <w:bCs/>
          <w:kern w:val="0"/>
          <w:sz w:val="20"/>
          <w:szCs w:val="20"/>
          <w:lang w:eastAsia="ar-SA"/>
          <w14:ligatures w14:val="none"/>
        </w:rPr>
      </w:pPr>
      <w:r w:rsidRPr="000438F0">
        <w:rPr>
          <w:rFonts w:ascii="Arial" w:eastAsia="Times New Roman" w:hAnsi="Arial" w:cs="Arial"/>
          <w:b/>
          <w:bCs/>
          <w:kern w:val="0"/>
          <w:sz w:val="20"/>
          <w:szCs w:val="20"/>
          <w:lang w:eastAsia="ar-SA"/>
          <w14:ligatures w14:val="none"/>
        </w:rPr>
        <w:t>Wynagrodzenie i płatności</w:t>
      </w:r>
    </w:p>
    <w:p w14:paraId="762842A6" w14:textId="12FEBB2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bookmarkStart w:id="12" w:name="_Hlk207796230"/>
      <w:bookmarkStart w:id="13" w:name="_Hlk207796038"/>
      <w:r w:rsidRPr="000438F0">
        <w:rPr>
          <w:rFonts w:ascii="Arial" w:eastAsia="Times New Roman" w:hAnsi="Arial" w:cs="Arial"/>
          <w:kern w:val="0"/>
          <w:sz w:val="20"/>
          <w:szCs w:val="20"/>
          <w:lang w:eastAsia="ar-SA"/>
          <w14:ligatures w14:val="none"/>
        </w:rPr>
        <w:lastRenderedPageBreak/>
        <w:t>Strony ustalają, że obowiązującą je formą wynagrodzenia jest wynagrodzenie ryczałtowe, zgodne z ofertą Wykonawcy.</w:t>
      </w:r>
    </w:p>
    <w:bookmarkEnd w:id="12"/>
    <w:p w14:paraId="0191DFE8" w14:textId="6EF18D21"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kern w:val="0"/>
          <w:sz w:val="20"/>
          <w:szCs w:val="20"/>
          <w:lang w:eastAsia="ar-SA"/>
          <w14:ligatures w14:val="none"/>
        </w:rPr>
        <w:t xml:space="preserve">Za prawidłowe i kompletne wykonanie </w:t>
      </w:r>
      <w:r w:rsidRPr="000438F0">
        <w:rPr>
          <w:rFonts w:ascii="Arial" w:eastAsia="Calibri" w:hAnsi="Arial" w:cs="Arial"/>
          <w:kern w:val="1"/>
          <w:sz w:val="20"/>
          <w:szCs w:val="20"/>
          <w:lang w:eastAsia="ar-SA"/>
          <w14:ligatures w14:val="none"/>
        </w:rPr>
        <w:t>Przedmiotu Umowy</w:t>
      </w:r>
      <w:r w:rsidRPr="000438F0">
        <w:rPr>
          <w:rFonts w:ascii="Arial" w:eastAsia="Times New Roman" w:hAnsi="Arial" w:cs="Arial"/>
          <w:kern w:val="0"/>
          <w:sz w:val="20"/>
          <w:szCs w:val="20"/>
          <w:lang w:eastAsia="ar-SA"/>
          <w14:ligatures w14:val="none"/>
        </w:rPr>
        <w:t xml:space="preserve"> </w:t>
      </w:r>
      <w:r w:rsidR="0032102A" w:rsidRPr="000438F0">
        <w:rPr>
          <w:rFonts w:ascii="Arial" w:eastAsia="Times New Roman" w:hAnsi="Arial" w:cs="Arial"/>
          <w:kern w:val="0"/>
          <w:sz w:val="20"/>
          <w:szCs w:val="20"/>
          <w:lang w:eastAsia="ar-SA"/>
          <w14:ligatures w14:val="none"/>
        </w:rPr>
        <w:t xml:space="preserve">Strony </w:t>
      </w:r>
      <w:r w:rsidRPr="000438F0">
        <w:rPr>
          <w:rFonts w:ascii="Arial" w:eastAsia="Times New Roman" w:hAnsi="Arial" w:cs="Arial"/>
          <w:kern w:val="0"/>
          <w:sz w:val="20"/>
          <w:szCs w:val="20"/>
          <w:lang w:eastAsia="ar-SA"/>
          <w14:ligatures w14:val="none"/>
        </w:rPr>
        <w:t>ustalają wynagrodzenie ryczałtowe</w:t>
      </w:r>
      <w:r w:rsidR="0032102A" w:rsidRPr="000438F0">
        <w:rPr>
          <w:rFonts w:ascii="Arial" w:eastAsia="Times New Roman" w:hAnsi="Arial" w:cs="Arial"/>
          <w:kern w:val="0"/>
          <w:sz w:val="20"/>
          <w:szCs w:val="20"/>
          <w:lang w:eastAsia="ar-SA"/>
          <w14:ligatures w14:val="none"/>
        </w:rPr>
        <w:t xml:space="preserve"> Wykonawcy</w:t>
      </w:r>
      <w:r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b/>
          <w:bCs/>
          <w:kern w:val="0"/>
          <w:sz w:val="20"/>
          <w:szCs w:val="20"/>
          <w:lang w:eastAsia="ar-SA"/>
          <w14:ligatures w14:val="none"/>
        </w:rPr>
        <w:t xml:space="preserve">(wynagrodzenie umowne) </w:t>
      </w:r>
      <w:r w:rsidRPr="000438F0">
        <w:rPr>
          <w:rFonts w:ascii="Arial" w:eastAsia="Times New Roman" w:hAnsi="Arial" w:cs="Arial"/>
          <w:kern w:val="0"/>
          <w:sz w:val="20"/>
          <w:szCs w:val="20"/>
          <w:lang w:eastAsia="ar-SA"/>
          <w14:ligatures w14:val="none"/>
        </w:rPr>
        <w:t>w</w:t>
      </w:r>
      <w:r w:rsidR="00097BD0"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wysokości:</w:t>
      </w:r>
      <w:r w:rsidR="00097BD0"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w:t>
      </w:r>
      <w:r w:rsidRPr="000438F0">
        <w:rPr>
          <w:rFonts w:ascii="Arial" w:eastAsia="Times New Roman" w:hAnsi="Arial" w:cs="Arial"/>
          <w:b/>
          <w:bCs/>
          <w:kern w:val="0"/>
          <w:sz w:val="20"/>
          <w:szCs w:val="20"/>
          <w:lang w:eastAsia="ar-SA"/>
          <w14:ligatures w14:val="none"/>
        </w:rPr>
        <w:t xml:space="preserve"> zł brutto (słownie: …………… złotych 00/100) brutto.</w:t>
      </w:r>
    </w:p>
    <w:p w14:paraId="544775A9" w14:textId="6B808ED9"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Wynagrodzenie umowne określone w ust. 2 powyżej obejmuje wszystkie obowiązki Wykonawcy związane z kompletnym wykonaniem Umowy, narzuty, zyski oraz podatki ( w tym podatek VAT), </w:t>
      </w:r>
      <w:r w:rsidR="00D225EC" w:rsidRPr="000438F0">
        <w:rPr>
          <w:rFonts w:ascii="Arial" w:eastAsia="Times New Roman" w:hAnsi="Arial" w:cs="Arial"/>
          <w:kern w:val="0"/>
          <w:sz w:val="20"/>
          <w:szCs w:val="20"/>
          <w:lang w:eastAsia="ar-SA"/>
          <w14:ligatures w14:val="none"/>
        </w:rPr>
        <w:br/>
      </w:r>
      <w:r w:rsidRPr="000438F0">
        <w:rPr>
          <w:rFonts w:ascii="Arial" w:eastAsia="Times New Roman" w:hAnsi="Arial" w:cs="Arial"/>
          <w:kern w:val="0"/>
          <w:sz w:val="20"/>
          <w:szCs w:val="20"/>
          <w:lang w:eastAsia="ar-SA"/>
          <w14:ligatures w14:val="none"/>
        </w:rPr>
        <w:t xml:space="preserve">a w szczególności wszystkie działania </w:t>
      </w:r>
      <w:r w:rsidR="002704D3" w:rsidRPr="000438F0">
        <w:rPr>
          <w:rFonts w:ascii="Arial" w:eastAsia="Times New Roman" w:hAnsi="Arial" w:cs="Arial"/>
          <w:kern w:val="0"/>
          <w:sz w:val="20"/>
          <w:szCs w:val="20"/>
          <w:lang w:eastAsia="ar-SA"/>
          <w14:ligatures w14:val="none"/>
        </w:rPr>
        <w:t xml:space="preserve">i czynności </w:t>
      </w:r>
      <w:r w:rsidRPr="000438F0">
        <w:rPr>
          <w:rFonts w:ascii="Arial" w:eastAsia="Times New Roman" w:hAnsi="Arial" w:cs="Arial"/>
          <w:kern w:val="0"/>
          <w:sz w:val="20"/>
          <w:szCs w:val="20"/>
          <w:lang w:eastAsia="ar-SA"/>
          <w14:ligatures w14:val="none"/>
        </w:rPr>
        <w:t xml:space="preserve">wykonane </w:t>
      </w:r>
      <w:r w:rsidR="00537F21" w:rsidRPr="000438F0">
        <w:rPr>
          <w:rFonts w:ascii="Arial" w:eastAsia="Times New Roman" w:hAnsi="Arial" w:cs="Arial"/>
          <w:kern w:val="0"/>
          <w:sz w:val="20"/>
          <w:szCs w:val="20"/>
          <w:lang w:eastAsia="ar-SA"/>
          <w14:ligatures w14:val="none"/>
        </w:rPr>
        <w:t xml:space="preserve">lub podjęte </w:t>
      </w:r>
      <w:r w:rsidRPr="000438F0">
        <w:rPr>
          <w:rFonts w:ascii="Arial" w:eastAsia="Times New Roman" w:hAnsi="Arial" w:cs="Arial"/>
          <w:kern w:val="0"/>
          <w:sz w:val="20"/>
          <w:szCs w:val="20"/>
          <w:lang w:eastAsia="ar-SA"/>
          <w14:ligatures w14:val="none"/>
        </w:rPr>
        <w:t xml:space="preserve">przez Wykonawcę oraz jego Podwykonawców, kontrahentów i współpracowników w ramach realizacji </w:t>
      </w:r>
      <w:r w:rsidRPr="000438F0">
        <w:rPr>
          <w:rFonts w:ascii="Arial" w:eastAsia="Calibri" w:hAnsi="Arial" w:cs="Arial"/>
          <w:kern w:val="1"/>
          <w:sz w:val="20"/>
          <w:szCs w:val="20"/>
          <w:lang w:eastAsia="ar-SA"/>
          <w14:ligatures w14:val="none"/>
        </w:rPr>
        <w:t>Przedmiotu Umowy</w:t>
      </w:r>
      <w:r w:rsidRPr="000438F0">
        <w:rPr>
          <w:rFonts w:ascii="Arial" w:eastAsia="Times New Roman" w:hAnsi="Arial" w:cs="Arial"/>
          <w:kern w:val="0"/>
          <w:sz w:val="20"/>
          <w:szCs w:val="20"/>
          <w:lang w:eastAsia="ar-SA"/>
          <w14:ligatures w14:val="none"/>
        </w:rPr>
        <w:t xml:space="preserve">, wynagrodzenie za wszelkie prawa autorskie, nadzór autorski, a także wszelkie czynności związane z usunięciem ewentualnych wad i/lub usterek i/lub braków </w:t>
      </w:r>
      <w:r w:rsidRPr="000438F0">
        <w:rPr>
          <w:rFonts w:ascii="Arial" w:eastAsia="Calibri" w:hAnsi="Arial" w:cs="Arial"/>
          <w:kern w:val="1"/>
          <w:sz w:val="20"/>
          <w:szCs w:val="20"/>
          <w:lang w:eastAsia="ar-SA"/>
          <w14:ligatures w14:val="none"/>
        </w:rPr>
        <w:t>Przedmiotu Umowy</w:t>
      </w:r>
      <w:r w:rsidRPr="000438F0">
        <w:rPr>
          <w:rFonts w:ascii="Arial" w:eastAsia="Times New Roman" w:hAnsi="Arial" w:cs="Arial"/>
          <w:kern w:val="0"/>
          <w:sz w:val="20"/>
          <w:szCs w:val="20"/>
          <w:lang w:eastAsia="ar-SA"/>
          <w14:ligatures w14:val="none"/>
        </w:rPr>
        <w:t>.</w:t>
      </w:r>
    </w:p>
    <w:p w14:paraId="5479BEF1" w14:textId="286B30A2"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Należne Wykonawcy wynagrodzenie płatne będzie, w transzach </w:t>
      </w:r>
      <w:r w:rsidR="00537F21" w:rsidRPr="000438F0">
        <w:rPr>
          <w:rFonts w:ascii="Arial" w:eastAsia="Times New Roman" w:hAnsi="Arial" w:cs="Arial"/>
          <w:kern w:val="0"/>
          <w:sz w:val="20"/>
          <w:szCs w:val="20"/>
          <w:lang w:eastAsia="ar-SA"/>
          <w14:ligatures w14:val="none"/>
        </w:rPr>
        <w:t xml:space="preserve">odpowiednio </w:t>
      </w:r>
      <w:r w:rsidRPr="000438F0">
        <w:rPr>
          <w:rFonts w:ascii="Arial" w:eastAsia="Times New Roman" w:hAnsi="Arial" w:cs="Arial"/>
          <w:kern w:val="0"/>
          <w:sz w:val="20"/>
          <w:szCs w:val="20"/>
          <w:lang w:eastAsia="ar-SA"/>
          <w14:ligatures w14:val="none"/>
        </w:rPr>
        <w:t>w 202</w:t>
      </w:r>
      <w:r w:rsidR="003E7F1B" w:rsidRPr="000438F0">
        <w:rPr>
          <w:rFonts w:ascii="Arial" w:eastAsia="Times New Roman" w:hAnsi="Arial" w:cs="Arial"/>
          <w:kern w:val="0"/>
          <w:sz w:val="20"/>
          <w:szCs w:val="20"/>
          <w:lang w:eastAsia="ar-SA"/>
          <w14:ligatures w14:val="none"/>
        </w:rPr>
        <w:t>6</w:t>
      </w:r>
      <w:r w:rsidR="0032102A" w:rsidRPr="000438F0">
        <w:rPr>
          <w:rFonts w:ascii="Arial" w:eastAsia="Times New Roman" w:hAnsi="Arial" w:cs="Arial"/>
          <w:kern w:val="0"/>
          <w:sz w:val="20"/>
          <w:szCs w:val="20"/>
          <w:lang w:eastAsia="ar-SA"/>
          <w14:ligatures w14:val="none"/>
        </w:rPr>
        <w:t xml:space="preserve"> roku</w:t>
      </w:r>
      <w:r w:rsidRPr="000438F0">
        <w:rPr>
          <w:rFonts w:ascii="Arial" w:eastAsia="Times New Roman" w:hAnsi="Arial" w:cs="Arial"/>
          <w:kern w:val="0"/>
          <w:sz w:val="20"/>
          <w:szCs w:val="20"/>
          <w:lang w:eastAsia="ar-SA"/>
          <w14:ligatures w14:val="none"/>
        </w:rPr>
        <w:t xml:space="preserve"> i 202</w:t>
      </w:r>
      <w:r w:rsidR="003E7F1B" w:rsidRPr="000438F0">
        <w:rPr>
          <w:rFonts w:ascii="Arial" w:eastAsia="Times New Roman" w:hAnsi="Arial" w:cs="Arial"/>
          <w:kern w:val="0"/>
          <w:sz w:val="20"/>
          <w:szCs w:val="20"/>
          <w:lang w:eastAsia="ar-SA"/>
          <w14:ligatures w14:val="none"/>
        </w:rPr>
        <w:t>7</w:t>
      </w:r>
      <w:r w:rsidRPr="000438F0">
        <w:rPr>
          <w:rFonts w:ascii="Arial" w:eastAsia="Times New Roman" w:hAnsi="Arial" w:cs="Arial"/>
          <w:kern w:val="0"/>
          <w:sz w:val="20"/>
          <w:szCs w:val="20"/>
          <w:lang w:eastAsia="ar-SA"/>
          <w14:ligatures w14:val="none"/>
        </w:rPr>
        <w:t xml:space="preserve"> roku, na podstawie </w:t>
      </w:r>
      <w:r w:rsidR="00537F21" w:rsidRPr="000438F0">
        <w:rPr>
          <w:rFonts w:ascii="Arial" w:eastAsia="Times New Roman" w:hAnsi="Arial" w:cs="Arial"/>
          <w:kern w:val="0"/>
          <w:sz w:val="20"/>
          <w:szCs w:val="20"/>
          <w:lang w:eastAsia="ar-SA"/>
          <w14:ligatures w14:val="none"/>
        </w:rPr>
        <w:t xml:space="preserve">prawidłowych </w:t>
      </w:r>
      <w:r w:rsidRPr="000438F0">
        <w:rPr>
          <w:rFonts w:ascii="Arial" w:eastAsia="Times New Roman" w:hAnsi="Arial" w:cs="Arial"/>
          <w:kern w:val="0"/>
          <w:sz w:val="20"/>
          <w:szCs w:val="20"/>
          <w:lang w:eastAsia="ar-SA"/>
          <w14:ligatures w14:val="none"/>
        </w:rPr>
        <w:t>faktur VAT, wystawionych przez Wykonawcę i doręczonych Zamawiającemu w ten sposób, że:</w:t>
      </w:r>
    </w:p>
    <w:p w14:paraId="5D9F1417" w14:textId="713F23D1" w:rsidR="009B2778" w:rsidRPr="000438F0" w:rsidRDefault="009B2778" w:rsidP="005F3591">
      <w:pPr>
        <w:numPr>
          <w:ilvl w:val="0"/>
          <w:numId w:val="27"/>
        </w:numPr>
        <w:suppressAutoHyphens/>
        <w:spacing w:after="0" w:line="276" w:lineRule="auto"/>
        <w:ind w:left="567" w:hanging="283"/>
        <w:jc w:val="both"/>
        <w:rPr>
          <w:rFonts w:ascii="Arial" w:eastAsia="Times New Roman" w:hAnsi="Arial" w:cs="Arial"/>
          <w:kern w:val="0"/>
          <w:sz w:val="20"/>
          <w:szCs w:val="20"/>
          <w:lang w:eastAsia="ar-SA"/>
          <w14:ligatures w14:val="none"/>
        </w:rPr>
      </w:pPr>
      <w:bookmarkStart w:id="14" w:name="_Hlk120186725"/>
      <w:r w:rsidRPr="000438F0">
        <w:rPr>
          <w:rFonts w:ascii="Arial" w:eastAsia="Times New Roman" w:hAnsi="Arial" w:cs="Arial"/>
          <w:kern w:val="0"/>
          <w:sz w:val="20"/>
          <w:szCs w:val="20"/>
          <w:lang w:eastAsia="ar-SA"/>
          <w14:ligatures w14:val="none"/>
        </w:rPr>
        <w:t xml:space="preserve">po wykonaniu </w:t>
      </w:r>
      <w:r w:rsidR="00A55694" w:rsidRPr="000438F0">
        <w:rPr>
          <w:rFonts w:ascii="Arial" w:eastAsia="Times New Roman" w:hAnsi="Arial" w:cs="Arial"/>
          <w:kern w:val="0"/>
          <w:sz w:val="20"/>
          <w:szCs w:val="20"/>
          <w:lang w:eastAsia="ar-SA"/>
          <w14:ligatures w14:val="none"/>
        </w:rPr>
        <w:t>Projektu K</w:t>
      </w:r>
      <w:r w:rsidRPr="000438F0">
        <w:rPr>
          <w:rFonts w:ascii="Arial" w:eastAsia="Times New Roman" w:hAnsi="Arial" w:cs="Arial"/>
          <w:kern w:val="0"/>
          <w:sz w:val="20"/>
          <w:szCs w:val="20"/>
          <w:lang w:eastAsia="ar-SA"/>
          <w14:ligatures w14:val="none"/>
        </w:rPr>
        <w:t xml:space="preserve">oncepcyjnego, o którym mowa w §2 ust. </w:t>
      </w:r>
      <w:r w:rsidR="00C8790B" w:rsidRPr="000438F0">
        <w:rPr>
          <w:rFonts w:ascii="Arial" w:eastAsia="Times New Roman" w:hAnsi="Arial" w:cs="Arial"/>
          <w:kern w:val="0"/>
          <w:sz w:val="20"/>
          <w:szCs w:val="20"/>
          <w:lang w:eastAsia="ar-SA"/>
          <w14:ligatures w14:val="none"/>
        </w:rPr>
        <w:t>2</w:t>
      </w:r>
      <w:r w:rsidRPr="000438F0">
        <w:rPr>
          <w:rFonts w:ascii="Arial" w:eastAsia="Times New Roman" w:hAnsi="Arial" w:cs="Arial"/>
          <w:kern w:val="0"/>
          <w:sz w:val="20"/>
          <w:szCs w:val="20"/>
          <w:lang w:eastAsia="ar-SA"/>
          <w14:ligatures w14:val="none"/>
        </w:rPr>
        <w:t xml:space="preserve"> lit. </w:t>
      </w:r>
      <w:r w:rsidR="00A11BF1" w:rsidRPr="000438F0">
        <w:rPr>
          <w:rFonts w:ascii="Arial" w:eastAsia="Times New Roman" w:hAnsi="Arial" w:cs="Arial"/>
          <w:kern w:val="0"/>
          <w:sz w:val="20"/>
          <w:szCs w:val="20"/>
          <w:lang w:eastAsia="ar-SA"/>
          <w14:ligatures w14:val="none"/>
        </w:rPr>
        <w:t>a</w:t>
      </w:r>
      <w:r w:rsidR="00983117"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Umowy, zatwierdzonego przez Zamawiającego - </w:t>
      </w:r>
      <w:bookmarkEnd w:id="14"/>
      <w:r w:rsidRPr="000438F0">
        <w:rPr>
          <w:rFonts w:ascii="Arial" w:eastAsia="Times New Roman" w:hAnsi="Arial" w:cs="Arial"/>
          <w:kern w:val="0"/>
          <w:sz w:val="20"/>
          <w:szCs w:val="20"/>
          <w:lang w:eastAsia="ar-SA"/>
          <w14:ligatures w14:val="none"/>
        </w:rPr>
        <w:t xml:space="preserve">w wysokości stanowiącej równowartość </w:t>
      </w:r>
      <w:r w:rsidRPr="000438F0">
        <w:rPr>
          <w:rFonts w:ascii="Arial" w:eastAsia="Times New Roman" w:hAnsi="Arial" w:cs="Arial"/>
          <w:b/>
          <w:bCs/>
          <w:kern w:val="0"/>
          <w:sz w:val="20"/>
          <w:szCs w:val="20"/>
          <w:lang w:eastAsia="ar-SA"/>
          <w14:ligatures w14:val="none"/>
        </w:rPr>
        <w:t>20%</w:t>
      </w:r>
      <w:r w:rsidRPr="000438F0">
        <w:rPr>
          <w:rFonts w:ascii="Arial" w:eastAsia="Times New Roman" w:hAnsi="Arial" w:cs="Arial"/>
          <w:kern w:val="0"/>
          <w:sz w:val="20"/>
          <w:szCs w:val="20"/>
          <w:lang w:eastAsia="ar-SA"/>
          <w14:ligatures w14:val="none"/>
        </w:rPr>
        <w:t xml:space="preserve"> (dwadzieścia procent) wynagrodzenia określonego w §3 ust. 2 powyżej – tj. w kwocie </w:t>
      </w:r>
      <w:r w:rsidRPr="000438F0">
        <w:rPr>
          <w:rFonts w:ascii="Arial" w:eastAsia="Times New Roman" w:hAnsi="Arial" w:cs="Arial"/>
          <w:b/>
          <w:bCs/>
          <w:kern w:val="0"/>
          <w:sz w:val="20"/>
          <w:szCs w:val="20"/>
          <w:lang w:eastAsia="ar-SA"/>
          <w14:ligatures w14:val="none"/>
        </w:rPr>
        <w:t>…………………… zł brutto - płatnej w 202</w:t>
      </w:r>
      <w:r w:rsidR="002D2797" w:rsidRPr="000438F0">
        <w:rPr>
          <w:rFonts w:ascii="Arial" w:eastAsia="Times New Roman" w:hAnsi="Arial" w:cs="Arial"/>
          <w:b/>
          <w:bCs/>
          <w:kern w:val="0"/>
          <w:sz w:val="20"/>
          <w:szCs w:val="20"/>
          <w:lang w:eastAsia="ar-SA"/>
          <w14:ligatures w14:val="none"/>
        </w:rPr>
        <w:t>6</w:t>
      </w:r>
      <w:r w:rsidRPr="000438F0">
        <w:rPr>
          <w:rFonts w:ascii="Arial" w:eastAsia="Times New Roman" w:hAnsi="Arial" w:cs="Arial"/>
          <w:b/>
          <w:bCs/>
          <w:kern w:val="0"/>
          <w:sz w:val="20"/>
          <w:szCs w:val="20"/>
          <w:lang w:eastAsia="ar-SA"/>
          <w14:ligatures w14:val="none"/>
        </w:rPr>
        <w:t xml:space="preserve"> roku.  </w:t>
      </w:r>
    </w:p>
    <w:p w14:paraId="3AD2AFD1" w14:textId="0E96669C" w:rsidR="009B2778" w:rsidRPr="000438F0" w:rsidRDefault="009B2778" w:rsidP="005F3591">
      <w:pPr>
        <w:numPr>
          <w:ilvl w:val="0"/>
          <w:numId w:val="27"/>
        </w:numPr>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po wykonaniu wszystkich prac objętych Umową, tj. po wykonaniu kompletnego Przedmiotu Umowy (z wyłączeniem czynności wykonywanych w ramach nadzoru autorskiego</w:t>
      </w:r>
      <w:r w:rsidR="00F00497"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w:t>
      </w:r>
      <w:r w:rsidR="00F00497" w:rsidRPr="000438F0">
        <w:rPr>
          <w:rFonts w:ascii="Arial" w:eastAsia="Times New Roman" w:hAnsi="Arial" w:cs="Arial"/>
          <w:kern w:val="0"/>
          <w:sz w:val="20"/>
          <w:szCs w:val="20"/>
          <w:lang w:eastAsia="ar-SA"/>
          <w14:ligatures w14:val="none"/>
        </w:rPr>
        <w:t>o którym mowa w §2 ust. 2 lit. x</w:t>
      </w:r>
      <w:r w:rsidR="00334AB6" w:rsidRPr="000438F0">
        <w:rPr>
          <w:rFonts w:ascii="Arial" w:eastAsia="Times New Roman" w:hAnsi="Arial" w:cs="Arial"/>
          <w:kern w:val="0"/>
          <w:sz w:val="20"/>
          <w:szCs w:val="20"/>
          <w:lang w:eastAsia="ar-SA"/>
          <w14:ligatures w14:val="none"/>
        </w:rPr>
        <w:t>)</w:t>
      </w:r>
      <w:r w:rsidR="00F00497" w:rsidRPr="000438F0">
        <w:rPr>
          <w:rFonts w:ascii="Arial" w:eastAsia="Times New Roman" w:hAnsi="Arial" w:cs="Arial"/>
          <w:kern w:val="0"/>
          <w:sz w:val="20"/>
          <w:szCs w:val="20"/>
          <w:lang w:eastAsia="ar-SA"/>
          <w14:ligatures w14:val="none"/>
        </w:rPr>
        <w:t xml:space="preserve"> oraz w § 14</w:t>
      </w:r>
      <w:r w:rsidR="00F00497" w:rsidRPr="000438F0">
        <w:rPr>
          <w:rFonts w:ascii="Arial" w:eastAsia="Times New Roman" w:hAnsi="Arial" w:cs="Arial"/>
          <w:b/>
          <w:bCs/>
          <w:kern w:val="0"/>
          <w:sz w:val="20"/>
          <w:szCs w:val="20"/>
          <w:lang w:eastAsia="ar-SA"/>
          <w14:ligatures w14:val="none"/>
        </w:rPr>
        <w:t xml:space="preserve"> </w:t>
      </w:r>
      <w:r w:rsidR="00F00497" w:rsidRPr="000438F0">
        <w:rPr>
          <w:rFonts w:ascii="Arial" w:eastAsia="Times New Roman" w:hAnsi="Arial" w:cs="Arial"/>
          <w:kern w:val="0"/>
          <w:sz w:val="20"/>
          <w:szCs w:val="20"/>
          <w:lang w:eastAsia="ar-SA"/>
          <w14:ligatures w14:val="none"/>
        </w:rPr>
        <w:t xml:space="preserve"> Umowy </w:t>
      </w:r>
      <w:r w:rsidRPr="000438F0">
        <w:rPr>
          <w:rFonts w:ascii="Arial" w:eastAsia="Times New Roman" w:hAnsi="Arial" w:cs="Arial"/>
          <w:kern w:val="0"/>
          <w:sz w:val="20"/>
          <w:szCs w:val="20"/>
          <w:lang w:eastAsia="ar-SA"/>
          <w14:ligatures w14:val="none"/>
        </w:rPr>
        <w:t>oraz aktualizacji kosztorysu</w:t>
      </w:r>
      <w:r w:rsidR="00983117"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o której mowa w §2 ust. </w:t>
      </w:r>
      <w:r w:rsidR="00C8790B" w:rsidRPr="000438F0">
        <w:rPr>
          <w:rFonts w:ascii="Arial" w:eastAsia="Times New Roman" w:hAnsi="Arial" w:cs="Arial"/>
          <w:kern w:val="0"/>
          <w:sz w:val="20"/>
          <w:szCs w:val="20"/>
          <w:lang w:eastAsia="ar-SA"/>
          <w14:ligatures w14:val="none"/>
        </w:rPr>
        <w:t>2</w:t>
      </w:r>
      <w:r w:rsidRPr="000438F0">
        <w:rPr>
          <w:rFonts w:ascii="Arial" w:eastAsia="Times New Roman" w:hAnsi="Arial" w:cs="Arial"/>
          <w:kern w:val="0"/>
          <w:sz w:val="20"/>
          <w:szCs w:val="20"/>
          <w:lang w:eastAsia="ar-SA"/>
          <w14:ligatures w14:val="none"/>
        </w:rPr>
        <w:t xml:space="preserve"> lit. </w:t>
      </w:r>
      <w:r w:rsidR="006570E9" w:rsidRPr="000438F0">
        <w:rPr>
          <w:rFonts w:ascii="Arial" w:eastAsia="Times New Roman" w:hAnsi="Arial" w:cs="Arial"/>
          <w:kern w:val="0"/>
          <w:sz w:val="20"/>
          <w:szCs w:val="20"/>
          <w:lang w:eastAsia="ar-SA"/>
          <w14:ligatures w14:val="none"/>
        </w:rPr>
        <w:t>v</w:t>
      </w:r>
      <w:r w:rsidR="00334AB6" w:rsidRPr="000438F0">
        <w:rPr>
          <w:rFonts w:ascii="Arial" w:eastAsia="Times New Roman" w:hAnsi="Arial" w:cs="Arial"/>
          <w:kern w:val="0"/>
          <w:sz w:val="20"/>
          <w:szCs w:val="20"/>
          <w:lang w:eastAsia="ar-SA"/>
          <w14:ligatures w14:val="none"/>
        </w:rPr>
        <w:t>)</w:t>
      </w:r>
      <w:r w:rsidR="00F00497"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 xml:space="preserve">Umowy), a także po podpisaniu przez Strony protokołu odbioru dokumentacji, o której mowa w §2 ust. </w:t>
      </w:r>
      <w:r w:rsidR="00C8790B" w:rsidRPr="000438F0">
        <w:rPr>
          <w:rFonts w:ascii="Arial" w:eastAsia="Times New Roman" w:hAnsi="Arial" w:cs="Arial"/>
          <w:kern w:val="0"/>
          <w:sz w:val="20"/>
          <w:szCs w:val="20"/>
          <w:lang w:eastAsia="ar-SA"/>
          <w14:ligatures w14:val="none"/>
        </w:rPr>
        <w:t>2</w:t>
      </w:r>
      <w:r w:rsidRPr="000438F0">
        <w:rPr>
          <w:rFonts w:ascii="Arial" w:eastAsia="Times New Roman" w:hAnsi="Arial" w:cs="Arial"/>
          <w:kern w:val="0"/>
          <w:sz w:val="20"/>
          <w:szCs w:val="20"/>
          <w:lang w:eastAsia="ar-SA"/>
          <w14:ligatures w14:val="none"/>
        </w:rPr>
        <w:t xml:space="preserve"> Umowy i usunięciu stwierdzonych w protokole odbioru wad i/lub usterek i/lub braków oraz po uzyskaniu decyzji o </w:t>
      </w:r>
      <w:r w:rsidR="00F71B2C" w:rsidRPr="000438F0">
        <w:rPr>
          <w:rFonts w:ascii="Arial" w:eastAsia="Times New Roman" w:hAnsi="Arial" w:cs="Arial"/>
          <w:kern w:val="0"/>
          <w:sz w:val="20"/>
          <w:szCs w:val="20"/>
          <w:lang w:eastAsia="ar-SA"/>
          <w14:ligatures w14:val="none"/>
        </w:rPr>
        <w:t>poz</w:t>
      </w:r>
      <w:r w:rsidRPr="000438F0">
        <w:rPr>
          <w:rFonts w:ascii="Arial" w:eastAsia="Times New Roman" w:hAnsi="Arial" w:cs="Arial"/>
          <w:kern w:val="0"/>
          <w:sz w:val="20"/>
          <w:szCs w:val="20"/>
          <w:lang w:eastAsia="ar-SA"/>
          <w14:ligatures w14:val="none"/>
        </w:rPr>
        <w:t xml:space="preserve">woleniu na </w:t>
      </w:r>
      <w:r w:rsidR="002D2797" w:rsidRPr="000438F0">
        <w:rPr>
          <w:rFonts w:ascii="Arial" w:eastAsia="Times New Roman" w:hAnsi="Arial" w:cs="Arial"/>
          <w:kern w:val="0"/>
          <w:sz w:val="20"/>
          <w:szCs w:val="20"/>
          <w:lang w:eastAsia="ar-SA"/>
          <w14:ligatures w14:val="none"/>
        </w:rPr>
        <w:t>budowę</w:t>
      </w:r>
      <w:r w:rsidRPr="000438F0">
        <w:rPr>
          <w:rFonts w:ascii="Arial" w:eastAsia="Times New Roman" w:hAnsi="Arial" w:cs="Arial"/>
          <w:kern w:val="0"/>
          <w:sz w:val="20"/>
          <w:szCs w:val="20"/>
          <w:lang w:eastAsia="ar-SA"/>
          <w14:ligatures w14:val="none"/>
        </w:rPr>
        <w:t xml:space="preserve"> </w:t>
      </w:r>
      <w:r w:rsidR="00F00497" w:rsidRPr="000438F0">
        <w:rPr>
          <w:rFonts w:ascii="Arial" w:hAnsi="Arial" w:cs="Arial"/>
          <w:sz w:val="20"/>
          <w:szCs w:val="20"/>
        </w:rPr>
        <w:t>wraz ze stwierdzeniem ostateczności</w:t>
      </w:r>
      <w:r w:rsidR="00F00497"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 xml:space="preserve">i </w:t>
      </w:r>
      <w:r w:rsidRPr="000438F0">
        <w:rPr>
          <w:rFonts w:ascii="Arial" w:hAnsi="Arial" w:cs="Arial"/>
          <w:kern w:val="0"/>
          <w:sz w:val="20"/>
          <w:szCs w:val="20"/>
          <w14:ligatures w14:val="none"/>
        </w:rPr>
        <w:t xml:space="preserve">przekazaniu egzemplarza decyzji w oryginale Zamawiającemu </w:t>
      </w:r>
      <w:r w:rsidRPr="000438F0">
        <w:rPr>
          <w:rFonts w:ascii="Arial" w:eastAsia="Times New Roman" w:hAnsi="Arial" w:cs="Arial"/>
          <w:kern w:val="0"/>
          <w:sz w:val="20"/>
          <w:szCs w:val="20"/>
          <w:lang w:eastAsia="ar-SA"/>
          <w14:ligatures w14:val="none"/>
        </w:rPr>
        <w:t xml:space="preserve">- w wysokości stanowiącej równowartość </w:t>
      </w:r>
      <w:r w:rsidRPr="000438F0">
        <w:rPr>
          <w:rFonts w:ascii="Arial" w:eastAsia="Times New Roman" w:hAnsi="Arial" w:cs="Arial"/>
          <w:b/>
          <w:bCs/>
          <w:kern w:val="0"/>
          <w:sz w:val="20"/>
          <w:szCs w:val="20"/>
          <w:lang w:eastAsia="ar-SA"/>
          <w14:ligatures w14:val="none"/>
        </w:rPr>
        <w:t>80%</w:t>
      </w:r>
      <w:r w:rsidRPr="000438F0">
        <w:rPr>
          <w:rFonts w:ascii="Arial" w:eastAsia="Times New Roman" w:hAnsi="Arial" w:cs="Arial"/>
          <w:kern w:val="0"/>
          <w:sz w:val="20"/>
          <w:szCs w:val="20"/>
          <w:lang w:eastAsia="ar-SA"/>
          <w14:ligatures w14:val="none"/>
        </w:rPr>
        <w:t xml:space="preserve"> (osiemdziesiąt procent) wynagrodzenia  opisanego w §3 ust. 2 powyżej – tj. </w:t>
      </w:r>
      <w:r w:rsidR="00F00497"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 xml:space="preserve">w kwocie </w:t>
      </w:r>
      <w:r w:rsidRPr="000438F0">
        <w:rPr>
          <w:rFonts w:ascii="Arial" w:eastAsia="Times New Roman" w:hAnsi="Arial" w:cs="Arial"/>
          <w:b/>
          <w:bCs/>
          <w:kern w:val="0"/>
          <w:sz w:val="20"/>
          <w:szCs w:val="20"/>
          <w:lang w:eastAsia="ar-SA"/>
          <w14:ligatures w14:val="none"/>
        </w:rPr>
        <w:t>…………….. zł brutto – płatnej w 202</w:t>
      </w:r>
      <w:r w:rsidR="002D2797" w:rsidRPr="000438F0">
        <w:rPr>
          <w:rFonts w:ascii="Arial" w:eastAsia="Times New Roman" w:hAnsi="Arial" w:cs="Arial"/>
          <w:b/>
          <w:bCs/>
          <w:kern w:val="0"/>
          <w:sz w:val="20"/>
          <w:szCs w:val="20"/>
          <w:lang w:eastAsia="ar-SA"/>
          <w14:ligatures w14:val="none"/>
        </w:rPr>
        <w:t>7</w:t>
      </w:r>
      <w:r w:rsidRPr="000438F0">
        <w:rPr>
          <w:rFonts w:ascii="Arial" w:eastAsia="Times New Roman" w:hAnsi="Arial" w:cs="Arial"/>
          <w:b/>
          <w:bCs/>
          <w:kern w:val="0"/>
          <w:sz w:val="20"/>
          <w:szCs w:val="20"/>
          <w:lang w:eastAsia="ar-SA"/>
          <w14:ligatures w14:val="none"/>
        </w:rPr>
        <w:t xml:space="preserve"> roku.</w:t>
      </w:r>
    </w:p>
    <w:bookmarkEnd w:id="13"/>
    <w:p w14:paraId="3FAFA943" w14:textId="70877589"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Zamawiający ma obowiązek zapłaty prawidłowej faktury VAT w terminie 30 </w:t>
      </w:r>
      <w:r w:rsidR="00B67C81" w:rsidRPr="000438F0">
        <w:rPr>
          <w:rFonts w:ascii="Arial" w:hAnsi="Arial" w:cs="Arial"/>
          <w:kern w:val="0"/>
          <w:sz w:val="20"/>
          <w:szCs w:val="20"/>
          <w14:ligatures w14:val="none"/>
        </w:rPr>
        <w:t xml:space="preserve">(trzydziestu) </w:t>
      </w:r>
      <w:r w:rsidRPr="000438F0">
        <w:rPr>
          <w:rFonts w:ascii="Arial" w:hAnsi="Arial" w:cs="Arial"/>
          <w:kern w:val="0"/>
          <w:sz w:val="20"/>
          <w:szCs w:val="20"/>
          <w14:ligatures w14:val="none"/>
        </w:rPr>
        <w:t xml:space="preserve">dni licząc od dnia </w:t>
      </w:r>
      <w:r w:rsidR="00B67C81" w:rsidRPr="000438F0">
        <w:rPr>
          <w:rFonts w:ascii="Arial" w:hAnsi="Arial" w:cs="Arial"/>
          <w:kern w:val="0"/>
          <w:sz w:val="20"/>
          <w:szCs w:val="20"/>
          <w14:ligatures w14:val="none"/>
        </w:rPr>
        <w:t xml:space="preserve">jej </w:t>
      </w:r>
      <w:r w:rsidRPr="000438F0">
        <w:rPr>
          <w:rFonts w:ascii="Arial" w:hAnsi="Arial" w:cs="Arial"/>
          <w:kern w:val="0"/>
          <w:sz w:val="20"/>
          <w:szCs w:val="20"/>
          <w14:ligatures w14:val="none"/>
        </w:rPr>
        <w:t xml:space="preserve">doręczenia Zamawiającemu, przy czym Strony zgodnie postanawiają, iż w przypadku, gdy termin wystawienia faktury za usługi wykonane przez Wykonawcę dla Zamawiającego w ramach niniejszej Umowy przypadać będzie w miesiącu grudniu, </w:t>
      </w:r>
      <w:r w:rsidR="004F4A79" w:rsidRPr="000438F0">
        <w:rPr>
          <w:rFonts w:ascii="Arial" w:hAnsi="Arial" w:cs="Arial"/>
          <w:kern w:val="0"/>
          <w:sz w:val="20"/>
          <w:szCs w:val="20"/>
          <w14:ligatures w14:val="none"/>
        </w:rPr>
        <w:t>faktura ta</w:t>
      </w:r>
      <w:r w:rsidRPr="000438F0">
        <w:rPr>
          <w:rFonts w:ascii="Arial" w:hAnsi="Arial" w:cs="Arial"/>
          <w:kern w:val="0"/>
          <w:sz w:val="20"/>
          <w:szCs w:val="20"/>
          <w14:ligatures w14:val="none"/>
        </w:rPr>
        <w:t xml:space="preserve">, </w:t>
      </w:r>
      <w:r w:rsidR="004F4A79" w:rsidRPr="000438F0">
        <w:rPr>
          <w:rFonts w:ascii="Arial" w:hAnsi="Arial" w:cs="Arial"/>
          <w:kern w:val="0"/>
          <w:sz w:val="20"/>
          <w:szCs w:val="20"/>
          <w14:ligatures w14:val="none"/>
        </w:rPr>
        <w:t xml:space="preserve">zostanie wystawiona </w:t>
      </w:r>
      <w:r w:rsidRPr="000438F0">
        <w:rPr>
          <w:rFonts w:ascii="Arial" w:hAnsi="Arial" w:cs="Arial"/>
          <w:kern w:val="0"/>
          <w:sz w:val="20"/>
          <w:szCs w:val="20"/>
          <w14:ligatures w14:val="none"/>
        </w:rPr>
        <w:t xml:space="preserve">i </w:t>
      </w:r>
      <w:r w:rsidR="004F4A79" w:rsidRPr="000438F0">
        <w:rPr>
          <w:rFonts w:ascii="Arial" w:hAnsi="Arial" w:cs="Arial"/>
          <w:kern w:val="0"/>
          <w:sz w:val="20"/>
          <w:szCs w:val="20"/>
          <w14:ligatures w14:val="none"/>
        </w:rPr>
        <w:t xml:space="preserve">doręczona </w:t>
      </w:r>
      <w:r w:rsidRPr="000438F0">
        <w:rPr>
          <w:rFonts w:ascii="Arial" w:hAnsi="Arial" w:cs="Arial"/>
          <w:kern w:val="0"/>
          <w:sz w:val="20"/>
          <w:szCs w:val="20"/>
          <w14:ligatures w14:val="none"/>
        </w:rPr>
        <w:t xml:space="preserve">przez Wykonawcę, Zamawiającemu nie później niż </w:t>
      </w:r>
      <w:r w:rsidR="00F26485" w:rsidRPr="000438F0">
        <w:rPr>
          <w:rFonts w:ascii="Arial" w:hAnsi="Arial" w:cs="Arial"/>
          <w:kern w:val="0"/>
          <w:sz w:val="20"/>
          <w:szCs w:val="20"/>
          <w14:ligatures w14:val="none"/>
        </w:rPr>
        <w:t>do dnia</w:t>
      </w:r>
      <w:r w:rsidRPr="000438F0">
        <w:rPr>
          <w:rFonts w:ascii="Arial" w:hAnsi="Arial" w:cs="Arial"/>
          <w:kern w:val="0"/>
          <w:sz w:val="20"/>
          <w:szCs w:val="20"/>
          <w14:ligatures w14:val="none"/>
        </w:rPr>
        <w:t xml:space="preserve"> 1</w:t>
      </w:r>
      <w:r w:rsidR="00A101A7" w:rsidRPr="000438F0">
        <w:rPr>
          <w:rFonts w:ascii="Arial" w:hAnsi="Arial" w:cs="Arial"/>
          <w:kern w:val="0"/>
          <w:sz w:val="20"/>
          <w:szCs w:val="20"/>
          <w14:ligatures w14:val="none"/>
        </w:rPr>
        <w:t>7</w:t>
      </w:r>
      <w:r w:rsidRPr="000438F0">
        <w:rPr>
          <w:rFonts w:ascii="Arial" w:hAnsi="Arial" w:cs="Arial"/>
          <w:kern w:val="0"/>
          <w:sz w:val="20"/>
          <w:szCs w:val="20"/>
          <w14:ligatures w14:val="none"/>
        </w:rPr>
        <w:t xml:space="preserve"> grudnia danego roku, co nie zwalnia Wykonawcy z należytego  wykonywania Przedmiotu Umowy i realizacji Umowy, zgodnie z jej postanowieniami, po tej dacie (o ile takowe Wykonawca zgodnie z Umową winien/ zobowiązany jest wykonać).</w:t>
      </w:r>
    </w:p>
    <w:p w14:paraId="50FD3BFE" w14:textId="777777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Strony ustalają, że wynagrodzenie Wykonawcy płatne będzie z zastosowaniem mechanizmu podzielonej płatności. </w:t>
      </w:r>
    </w:p>
    <w:p w14:paraId="1DF35226" w14:textId="777777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Strony umowy uzgadniają, że płatności za wykonany </w:t>
      </w:r>
      <w:r w:rsidRPr="000438F0">
        <w:rPr>
          <w:rFonts w:ascii="Arial" w:eastAsia="Calibri" w:hAnsi="Arial" w:cs="Arial"/>
          <w:kern w:val="1"/>
          <w:sz w:val="20"/>
          <w:szCs w:val="20"/>
          <w:lang w:eastAsia="ar-SA"/>
          <w14:ligatures w14:val="none"/>
        </w:rPr>
        <w:t>Przedmiot Umowy</w:t>
      </w:r>
      <w:r w:rsidRPr="000438F0">
        <w:rPr>
          <w:rFonts w:ascii="Arial" w:eastAsia="Times New Roman" w:hAnsi="Arial" w:cs="Arial"/>
          <w:kern w:val="0"/>
          <w:sz w:val="20"/>
          <w:szCs w:val="20"/>
          <w:lang w:eastAsia="ar-SA"/>
          <w14:ligatures w14:val="none"/>
        </w:rPr>
        <w:t xml:space="preserve"> będą dokonywane tylko</w:t>
      </w:r>
      <w:r w:rsidRPr="000438F0">
        <w:rPr>
          <w:rFonts w:ascii="Arial" w:eastAsia="Times New Roman" w:hAnsi="Arial" w:cs="Arial"/>
          <w:kern w:val="0"/>
          <w:sz w:val="20"/>
          <w:szCs w:val="20"/>
          <w:lang w:eastAsia="ar-SA"/>
          <w14:ligatures w14:val="none"/>
        </w:rPr>
        <w:br/>
        <w:t xml:space="preserve">i wyłącznie na konta bankowe Wykonawcy, których numery widnieją na „białej liście podatników VAT” dostępnej na stronie internetowej Ministerstwa Finansów pod adresem:  https://www.podatki.gov.pl/wykaz-podatnikow-vat-wyszukiwarka. Brak numeru konta bankowego Wykonawcy na ww. liście będzie podstawą do wstrzymania płatności do czasu pojawienia się numeru konta bankowego Wykonawcy na liście lub wskazania numeru innego konta bankowego Wykonawcy, które na liście widnieje. Płatność zostanie dokonana wówczas w ciągu  (pięciu) dni roboczych: </w:t>
      </w:r>
    </w:p>
    <w:p w14:paraId="1AA32B3D" w14:textId="77777777" w:rsidR="009B2778" w:rsidRPr="000438F0" w:rsidRDefault="009B2778" w:rsidP="005F3591">
      <w:pPr>
        <w:numPr>
          <w:ilvl w:val="0"/>
          <w:numId w:val="35"/>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od dnia pojawienia się numeru konta Wykonawcy na „białej liście podatników VAT” lub </w:t>
      </w:r>
    </w:p>
    <w:p w14:paraId="00BE75D1" w14:textId="77777777" w:rsidR="009B2778" w:rsidRPr="000438F0" w:rsidRDefault="009B2778" w:rsidP="005F3591">
      <w:pPr>
        <w:numPr>
          <w:ilvl w:val="0"/>
          <w:numId w:val="35"/>
        </w:numPr>
        <w:suppressAutoHyphens/>
        <w:spacing w:after="0" w:line="276" w:lineRule="auto"/>
        <w:ind w:left="709" w:hanging="425"/>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od dnia wskazania innego numeru konta Wykonawcy widniejącego na liście</w:t>
      </w:r>
    </w:p>
    <w:p w14:paraId="25BA7E50" w14:textId="77777777" w:rsidR="009B2778" w:rsidRPr="000438F0" w:rsidRDefault="009B2778" w:rsidP="005F3591">
      <w:pPr>
        <w:suppressAutoHyphens/>
        <w:spacing w:after="0" w:line="276" w:lineRule="auto"/>
        <w:ind w:left="284"/>
        <w:contextualSpacing/>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 zastrzeżeniem terminu płatności określonego w §3 ust. 5 Umowy.</w:t>
      </w:r>
    </w:p>
    <w:p w14:paraId="7E8C7D0E" w14:textId="3D792E50"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Wstrzymanie płatności, o których mowa w §3 ust. 7, nie wywoła żadnych negatywnych konsekwencji dla Zamawiającego, w tym w szczególności nie powstanie obowiązek zapłaty odsetek za opóźnienie ani odsetek za opóźnienie w transakcjach handlowych na rzecz Wykonawcy. </w:t>
      </w:r>
    </w:p>
    <w:p w14:paraId="6EA67E0D" w14:textId="6CF28256"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termin zapłaty faktury VAT uważać się będzie datę obciążenia rachunku bankowego Zamawiającego, z zastrzeżeniem §3 ust. 7 Umowy. </w:t>
      </w:r>
    </w:p>
    <w:p w14:paraId="2457AAB1" w14:textId="77777777" w:rsidR="00A73230" w:rsidRPr="000438F0" w:rsidRDefault="00A73230" w:rsidP="00AB5C8B">
      <w:pPr>
        <w:pStyle w:val="Akapitzlist"/>
        <w:numPr>
          <w:ilvl w:val="1"/>
          <w:numId w:val="1"/>
        </w:numPr>
        <w:tabs>
          <w:tab w:val="clear" w:pos="900"/>
          <w:tab w:val="num" w:pos="360"/>
          <w:tab w:val="num" w:pos="567"/>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Wykonawca jest uprawniony do przesyłania Zamawiającemu ustrukturyzowanych faktur elektronicznych za pośrednictwem platformy elektronicznego fakturowania. Strony wyrażają zgodę na </w:t>
      </w:r>
      <w:r w:rsidRPr="000438F0">
        <w:rPr>
          <w:rFonts w:ascii="Arial" w:eastAsia="Times New Roman" w:hAnsi="Arial" w:cs="Arial"/>
          <w:kern w:val="0"/>
          <w:sz w:val="20"/>
          <w:szCs w:val="20"/>
          <w:lang w:eastAsia="ar-SA"/>
          <w14:ligatures w14:val="none"/>
        </w:rPr>
        <w:lastRenderedPageBreak/>
        <w:t>wysyłanie i odbieranie innych ustrukturyzowanych dokumentów elektronicznych oraz not korygujących za pośrednictwem przedmiotowej platformy.</w:t>
      </w:r>
    </w:p>
    <w:p w14:paraId="75716C08" w14:textId="66DF6CA4" w:rsidR="009B2778" w:rsidRPr="000438F0" w:rsidRDefault="009B2778" w:rsidP="00AB5C8B">
      <w:pPr>
        <w:pStyle w:val="Akapitzlist"/>
        <w:numPr>
          <w:ilvl w:val="1"/>
          <w:numId w:val="1"/>
        </w:numPr>
        <w:tabs>
          <w:tab w:val="clear" w:pos="900"/>
          <w:tab w:val="num" w:pos="360"/>
          <w:tab w:val="num" w:pos="567"/>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Jeśli Wykonawca chciałby wysłać fakturę ustrukturyzowaną Zamawiającemu, należy to zrobić na następujący numer PEF: 777-313-34-16.</w:t>
      </w:r>
    </w:p>
    <w:p w14:paraId="1B4A624C" w14:textId="29D83E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bookmarkStart w:id="15" w:name="_Hlk11687343"/>
      <w:bookmarkEnd w:id="15"/>
      <w:r w:rsidRPr="000438F0">
        <w:rPr>
          <w:rFonts w:ascii="Arial" w:eastAsia="Times New Roman" w:hAnsi="Arial" w:cs="Arial"/>
          <w:kern w:val="0"/>
          <w:sz w:val="20"/>
          <w:szCs w:val="20"/>
          <w:lang w:eastAsia="ar-SA"/>
          <w14:ligatures w14:val="none"/>
        </w:rPr>
        <w:t xml:space="preserve">Podpisanie protokołu odbioru nie oznacza potwierdzenia braku wad fizycznych i/lub prawnych </w:t>
      </w:r>
      <w:r w:rsidRPr="000438F0">
        <w:rPr>
          <w:rFonts w:ascii="Arial" w:eastAsia="Calibri" w:hAnsi="Arial" w:cs="Arial"/>
          <w:kern w:val="1"/>
          <w:sz w:val="20"/>
          <w:szCs w:val="20"/>
          <w:lang w:eastAsia="ar-SA"/>
          <w14:ligatures w14:val="none"/>
        </w:rPr>
        <w:t>Przedmiot Umowy</w:t>
      </w:r>
      <w:r w:rsidRPr="000438F0">
        <w:rPr>
          <w:rFonts w:ascii="Arial" w:eastAsia="Times New Roman" w:hAnsi="Arial" w:cs="Arial"/>
          <w:kern w:val="0"/>
          <w:sz w:val="20"/>
          <w:szCs w:val="20"/>
          <w:lang w:eastAsia="ar-SA"/>
          <w14:ligatures w14:val="none"/>
        </w:rPr>
        <w:t>, a Wykonawca jest zobowiązany do usunięcia stwierdzonych wad fizycznych i/lub prawnych, w przewidzianych Umową terminach.</w:t>
      </w:r>
    </w:p>
    <w:p w14:paraId="0FA9CCF6" w14:textId="777777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Wierzytelności związane z realizacją niniejszej Umowy nie mogą być, bez zgody Zamawiającego przedmiotem obrotu, pod rygorem nieważności, w szczególności </w:t>
      </w:r>
      <w:r w:rsidRPr="000438F0">
        <w:rPr>
          <w:rFonts w:ascii="Arial" w:eastAsia="MS Mincho;ＭＳ 明朝" w:hAnsi="Arial" w:cs="Arial"/>
          <w:sz w:val="20"/>
          <w:szCs w:val="20"/>
        </w:rPr>
        <w:t>Wykonawca nie może bez uprzedniej zgody Zamawiającego, wyrażonej pod rygorem nieważności w formie pisemnej, dokonać przelewu jakichkolwiek wierzytelności wobec Zamawiającego wynikających z niniejszej Umowy.</w:t>
      </w:r>
    </w:p>
    <w:p w14:paraId="0028BA8F" w14:textId="777777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i/>
          <w:iCs/>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 W przypadku, gdy Wykonawca występuje jako Konsorcjum, wniosek o wyrażenie zgody na przelew jakiejkolwiek wierzytelności wynikający z Umowy muszą podpisać łącznie wszyscy członkowie Konsorcjum. </w:t>
      </w:r>
      <w:r w:rsidRPr="000438F0">
        <w:rPr>
          <w:rFonts w:ascii="Arial" w:eastAsia="Times New Roman" w:hAnsi="Arial" w:cs="Arial"/>
          <w:i/>
          <w:iCs/>
          <w:kern w:val="0"/>
          <w:sz w:val="20"/>
          <w:szCs w:val="20"/>
          <w:lang w:eastAsia="ar-SA"/>
          <w14:ligatures w14:val="none"/>
        </w:rPr>
        <w:t>(Zapis nie obowiązuje, jeżeli Wykonawca nie będzie występował jako Konsorcjum).</w:t>
      </w:r>
    </w:p>
    <w:p w14:paraId="3589B47A" w14:textId="77777777"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Wykonawca</w:t>
      </w:r>
      <w:r w:rsidRPr="000438F0">
        <w:rPr>
          <w:rFonts w:ascii="Arial" w:eastAsia="Calibri" w:hAnsi="Arial" w:cs="Arial"/>
          <w:kern w:val="3"/>
          <w:sz w:val="20"/>
          <w:szCs w:val="20"/>
          <w:lang w:eastAsia="pl-PL"/>
          <w14:ligatures w14:val="none"/>
        </w:rPr>
        <w:t xml:space="preserve"> zobowiązany jest dołączyć do każdej własnej faktury kserokopie faktur wystawionych przez Podwykonawców wraz z dowodem ich zapłaty oraz oryginałem oświadczenia Podwykonawców lub dalszych Podwykonawców o zapłacie przysługującego im wymagalnego wynagrodzenia.</w:t>
      </w:r>
    </w:p>
    <w:p w14:paraId="7EDD6C75" w14:textId="2E7EFDD3" w:rsidR="009B2778" w:rsidRPr="000438F0" w:rsidRDefault="009B2778" w:rsidP="005F3591">
      <w:pPr>
        <w:numPr>
          <w:ilvl w:val="1"/>
          <w:numId w:val="1"/>
        </w:numPr>
        <w:tabs>
          <w:tab w:val="clear" w:pos="900"/>
          <w:tab w:val="num" w:pos="360"/>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Calibri" w:hAnsi="Arial" w:cs="Arial"/>
          <w:kern w:val="3"/>
          <w:sz w:val="20"/>
          <w:szCs w:val="20"/>
          <w:lang w:eastAsia="pl-PL"/>
          <w14:ligatures w14:val="none"/>
        </w:rPr>
        <w:t xml:space="preserve">Wystawienie faktur opiewających na poszczególne części (transze) wynagrodzenia, o których mowa </w:t>
      </w:r>
      <w:r w:rsidRPr="000438F0">
        <w:rPr>
          <w:rFonts w:ascii="Arial" w:eastAsia="Calibri" w:hAnsi="Arial" w:cs="Arial"/>
          <w:kern w:val="3"/>
          <w:sz w:val="20"/>
          <w:szCs w:val="20"/>
          <w:lang w:eastAsia="pl-PL"/>
          <w14:ligatures w14:val="none"/>
        </w:rPr>
        <w:br/>
        <w:t>w §3 ust. 4 lit. a) i lit. b) Umowy, może nastąpić nie wcześniej niż po spełnieniu wszystkich warunków tam opisanych, dla powstania roszczenia Wykonawcy o zapłatę poszczególnych transz wynagrodzenia.</w:t>
      </w:r>
    </w:p>
    <w:p w14:paraId="7EB4F93D" w14:textId="77777777" w:rsidR="00926714" w:rsidRPr="000438F0" w:rsidRDefault="00A73230" w:rsidP="00926714">
      <w:pPr>
        <w:suppressAutoHyphens/>
        <w:spacing w:line="276" w:lineRule="auto"/>
        <w:ind w:left="284" w:hanging="284"/>
        <w:jc w:val="both"/>
        <w:rPr>
          <w:rFonts w:ascii="Arial" w:hAnsi="Arial" w:cs="Arial"/>
          <w:sz w:val="20"/>
          <w:szCs w:val="20"/>
        </w:rPr>
      </w:pPr>
      <w:r w:rsidRPr="000438F0">
        <w:rPr>
          <w:rFonts w:ascii="Arial" w:hAnsi="Arial" w:cs="Arial"/>
          <w:sz w:val="20"/>
          <w:szCs w:val="20"/>
        </w:rPr>
        <w:t>17</w:t>
      </w:r>
      <w:r w:rsidR="00926714" w:rsidRPr="000438F0">
        <w:rPr>
          <w:rFonts w:ascii="Arial" w:eastAsia="Times New Roman" w:hAnsi="Arial" w:cs="Arial"/>
          <w:kern w:val="0"/>
          <w:sz w:val="20"/>
          <w:szCs w:val="20"/>
          <w:lang w:eastAsia="pl-PL"/>
          <w14:ligatures w14:val="none"/>
        </w:rPr>
        <w:t xml:space="preserve"> </w:t>
      </w:r>
      <w:r w:rsidR="00926714" w:rsidRPr="000438F0">
        <w:rPr>
          <w:rFonts w:ascii="Arial" w:hAnsi="Arial" w:cs="Arial"/>
          <w:sz w:val="20"/>
          <w:szCs w:val="20"/>
        </w:rPr>
        <w:t xml:space="preserve">Z chwilą wejścia w życie przepisów nakładających na Wykonawcę obowiązek wystawiania faktur ustrukturyzowanych za pośrednictwem Krajowego Systemu e-Faktur (KSeF), Strony wyrażają zgodę na wystawianie, przesyłanie i otrzymywanie faktur, faktur korygujących oraz innych dokumentów rozliczeniowych w formacie ustrukturyzowanym przy użyciu KSeF, zgodnie z obowiązującymi przepisami prawa. </w:t>
      </w:r>
    </w:p>
    <w:p w14:paraId="7A9109F1" w14:textId="13855FB2" w:rsidR="00D253FE" w:rsidRPr="000438F0" w:rsidRDefault="00203CA8" w:rsidP="00926714">
      <w:pPr>
        <w:suppressAutoHyphens/>
        <w:spacing w:after="0" w:line="276" w:lineRule="auto"/>
        <w:ind w:left="284" w:hanging="284"/>
        <w:jc w:val="center"/>
        <w:rPr>
          <w:rFonts w:ascii="Arial" w:hAnsi="Arial" w:cs="Arial"/>
          <w:b/>
          <w:kern w:val="0"/>
          <w:sz w:val="20"/>
          <w:szCs w:val="20"/>
          <w14:ligatures w14:val="none"/>
        </w:rPr>
      </w:pPr>
      <w:r w:rsidRPr="000438F0">
        <w:rPr>
          <w:rFonts w:ascii="Arial" w:hAnsi="Arial" w:cs="Arial"/>
          <w:b/>
          <w:kern w:val="0"/>
          <w:sz w:val="20"/>
          <w:szCs w:val="20"/>
          <w14:ligatures w14:val="none"/>
        </w:rPr>
        <w:t>§4</w:t>
      </w:r>
      <w:r w:rsidR="001335D9" w:rsidRPr="000438F0">
        <w:rPr>
          <w:rFonts w:ascii="Arial" w:hAnsi="Arial" w:cs="Arial"/>
          <w:b/>
          <w:bCs/>
          <w:kern w:val="0"/>
          <w:sz w:val="20"/>
          <w:szCs w:val="20"/>
          <w14:ligatures w14:val="none"/>
        </w:rPr>
        <w:t>.</w:t>
      </w:r>
    </w:p>
    <w:p w14:paraId="62667589" w14:textId="0A332EB8" w:rsidR="009B2778" w:rsidRPr="000438F0" w:rsidRDefault="004F1F25" w:rsidP="005F3591">
      <w:pPr>
        <w:tabs>
          <w:tab w:val="left" w:pos="284"/>
        </w:tabs>
        <w:suppressAutoHyphens/>
        <w:spacing w:after="0" w:line="276" w:lineRule="auto"/>
        <w:ind w:left="284" w:hanging="284"/>
        <w:jc w:val="center"/>
        <w:rPr>
          <w:rFonts w:ascii="Arial" w:hAnsi="Arial" w:cs="Arial"/>
          <w:b/>
          <w:kern w:val="0"/>
          <w:sz w:val="20"/>
          <w:szCs w:val="20"/>
          <w14:ligatures w14:val="none"/>
        </w:rPr>
      </w:pPr>
      <w:r w:rsidRPr="000438F0">
        <w:rPr>
          <w:rFonts w:ascii="Arial" w:hAnsi="Arial" w:cs="Arial"/>
          <w:b/>
          <w:kern w:val="0"/>
          <w:sz w:val="20"/>
          <w:szCs w:val="20"/>
          <w14:ligatures w14:val="none"/>
        </w:rPr>
        <w:t>Termin realizacji</w:t>
      </w:r>
    </w:p>
    <w:p w14:paraId="22C60830" w14:textId="77777777" w:rsidR="009721BF" w:rsidRPr="000438F0" w:rsidRDefault="009721BF" w:rsidP="005F3591">
      <w:pPr>
        <w:numPr>
          <w:ilvl w:val="0"/>
          <w:numId w:val="46"/>
        </w:numPr>
        <w:spacing w:after="0" w:line="276" w:lineRule="auto"/>
        <w:ind w:left="284" w:hanging="284"/>
        <w:jc w:val="both"/>
        <w:rPr>
          <w:rFonts w:ascii="Arial" w:eastAsia="Times New Roman" w:hAnsi="Arial" w:cs="Arial"/>
          <w:b/>
          <w:bCs/>
          <w:kern w:val="0"/>
          <w:sz w:val="20"/>
          <w:szCs w:val="20"/>
        </w:rPr>
      </w:pPr>
      <w:r w:rsidRPr="000438F0">
        <w:rPr>
          <w:rFonts w:ascii="Arial" w:eastAsia="Times New Roman" w:hAnsi="Arial" w:cs="Arial"/>
          <w:kern w:val="0"/>
          <w:sz w:val="20"/>
          <w:szCs w:val="20"/>
        </w:rPr>
        <w:t xml:space="preserve">Wykonawca zobowiązuje się wykonać Przedmiot Umowy zgodnie z Umową i powszechnie obowiązującymi w tym zakresie przepisami prawa (obowiązującymi na dzień przekazania Przedmiotu Umowy), w szczególności: </w:t>
      </w:r>
    </w:p>
    <w:p w14:paraId="2234E09F" w14:textId="3D1FDE09" w:rsidR="009721BF" w:rsidRPr="000438F0" w:rsidRDefault="009721BF" w:rsidP="005F3591">
      <w:pPr>
        <w:numPr>
          <w:ilvl w:val="0"/>
          <w:numId w:val="47"/>
        </w:numPr>
        <w:spacing w:after="0" w:line="276" w:lineRule="auto"/>
        <w:ind w:left="851" w:hanging="284"/>
        <w:jc w:val="both"/>
        <w:rPr>
          <w:rFonts w:ascii="Arial" w:eastAsia="Times New Roman" w:hAnsi="Arial" w:cs="Arial"/>
          <w:kern w:val="0"/>
          <w:sz w:val="20"/>
          <w:szCs w:val="20"/>
        </w:rPr>
      </w:pPr>
      <w:bookmarkStart w:id="16" w:name="_Hlk139630437"/>
      <w:r w:rsidRPr="000438F0">
        <w:rPr>
          <w:rFonts w:ascii="Arial" w:eastAsia="Times New Roman" w:hAnsi="Arial" w:cs="Arial"/>
          <w:kern w:val="0"/>
          <w:sz w:val="20"/>
          <w:szCs w:val="20"/>
        </w:rPr>
        <w:t>do przedłożenia</w:t>
      </w:r>
      <w:r w:rsidR="00F4625F" w:rsidRPr="000438F0">
        <w:rPr>
          <w:rFonts w:ascii="Arial" w:eastAsia="Times New Roman" w:hAnsi="Arial" w:cs="Arial"/>
          <w:kern w:val="0"/>
          <w:sz w:val="20"/>
          <w:szCs w:val="20"/>
        </w:rPr>
        <w:t xml:space="preserve"> Zamawiającemu,</w:t>
      </w:r>
      <w:r w:rsidRPr="000438F0">
        <w:rPr>
          <w:rFonts w:ascii="Arial" w:eastAsia="Times New Roman" w:hAnsi="Arial" w:cs="Arial"/>
          <w:kern w:val="0"/>
          <w:sz w:val="20"/>
          <w:szCs w:val="20"/>
        </w:rPr>
        <w:t xml:space="preserve"> w siedzibie Zamawiającego </w:t>
      </w:r>
      <w:r w:rsidR="00A55694" w:rsidRPr="000438F0">
        <w:rPr>
          <w:rFonts w:ascii="Arial" w:eastAsia="Times New Roman" w:hAnsi="Arial" w:cs="Arial"/>
          <w:kern w:val="0"/>
          <w:sz w:val="20"/>
          <w:szCs w:val="20"/>
        </w:rPr>
        <w:t>P</w:t>
      </w:r>
      <w:r w:rsidRPr="000438F0">
        <w:rPr>
          <w:rFonts w:ascii="Arial" w:eastAsia="Times New Roman" w:hAnsi="Arial" w:cs="Arial"/>
          <w:kern w:val="0"/>
          <w:sz w:val="20"/>
          <w:szCs w:val="20"/>
        </w:rPr>
        <w:t xml:space="preserve">rojektu </w:t>
      </w:r>
      <w:r w:rsidR="00A55694" w:rsidRPr="000438F0">
        <w:rPr>
          <w:rFonts w:ascii="Arial" w:eastAsia="Times New Roman" w:hAnsi="Arial" w:cs="Arial"/>
          <w:kern w:val="0"/>
          <w:sz w:val="20"/>
          <w:szCs w:val="20"/>
        </w:rPr>
        <w:t>K</w:t>
      </w:r>
      <w:r w:rsidRPr="000438F0">
        <w:rPr>
          <w:rFonts w:ascii="Arial" w:eastAsia="Times New Roman" w:hAnsi="Arial" w:cs="Arial"/>
          <w:kern w:val="0"/>
          <w:sz w:val="20"/>
          <w:szCs w:val="20"/>
        </w:rPr>
        <w:t xml:space="preserve">oncepcyjnego, o którym mowa w §2 ust. </w:t>
      </w:r>
      <w:r w:rsidR="00543632" w:rsidRPr="000438F0">
        <w:rPr>
          <w:rFonts w:ascii="Arial" w:eastAsia="Times New Roman" w:hAnsi="Arial" w:cs="Arial"/>
          <w:kern w:val="0"/>
          <w:sz w:val="20"/>
          <w:szCs w:val="20"/>
        </w:rPr>
        <w:t>2</w:t>
      </w:r>
      <w:r w:rsidRPr="000438F0">
        <w:rPr>
          <w:rFonts w:ascii="Arial" w:eastAsia="Times New Roman" w:hAnsi="Arial" w:cs="Arial"/>
          <w:kern w:val="0"/>
          <w:sz w:val="20"/>
          <w:szCs w:val="20"/>
        </w:rPr>
        <w:t xml:space="preserve"> lit. </w:t>
      </w:r>
      <w:r w:rsidR="001245FA" w:rsidRPr="000438F0">
        <w:rPr>
          <w:rFonts w:ascii="Arial" w:eastAsia="Times New Roman" w:hAnsi="Arial" w:cs="Arial"/>
          <w:kern w:val="0"/>
          <w:sz w:val="20"/>
          <w:szCs w:val="20"/>
        </w:rPr>
        <w:t>a</w:t>
      </w:r>
      <w:r w:rsidRPr="000438F0">
        <w:rPr>
          <w:rFonts w:ascii="Arial" w:eastAsia="Times New Roman" w:hAnsi="Arial" w:cs="Arial"/>
          <w:kern w:val="0"/>
          <w:sz w:val="20"/>
          <w:szCs w:val="20"/>
        </w:rPr>
        <w:t xml:space="preserve">) Umowy w terminie </w:t>
      </w:r>
      <w:r w:rsidRPr="000438F0">
        <w:rPr>
          <w:rFonts w:ascii="Arial" w:eastAsia="Times New Roman" w:hAnsi="Arial" w:cs="Arial"/>
          <w:b/>
          <w:bCs/>
          <w:kern w:val="0"/>
          <w:sz w:val="20"/>
          <w:szCs w:val="20"/>
        </w:rPr>
        <w:t xml:space="preserve">do </w:t>
      </w:r>
      <w:r w:rsidR="002D2797" w:rsidRPr="000438F0">
        <w:rPr>
          <w:rFonts w:ascii="Arial" w:eastAsia="Times New Roman" w:hAnsi="Arial" w:cs="Arial"/>
          <w:b/>
          <w:bCs/>
          <w:kern w:val="0"/>
          <w:sz w:val="20"/>
          <w:szCs w:val="20"/>
        </w:rPr>
        <w:t>60</w:t>
      </w:r>
      <w:r w:rsidRPr="000438F0">
        <w:rPr>
          <w:rFonts w:ascii="Arial" w:eastAsia="Times New Roman" w:hAnsi="Arial" w:cs="Arial"/>
          <w:b/>
          <w:bCs/>
          <w:kern w:val="0"/>
          <w:sz w:val="20"/>
          <w:szCs w:val="20"/>
        </w:rPr>
        <w:t xml:space="preserve"> (</w:t>
      </w:r>
      <w:r w:rsidR="002D2797" w:rsidRPr="000438F0">
        <w:rPr>
          <w:rFonts w:ascii="Arial" w:eastAsia="Times New Roman" w:hAnsi="Arial" w:cs="Arial"/>
          <w:b/>
          <w:bCs/>
          <w:kern w:val="0"/>
          <w:sz w:val="20"/>
          <w:szCs w:val="20"/>
        </w:rPr>
        <w:t>sześćdziesięciu</w:t>
      </w:r>
      <w:r w:rsidRPr="000438F0">
        <w:rPr>
          <w:rFonts w:ascii="Arial" w:eastAsia="Times New Roman" w:hAnsi="Arial" w:cs="Arial"/>
          <w:b/>
          <w:bCs/>
          <w:kern w:val="0"/>
          <w:sz w:val="20"/>
          <w:szCs w:val="20"/>
        </w:rPr>
        <w:t>) dni od zawarcia Umowy</w:t>
      </w:r>
      <w:r w:rsidRPr="000438F0">
        <w:rPr>
          <w:rFonts w:ascii="Arial" w:eastAsia="Times New Roman" w:hAnsi="Arial" w:cs="Arial"/>
          <w:kern w:val="0"/>
          <w:sz w:val="20"/>
          <w:szCs w:val="20"/>
        </w:rPr>
        <w:t>,</w:t>
      </w:r>
    </w:p>
    <w:p w14:paraId="6199FCAA" w14:textId="77C52E44" w:rsidR="009721BF" w:rsidRPr="000438F0" w:rsidRDefault="009721BF" w:rsidP="005F3591">
      <w:pPr>
        <w:numPr>
          <w:ilvl w:val="0"/>
          <w:numId w:val="47"/>
        </w:numPr>
        <w:spacing w:after="0" w:line="276" w:lineRule="auto"/>
        <w:ind w:left="851" w:hanging="284"/>
        <w:jc w:val="both"/>
        <w:rPr>
          <w:rFonts w:ascii="Arial" w:eastAsia="Times New Roman" w:hAnsi="Arial" w:cs="Arial"/>
          <w:b/>
          <w:bCs/>
          <w:kern w:val="0"/>
          <w:sz w:val="20"/>
          <w:szCs w:val="20"/>
        </w:rPr>
      </w:pPr>
      <w:r w:rsidRPr="000438F0">
        <w:rPr>
          <w:rFonts w:ascii="Arial" w:eastAsia="Times New Roman" w:hAnsi="Arial" w:cs="Arial"/>
          <w:kern w:val="0"/>
          <w:sz w:val="20"/>
          <w:szCs w:val="20"/>
        </w:rPr>
        <w:t xml:space="preserve">do przedłożenia w siedzibie Zamawiającego wykonanego kompletnego Przedmiotu Umowy </w:t>
      </w:r>
      <w:r w:rsidRPr="000438F0">
        <w:rPr>
          <w:rFonts w:ascii="Arial" w:eastAsia="Times New Roman" w:hAnsi="Arial" w:cs="Arial"/>
          <w:kern w:val="0"/>
          <w:sz w:val="20"/>
          <w:szCs w:val="20"/>
        </w:rPr>
        <w:br/>
        <w:t xml:space="preserve">w terminie: </w:t>
      </w:r>
      <w:r w:rsidRPr="000438F0">
        <w:rPr>
          <w:rFonts w:ascii="Arial" w:eastAsia="Times New Roman" w:hAnsi="Arial" w:cs="Arial"/>
          <w:b/>
          <w:bCs/>
          <w:kern w:val="0"/>
          <w:sz w:val="20"/>
          <w:szCs w:val="20"/>
        </w:rPr>
        <w:t xml:space="preserve">do </w:t>
      </w:r>
      <w:r w:rsidR="0029054A" w:rsidRPr="000438F0">
        <w:rPr>
          <w:rFonts w:ascii="Arial" w:eastAsia="Times New Roman" w:hAnsi="Arial" w:cs="Arial"/>
          <w:b/>
          <w:bCs/>
          <w:kern w:val="0"/>
          <w:sz w:val="20"/>
          <w:szCs w:val="20"/>
        </w:rPr>
        <w:t>17</w:t>
      </w:r>
      <w:r w:rsidR="00566875" w:rsidRPr="000438F0">
        <w:rPr>
          <w:rFonts w:ascii="Arial" w:eastAsia="Times New Roman" w:hAnsi="Arial" w:cs="Arial"/>
          <w:b/>
          <w:bCs/>
          <w:kern w:val="0"/>
          <w:sz w:val="20"/>
          <w:szCs w:val="20"/>
        </w:rPr>
        <w:t xml:space="preserve"> (</w:t>
      </w:r>
      <w:r w:rsidR="0029054A" w:rsidRPr="000438F0">
        <w:rPr>
          <w:rFonts w:ascii="Arial" w:eastAsia="Times New Roman" w:hAnsi="Arial" w:cs="Arial"/>
          <w:b/>
          <w:bCs/>
          <w:kern w:val="0"/>
          <w:sz w:val="20"/>
          <w:szCs w:val="20"/>
        </w:rPr>
        <w:t>siedemna</w:t>
      </w:r>
      <w:r w:rsidR="00186C47" w:rsidRPr="000438F0">
        <w:rPr>
          <w:rFonts w:ascii="Arial" w:eastAsia="Times New Roman" w:hAnsi="Arial" w:cs="Arial"/>
          <w:b/>
          <w:bCs/>
          <w:kern w:val="0"/>
          <w:sz w:val="20"/>
          <w:szCs w:val="20"/>
        </w:rPr>
        <w:t>stu</w:t>
      </w:r>
      <w:r w:rsidR="00566875" w:rsidRPr="000438F0">
        <w:rPr>
          <w:rFonts w:ascii="Arial" w:eastAsia="Times New Roman" w:hAnsi="Arial" w:cs="Arial"/>
          <w:b/>
          <w:bCs/>
          <w:kern w:val="0"/>
          <w:sz w:val="20"/>
          <w:szCs w:val="20"/>
        </w:rPr>
        <w:t>) miesi</w:t>
      </w:r>
      <w:r w:rsidR="0029054A" w:rsidRPr="000438F0">
        <w:rPr>
          <w:rFonts w:ascii="Arial" w:eastAsia="Times New Roman" w:hAnsi="Arial" w:cs="Arial"/>
          <w:b/>
          <w:bCs/>
          <w:kern w:val="0"/>
          <w:sz w:val="20"/>
          <w:szCs w:val="20"/>
        </w:rPr>
        <w:t>ęcy</w:t>
      </w:r>
      <w:r w:rsidR="00566875" w:rsidRPr="000438F0">
        <w:rPr>
          <w:rFonts w:ascii="Arial" w:eastAsia="Times New Roman" w:hAnsi="Arial" w:cs="Arial"/>
          <w:b/>
          <w:bCs/>
          <w:kern w:val="0"/>
          <w:sz w:val="20"/>
          <w:szCs w:val="20"/>
        </w:rPr>
        <w:t xml:space="preserve"> </w:t>
      </w:r>
      <w:r w:rsidRPr="000438F0">
        <w:rPr>
          <w:rFonts w:ascii="Arial" w:eastAsia="Times New Roman" w:hAnsi="Arial" w:cs="Arial"/>
          <w:b/>
          <w:bCs/>
          <w:kern w:val="0"/>
          <w:sz w:val="20"/>
          <w:szCs w:val="20"/>
        </w:rPr>
        <w:t xml:space="preserve">od zawarcia Umowy, z wyłączeniem nadzoru autorskiego </w:t>
      </w:r>
      <w:r w:rsidR="00F00497" w:rsidRPr="000438F0">
        <w:rPr>
          <w:rFonts w:ascii="Arial" w:eastAsia="Times New Roman" w:hAnsi="Arial" w:cs="Arial"/>
          <w:b/>
          <w:bCs/>
          <w:kern w:val="0"/>
          <w:sz w:val="20"/>
          <w:szCs w:val="20"/>
          <w:lang w:eastAsia="ar-SA"/>
          <w14:ligatures w14:val="none"/>
        </w:rPr>
        <w:t>o którym mowa w §2 ust. 2 lit. x</w:t>
      </w:r>
      <w:r w:rsidR="00334AB6" w:rsidRPr="000438F0">
        <w:rPr>
          <w:rFonts w:ascii="Arial" w:eastAsia="Times New Roman" w:hAnsi="Arial" w:cs="Arial"/>
          <w:b/>
          <w:bCs/>
          <w:kern w:val="0"/>
          <w:sz w:val="20"/>
          <w:szCs w:val="20"/>
          <w:lang w:eastAsia="ar-SA"/>
          <w14:ligatures w14:val="none"/>
        </w:rPr>
        <w:t>)</w:t>
      </w:r>
      <w:r w:rsidR="00F00497" w:rsidRPr="000438F0">
        <w:rPr>
          <w:rFonts w:ascii="Arial" w:eastAsia="Times New Roman" w:hAnsi="Arial" w:cs="Arial"/>
          <w:b/>
          <w:bCs/>
          <w:kern w:val="0"/>
          <w:sz w:val="20"/>
          <w:szCs w:val="20"/>
          <w:lang w:eastAsia="ar-SA"/>
          <w14:ligatures w14:val="none"/>
        </w:rPr>
        <w:t xml:space="preserve"> oraz w §14 Umowy oraz aktualizacji kosztorysu, o której mowa w §2 ust. 2 lit. v</w:t>
      </w:r>
      <w:r w:rsidR="00334AB6" w:rsidRPr="000438F0">
        <w:rPr>
          <w:rFonts w:ascii="Arial" w:eastAsia="Times New Roman" w:hAnsi="Arial" w:cs="Arial"/>
          <w:b/>
          <w:bCs/>
          <w:kern w:val="0"/>
          <w:sz w:val="20"/>
          <w:szCs w:val="20"/>
          <w:lang w:eastAsia="ar-SA"/>
          <w14:ligatures w14:val="none"/>
        </w:rPr>
        <w:t>)</w:t>
      </w:r>
      <w:r w:rsidR="00F00497" w:rsidRPr="000438F0">
        <w:rPr>
          <w:rFonts w:ascii="Arial" w:eastAsia="Times New Roman" w:hAnsi="Arial" w:cs="Arial"/>
          <w:b/>
          <w:bCs/>
          <w:kern w:val="0"/>
          <w:sz w:val="20"/>
          <w:szCs w:val="20"/>
          <w:lang w:eastAsia="ar-SA"/>
          <w14:ligatures w14:val="none"/>
        </w:rPr>
        <w:t xml:space="preserve"> Umowy</w:t>
      </w:r>
      <w:r w:rsidRPr="000438F0">
        <w:rPr>
          <w:rFonts w:ascii="Arial" w:eastAsia="Times New Roman" w:hAnsi="Arial" w:cs="Arial"/>
          <w:b/>
          <w:bCs/>
          <w:kern w:val="0"/>
          <w:sz w:val="20"/>
          <w:szCs w:val="20"/>
        </w:rPr>
        <w:t>,</w:t>
      </w:r>
      <w:bookmarkEnd w:id="16"/>
    </w:p>
    <w:p w14:paraId="38BB5CE0" w14:textId="77777777" w:rsidR="00F00497" w:rsidRPr="000438F0" w:rsidRDefault="009721BF" w:rsidP="005F3591">
      <w:pPr>
        <w:numPr>
          <w:ilvl w:val="0"/>
          <w:numId w:val="47"/>
        </w:numPr>
        <w:spacing w:after="0" w:line="276" w:lineRule="auto"/>
        <w:ind w:left="851" w:hanging="284"/>
        <w:jc w:val="both"/>
        <w:rPr>
          <w:rFonts w:ascii="Arial" w:eastAsia="Times New Roman" w:hAnsi="Arial" w:cs="Arial"/>
          <w:b/>
          <w:bCs/>
          <w:kern w:val="0"/>
          <w:sz w:val="20"/>
          <w:szCs w:val="20"/>
        </w:rPr>
      </w:pPr>
      <w:r w:rsidRPr="000438F0">
        <w:rPr>
          <w:rFonts w:ascii="Arial" w:eastAsia="Times New Roman" w:hAnsi="Arial" w:cs="Arial"/>
          <w:b/>
          <w:bCs/>
          <w:kern w:val="0"/>
          <w:sz w:val="20"/>
          <w:szCs w:val="20"/>
        </w:rPr>
        <w:t xml:space="preserve">do aktualizacji kosztorysu zgodnie z postanowieniami </w:t>
      </w:r>
      <w:r w:rsidRPr="000438F0">
        <w:rPr>
          <w:rFonts w:ascii="Arial" w:eastAsia="Times New Roman" w:hAnsi="Arial" w:cs="Arial"/>
          <w:kern w:val="0"/>
          <w:sz w:val="20"/>
          <w:szCs w:val="20"/>
        </w:rPr>
        <w:t xml:space="preserve">§2 ust. </w:t>
      </w:r>
      <w:r w:rsidR="00543632" w:rsidRPr="000438F0">
        <w:rPr>
          <w:rFonts w:ascii="Arial" w:eastAsia="Times New Roman" w:hAnsi="Arial" w:cs="Arial"/>
          <w:kern w:val="0"/>
          <w:sz w:val="20"/>
          <w:szCs w:val="20"/>
        </w:rPr>
        <w:t>2</w:t>
      </w:r>
      <w:r w:rsidRPr="000438F0">
        <w:rPr>
          <w:rFonts w:ascii="Arial" w:eastAsia="Times New Roman" w:hAnsi="Arial" w:cs="Arial"/>
          <w:kern w:val="0"/>
          <w:sz w:val="20"/>
          <w:szCs w:val="20"/>
        </w:rPr>
        <w:t xml:space="preserve"> lit. </w:t>
      </w:r>
      <w:r w:rsidR="006570E9" w:rsidRPr="000438F0">
        <w:rPr>
          <w:rFonts w:ascii="Arial" w:eastAsia="Times New Roman" w:hAnsi="Arial" w:cs="Arial"/>
          <w:kern w:val="0"/>
          <w:sz w:val="20"/>
          <w:szCs w:val="20"/>
        </w:rPr>
        <w:t>v</w:t>
      </w:r>
      <w:r w:rsidRPr="000438F0">
        <w:rPr>
          <w:rFonts w:ascii="Arial" w:eastAsia="Times New Roman" w:hAnsi="Arial" w:cs="Arial"/>
          <w:kern w:val="0"/>
          <w:sz w:val="20"/>
          <w:szCs w:val="20"/>
        </w:rPr>
        <w:t>) Umowy</w:t>
      </w:r>
      <w:r w:rsidR="00F00497" w:rsidRPr="000438F0">
        <w:rPr>
          <w:rFonts w:ascii="Arial" w:eastAsia="Times New Roman" w:hAnsi="Arial" w:cs="Arial"/>
          <w:kern w:val="0"/>
          <w:sz w:val="20"/>
          <w:szCs w:val="20"/>
        </w:rPr>
        <w:t>,</w:t>
      </w:r>
    </w:p>
    <w:p w14:paraId="01907181" w14:textId="3E927397" w:rsidR="009721BF" w:rsidRPr="000438F0" w:rsidRDefault="00F00497" w:rsidP="00F00497">
      <w:pPr>
        <w:numPr>
          <w:ilvl w:val="0"/>
          <w:numId w:val="47"/>
        </w:numPr>
        <w:spacing w:after="0" w:line="276" w:lineRule="auto"/>
        <w:ind w:left="851" w:hanging="284"/>
        <w:jc w:val="both"/>
        <w:rPr>
          <w:rFonts w:ascii="Arial" w:eastAsia="Times New Roman" w:hAnsi="Arial" w:cs="Arial"/>
          <w:b/>
          <w:bCs/>
          <w:kern w:val="0"/>
          <w:sz w:val="20"/>
          <w:szCs w:val="20"/>
        </w:rPr>
      </w:pPr>
      <w:r w:rsidRPr="000438F0">
        <w:rPr>
          <w:rFonts w:ascii="Arial" w:eastAsia="Times New Roman" w:hAnsi="Arial" w:cs="Arial"/>
          <w:kern w:val="0"/>
          <w:sz w:val="20"/>
          <w:szCs w:val="20"/>
        </w:rPr>
        <w:t xml:space="preserve">do pełnienia nadzoru autorskiego - </w:t>
      </w:r>
      <w:r w:rsidRPr="000438F0">
        <w:rPr>
          <w:rFonts w:ascii="Arial" w:eastAsia="Times New Roman" w:hAnsi="Arial" w:cs="Arial"/>
          <w:b/>
          <w:bCs/>
          <w:kern w:val="0"/>
          <w:sz w:val="20"/>
          <w:szCs w:val="20"/>
        </w:rPr>
        <w:t>od dnia zawarcia umowy na roboty budowlane obejmujące realizację inwestycji na potrzeby której wykonywany jest Przedmiot Umowy, do dnia uzyskania pozwolenia na użytkowanie lub innego dokumentu zezwalającego na użytkowanie.</w:t>
      </w:r>
    </w:p>
    <w:p w14:paraId="68024231" w14:textId="67E13105" w:rsidR="009721BF" w:rsidRPr="000438F0" w:rsidRDefault="009721BF" w:rsidP="005F3591">
      <w:pPr>
        <w:numPr>
          <w:ilvl w:val="0"/>
          <w:numId w:val="46"/>
        </w:numPr>
        <w:spacing w:after="0" w:line="276" w:lineRule="auto"/>
        <w:ind w:left="284" w:hanging="284"/>
        <w:jc w:val="both"/>
        <w:rPr>
          <w:rFonts w:ascii="Arial" w:eastAsia="Times New Roman" w:hAnsi="Arial" w:cs="Arial"/>
          <w:kern w:val="0"/>
          <w:sz w:val="20"/>
          <w:szCs w:val="20"/>
        </w:rPr>
      </w:pPr>
      <w:r w:rsidRPr="000438F0">
        <w:rPr>
          <w:rFonts w:ascii="Arial" w:eastAsia="Times New Roman" w:hAnsi="Arial" w:cs="Arial"/>
          <w:kern w:val="0"/>
          <w:sz w:val="20"/>
          <w:szCs w:val="20"/>
        </w:rPr>
        <w:t>Za wykonanie Przedmiotu Umowy Strony uważają</w:t>
      </w:r>
      <w:r w:rsidRPr="000438F0">
        <w:rPr>
          <w:rFonts w:ascii="Arial" w:eastAsia="Times New Roman" w:hAnsi="Arial" w:cs="Arial"/>
          <w:b/>
          <w:bCs/>
          <w:kern w:val="0"/>
          <w:sz w:val="20"/>
          <w:szCs w:val="20"/>
        </w:rPr>
        <w:t xml:space="preserve"> przekazanie Zamawiającemu przez Wykonawcę kompletnej dokumentacji projektowej wraz z decyzją</w:t>
      </w:r>
      <w:r w:rsidRPr="000438F0">
        <w:rPr>
          <w:rFonts w:ascii="Arial" w:eastAsia="Times New Roman" w:hAnsi="Arial" w:cs="Arial"/>
          <w:kern w:val="0"/>
          <w:sz w:val="20"/>
          <w:szCs w:val="20"/>
        </w:rPr>
        <w:t xml:space="preserve"> </w:t>
      </w:r>
      <w:r w:rsidRPr="000438F0">
        <w:rPr>
          <w:rFonts w:ascii="Arial" w:eastAsia="Times New Roman" w:hAnsi="Arial" w:cs="Arial"/>
          <w:b/>
          <w:bCs/>
          <w:kern w:val="0"/>
          <w:sz w:val="20"/>
          <w:szCs w:val="20"/>
        </w:rPr>
        <w:t xml:space="preserve">o </w:t>
      </w:r>
      <w:r w:rsidR="00F71B2C" w:rsidRPr="000438F0">
        <w:rPr>
          <w:rFonts w:ascii="Arial" w:eastAsia="Times New Roman" w:hAnsi="Arial" w:cs="Arial"/>
          <w:b/>
          <w:bCs/>
          <w:kern w:val="0"/>
          <w:sz w:val="20"/>
          <w:szCs w:val="20"/>
        </w:rPr>
        <w:t>po</w:t>
      </w:r>
      <w:r w:rsidRPr="000438F0">
        <w:rPr>
          <w:rFonts w:ascii="Arial" w:eastAsia="Times New Roman" w:hAnsi="Arial" w:cs="Arial"/>
          <w:b/>
          <w:bCs/>
          <w:kern w:val="0"/>
          <w:sz w:val="20"/>
          <w:szCs w:val="20"/>
        </w:rPr>
        <w:t xml:space="preserve">zwoleniu na </w:t>
      </w:r>
      <w:r w:rsidR="004D44B2" w:rsidRPr="000438F0">
        <w:rPr>
          <w:rFonts w:ascii="Arial" w:eastAsia="Times New Roman" w:hAnsi="Arial" w:cs="Arial"/>
          <w:b/>
          <w:bCs/>
          <w:kern w:val="0"/>
          <w:sz w:val="20"/>
          <w:szCs w:val="20"/>
        </w:rPr>
        <w:t>budowę</w:t>
      </w:r>
      <w:r w:rsidRPr="000438F0">
        <w:rPr>
          <w:rFonts w:ascii="Arial" w:eastAsia="Times New Roman" w:hAnsi="Arial" w:cs="Arial"/>
          <w:b/>
          <w:bCs/>
          <w:kern w:val="0"/>
          <w:sz w:val="20"/>
          <w:szCs w:val="20"/>
        </w:rPr>
        <w:t xml:space="preserve"> oraz pełnej dokumentacji określonej w SWZ umożliwiającej realizację zadania oraz wykonanie nadzoru autorskiego, </w:t>
      </w:r>
      <w:r w:rsidRPr="000438F0">
        <w:rPr>
          <w:rFonts w:ascii="Arial" w:eastAsia="Times New Roman" w:hAnsi="Arial" w:cs="Arial"/>
          <w:kern w:val="0"/>
          <w:sz w:val="20"/>
          <w:szCs w:val="20"/>
        </w:rPr>
        <w:t>pod warunkiem, że w razie zaskarżenia przedmiotowej decyzji do organu II instancji organ ten bądź utrzyma w mocy przedmiotową decyzję, bądź jej zmiana lub uchylenie nie nastąpi z przyczyn leżących po stronie Wykonawcy.</w:t>
      </w:r>
    </w:p>
    <w:p w14:paraId="6C9BF37E" w14:textId="77777777" w:rsidR="00714BAA" w:rsidRPr="000438F0" w:rsidRDefault="00714BAA" w:rsidP="003D6C2E">
      <w:pPr>
        <w:spacing w:after="0" w:line="276" w:lineRule="auto"/>
        <w:ind w:left="284"/>
        <w:jc w:val="both"/>
        <w:rPr>
          <w:rFonts w:ascii="Arial" w:eastAsia="Times New Roman" w:hAnsi="Arial" w:cs="Arial"/>
          <w:kern w:val="0"/>
          <w:sz w:val="20"/>
          <w:szCs w:val="20"/>
        </w:rPr>
      </w:pPr>
    </w:p>
    <w:p w14:paraId="64626B94" w14:textId="081E09CE" w:rsidR="00D253FE" w:rsidRPr="000438F0" w:rsidRDefault="00203CA8" w:rsidP="005F3591">
      <w:pPr>
        <w:tabs>
          <w:tab w:val="left" w:pos="284"/>
        </w:tabs>
        <w:suppressAutoHyphens/>
        <w:spacing w:after="0" w:line="276" w:lineRule="auto"/>
        <w:ind w:left="284" w:hanging="284"/>
        <w:jc w:val="center"/>
        <w:rPr>
          <w:rFonts w:ascii="Arial" w:hAnsi="Arial" w:cs="Arial"/>
          <w:b/>
          <w:kern w:val="0"/>
          <w:sz w:val="20"/>
          <w:szCs w:val="20"/>
          <w14:ligatures w14:val="none"/>
        </w:rPr>
      </w:pPr>
      <w:bookmarkStart w:id="17" w:name="_Hlk137202270"/>
      <w:r w:rsidRPr="000438F0">
        <w:rPr>
          <w:rFonts w:ascii="Arial" w:hAnsi="Arial" w:cs="Arial"/>
          <w:b/>
          <w:kern w:val="0"/>
          <w:sz w:val="20"/>
          <w:szCs w:val="20"/>
          <w14:ligatures w14:val="none"/>
        </w:rPr>
        <w:t>§</w:t>
      </w:r>
      <w:bookmarkEnd w:id="17"/>
      <w:r w:rsidRPr="000438F0">
        <w:rPr>
          <w:rFonts w:ascii="Arial" w:hAnsi="Arial" w:cs="Arial"/>
          <w:b/>
          <w:kern w:val="0"/>
          <w:sz w:val="20"/>
          <w:szCs w:val="20"/>
          <w14:ligatures w14:val="none"/>
        </w:rPr>
        <w:t>5</w:t>
      </w:r>
      <w:r w:rsidR="001335D9" w:rsidRPr="000438F0">
        <w:rPr>
          <w:rFonts w:ascii="Arial" w:hAnsi="Arial" w:cs="Arial"/>
          <w:b/>
          <w:bCs/>
          <w:kern w:val="0"/>
          <w:sz w:val="20"/>
          <w:szCs w:val="20"/>
          <w14:ligatures w14:val="none"/>
        </w:rPr>
        <w:t>.</w:t>
      </w:r>
      <w:r w:rsidRPr="000438F0">
        <w:rPr>
          <w:rFonts w:ascii="Arial" w:hAnsi="Arial" w:cs="Arial"/>
          <w:b/>
          <w:kern w:val="0"/>
          <w:sz w:val="20"/>
          <w:szCs w:val="20"/>
          <w14:ligatures w14:val="none"/>
        </w:rPr>
        <w:t xml:space="preserve"> </w:t>
      </w:r>
    </w:p>
    <w:p w14:paraId="14371D2B" w14:textId="2EC773D9" w:rsidR="00887FD6" w:rsidRPr="000438F0" w:rsidRDefault="004F1F25" w:rsidP="005F3591">
      <w:pPr>
        <w:tabs>
          <w:tab w:val="left" w:pos="284"/>
        </w:tabs>
        <w:suppressAutoHyphens/>
        <w:spacing w:after="0" w:line="276" w:lineRule="auto"/>
        <w:ind w:left="284" w:hanging="284"/>
        <w:jc w:val="center"/>
        <w:rPr>
          <w:rFonts w:ascii="Arial" w:hAnsi="Arial" w:cs="Arial"/>
          <w:b/>
          <w:kern w:val="0"/>
          <w:sz w:val="20"/>
          <w:szCs w:val="20"/>
          <w14:ligatures w14:val="none"/>
        </w:rPr>
      </w:pPr>
      <w:r w:rsidRPr="000438F0">
        <w:rPr>
          <w:rFonts w:ascii="Arial" w:hAnsi="Arial" w:cs="Arial"/>
          <w:b/>
          <w:kern w:val="0"/>
          <w:sz w:val="20"/>
          <w:szCs w:val="20"/>
          <w14:ligatures w14:val="none"/>
        </w:rPr>
        <w:t>Odbiór zakresu umowy</w:t>
      </w:r>
    </w:p>
    <w:p w14:paraId="1512DB1F" w14:textId="77777777" w:rsidR="00567849" w:rsidRPr="000438F0" w:rsidRDefault="00B11557"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bCs w:val="0"/>
          <w:sz w:val="20"/>
          <w:szCs w:val="20"/>
        </w:rPr>
        <w:t>Wykonawca zobowiązuje się dostarczyć dokumentację projektową do siedziby Zamawiającego najpóźniej w terminach określonych w §4 ust.1. lit. a) i lit. b).</w:t>
      </w:r>
    </w:p>
    <w:p w14:paraId="27F8A198" w14:textId="0F6CF8F9" w:rsidR="00B11557" w:rsidRPr="000438F0" w:rsidRDefault="00B11557"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bCs w:val="0"/>
          <w:sz w:val="20"/>
          <w:szCs w:val="20"/>
        </w:rPr>
        <w:lastRenderedPageBreak/>
        <w:t>Wraz z dokumentacją Wykonawca przekaże Zamawiającemu:</w:t>
      </w:r>
    </w:p>
    <w:p w14:paraId="026D4202" w14:textId="77777777" w:rsidR="00354623" w:rsidRPr="000438F0" w:rsidRDefault="00354623" w:rsidP="003D6C2E">
      <w:pPr>
        <w:pStyle w:val="Tekstpodstawowy"/>
        <w:numPr>
          <w:ilvl w:val="0"/>
          <w:numId w:val="57"/>
        </w:numPr>
        <w:tabs>
          <w:tab w:val="left" w:pos="360"/>
          <w:tab w:val="left" w:pos="426"/>
        </w:tabs>
        <w:spacing w:after="0" w:line="276" w:lineRule="auto"/>
        <w:contextualSpacing/>
        <w:rPr>
          <w:rFonts w:ascii="Arial" w:hAnsi="Arial" w:cs="Arial"/>
          <w:b w:val="0"/>
          <w:bCs w:val="0"/>
          <w:kern w:val="0"/>
          <w:sz w:val="20"/>
          <w:szCs w:val="20"/>
          <w14:ligatures w14:val="none"/>
        </w:rPr>
      </w:pPr>
      <w:r w:rsidRPr="000438F0">
        <w:rPr>
          <w:rFonts w:ascii="Arial" w:hAnsi="Arial" w:cs="Arial"/>
          <w:b w:val="0"/>
          <w:bCs w:val="0"/>
          <w:kern w:val="0"/>
          <w:sz w:val="20"/>
          <w:szCs w:val="20"/>
          <w14:ligatures w14:val="none"/>
        </w:rPr>
        <w:t>oświadczenie, że dokumentacja jest skoordynowana branżowo, zgodna z Umową, obowiązującymi przepisami oraz, że jest kompletna z punktu widzenia celu, któremu ma służyć,</w:t>
      </w:r>
    </w:p>
    <w:p w14:paraId="140824FC" w14:textId="348A0B49" w:rsidR="00354623" w:rsidRPr="000438F0" w:rsidRDefault="00354623" w:rsidP="003D6C2E">
      <w:pPr>
        <w:pStyle w:val="Tekstpodstawowy"/>
        <w:numPr>
          <w:ilvl w:val="0"/>
          <w:numId w:val="57"/>
        </w:numPr>
        <w:tabs>
          <w:tab w:val="left" w:pos="360"/>
          <w:tab w:val="left" w:pos="426"/>
        </w:tabs>
        <w:spacing w:after="0" w:line="276" w:lineRule="auto"/>
        <w:contextualSpacing/>
        <w:rPr>
          <w:rFonts w:ascii="Arial" w:hAnsi="Arial" w:cs="Arial"/>
          <w:b w:val="0"/>
          <w:bCs w:val="0"/>
          <w:kern w:val="0"/>
          <w:sz w:val="20"/>
          <w:szCs w:val="20"/>
          <w14:ligatures w14:val="none"/>
        </w:rPr>
      </w:pPr>
      <w:r w:rsidRPr="000438F0">
        <w:rPr>
          <w:rFonts w:ascii="Arial" w:hAnsi="Arial" w:cs="Arial"/>
          <w:b w:val="0"/>
          <w:bCs w:val="0"/>
          <w:kern w:val="0"/>
          <w:sz w:val="20"/>
          <w:szCs w:val="20"/>
          <w14:ligatures w14:val="none"/>
        </w:rPr>
        <w:t>oświadczenie, że zapis cyfrowy jest zgodny z dokumentacją w wersji papierowej.</w:t>
      </w:r>
    </w:p>
    <w:p w14:paraId="3400F9EC" w14:textId="77777777"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Wykonawca opatrzy dokumentację, jak również jej części stanowiące przedmiot odbioru, pisemnym oświadczeniem, że dostarczona Zamawiającemu dokumentacja jest wykonana zgodnie z niniejszą Umową, obowiązującymi przepisami, zasadami wiedzy technicznej oraz, że jest kompletna.</w:t>
      </w:r>
    </w:p>
    <w:p w14:paraId="7157FD21" w14:textId="77777777"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Wykaz opracowań oraz pisemnych oświadczeń, o których mowa powyżej, stanowi integralną część przekazywanej dokumentacji projektowej.</w:t>
      </w:r>
    </w:p>
    <w:p w14:paraId="4A6D0943" w14:textId="77777777"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Zamawiający nie jest zobowiązany dokonywać sprawdzenia jakości wykonanej dokumentacji przy jej przekazaniu.</w:t>
      </w:r>
    </w:p>
    <w:p w14:paraId="2251EDE5" w14:textId="5CD33FE5"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 xml:space="preserve">Zamawiający po otrzymaniu dokumentacji projektowej potwierdza jej otrzymanie protokołem przekazania, a następnie przystąpi do czynności odbioru, które zakończy w terminie do 14 </w:t>
      </w:r>
      <w:r w:rsidR="003066A4" w:rsidRPr="000438F0">
        <w:rPr>
          <w:rFonts w:ascii="Arial" w:hAnsi="Arial" w:cs="Arial"/>
          <w:b w:val="0"/>
          <w:sz w:val="20"/>
          <w:szCs w:val="20"/>
        </w:rPr>
        <w:t xml:space="preserve">(czternastu) </w:t>
      </w:r>
      <w:r w:rsidRPr="000438F0">
        <w:rPr>
          <w:rFonts w:ascii="Arial" w:hAnsi="Arial" w:cs="Arial"/>
          <w:b w:val="0"/>
          <w:sz w:val="20"/>
          <w:szCs w:val="20"/>
        </w:rPr>
        <w:t>dni roboczych podpisaniem protokołu odbioru albo zwrotem dokumentacji wraz z pisemnym uzasadnieniem przyczyn odmowy odbioru.</w:t>
      </w:r>
    </w:p>
    <w:p w14:paraId="08E4B5C5" w14:textId="524549B1"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Jeżeli Zamawiający nie odbierze (w formie protokołu odbioru) przekazanej dokumentacji w ciągu 14</w:t>
      </w:r>
      <w:r w:rsidR="003066A4" w:rsidRPr="000438F0">
        <w:rPr>
          <w:rFonts w:ascii="Arial" w:hAnsi="Arial" w:cs="Arial"/>
          <w:b w:val="0"/>
          <w:sz w:val="20"/>
          <w:szCs w:val="20"/>
        </w:rPr>
        <w:t xml:space="preserve"> (czternastu)</w:t>
      </w:r>
      <w:r w:rsidRPr="000438F0">
        <w:rPr>
          <w:rFonts w:ascii="Arial" w:hAnsi="Arial" w:cs="Arial"/>
          <w:b w:val="0"/>
          <w:sz w:val="20"/>
          <w:szCs w:val="20"/>
        </w:rPr>
        <w:t xml:space="preserve"> dni roboczych i nie zawiadomi Wykonawcy o przyczynach niedokonania odbioru, Wykonawca może jednostronnie stwierdzić na piśmie, że data wykonania odbioru przypada po upływie 14 </w:t>
      </w:r>
      <w:r w:rsidR="003066A4" w:rsidRPr="000438F0">
        <w:rPr>
          <w:rFonts w:ascii="Arial" w:hAnsi="Arial" w:cs="Arial"/>
          <w:b w:val="0"/>
          <w:sz w:val="20"/>
          <w:szCs w:val="20"/>
        </w:rPr>
        <w:t xml:space="preserve">(czternastu) </w:t>
      </w:r>
      <w:r w:rsidRPr="000438F0">
        <w:rPr>
          <w:rFonts w:ascii="Arial" w:hAnsi="Arial" w:cs="Arial"/>
          <w:b w:val="0"/>
          <w:sz w:val="20"/>
          <w:szCs w:val="20"/>
        </w:rPr>
        <w:t xml:space="preserve">dni roboczych od daty przekazania </w:t>
      </w:r>
      <w:r w:rsidR="00F00497" w:rsidRPr="000438F0">
        <w:rPr>
          <w:rFonts w:ascii="Arial" w:hAnsi="Arial" w:cs="Arial"/>
          <w:b w:val="0"/>
          <w:sz w:val="20"/>
          <w:szCs w:val="20"/>
        </w:rPr>
        <w:t>kompletnego P</w:t>
      </w:r>
      <w:r w:rsidRPr="000438F0">
        <w:rPr>
          <w:rFonts w:ascii="Arial" w:hAnsi="Arial" w:cs="Arial"/>
          <w:b w:val="0"/>
          <w:sz w:val="20"/>
          <w:szCs w:val="20"/>
        </w:rPr>
        <w:t xml:space="preserve">rzedmiotu </w:t>
      </w:r>
      <w:r w:rsidR="00F00497" w:rsidRPr="000438F0">
        <w:rPr>
          <w:rFonts w:ascii="Arial" w:hAnsi="Arial" w:cs="Arial"/>
          <w:b w:val="0"/>
          <w:sz w:val="20"/>
          <w:szCs w:val="20"/>
        </w:rPr>
        <w:t>Umowy</w:t>
      </w:r>
      <w:r w:rsidRPr="000438F0">
        <w:rPr>
          <w:rFonts w:ascii="Arial" w:hAnsi="Arial" w:cs="Arial"/>
          <w:b w:val="0"/>
          <w:sz w:val="20"/>
          <w:szCs w:val="20"/>
        </w:rPr>
        <w:t>.</w:t>
      </w:r>
    </w:p>
    <w:p w14:paraId="0481A7BA" w14:textId="781EF42D" w:rsidR="00264972"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 xml:space="preserve">Sprawdzenie i odebranie przez Zamawiającego dokumentacji nie powoduje zdjęcia z Wykonawcy obowiązków i odpowiedzialności wynikających z prawa budowlanego oraz z niniejszej Umowy </w:t>
      </w:r>
      <w:r w:rsidR="00EE4B2E" w:rsidRPr="000438F0">
        <w:rPr>
          <w:rFonts w:ascii="Arial" w:hAnsi="Arial" w:cs="Arial"/>
          <w:b w:val="0"/>
          <w:sz w:val="20"/>
          <w:szCs w:val="20"/>
        </w:rPr>
        <w:br/>
      </w:r>
      <w:r w:rsidRPr="000438F0">
        <w:rPr>
          <w:rFonts w:ascii="Arial" w:hAnsi="Arial" w:cs="Arial"/>
          <w:b w:val="0"/>
          <w:sz w:val="20"/>
          <w:szCs w:val="20"/>
        </w:rPr>
        <w:t>w zakresie jakości i prawidłowości wykonanej dokumentacji oraz zaprojektowanych w niej rozwiązań technicznych.</w:t>
      </w:r>
    </w:p>
    <w:p w14:paraId="10FF8462" w14:textId="77777777" w:rsidR="00560B19" w:rsidRPr="000438F0" w:rsidRDefault="00354623"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sz w:val="20"/>
          <w:szCs w:val="20"/>
        </w:rPr>
        <w:t>Jeżeli w trakcie odbioru zostaną stwierdzone wady lub/i usterki lub/i braki, Zamawiający może według swojego wyboru:</w:t>
      </w:r>
    </w:p>
    <w:p w14:paraId="4E38BEEA" w14:textId="2E6FFB89" w:rsidR="00560B19" w:rsidRPr="000438F0" w:rsidRDefault="00560B19" w:rsidP="003D6C2E">
      <w:pPr>
        <w:pStyle w:val="Tekstpodstawowy"/>
        <w:numPr>
          <w:ilvl w:val="0"/>
          <w:numId w:val="58"/>
        </w:numPr>
        <w:tabs>
          <w:tab w:val="left" w:pos="0"/>
          <w:tab w:val="left" w:pos="709"/>
        </w:tabs>
        <w:suppressAutoHyphens/>
        <w:spacing w:after="0" w:line="276" w:lineRule="auto"/>
        <w:rPr>
          <w:rFonts w:ascii="Arial" w:hAnsi="Arial" w:cs="Arial"/>
          <w:b w:val="0"/>
          <w:sz w:val="20"/>
          <w:szCs w:val="20"/>
        </w:rPr>
      </w:pPr>
      <w:r w:rsidRPr="000438F0">
        <w:rPr>
          <w:rFonts w:ascii="Arial" w:hAnsi="Arial" w:cs="Arial"/>
          <w:b w:val="0"/>
          <w:sz w:val="20"/>
          <w:szCs w:val="20"/>
        </w:rPr>
        <w:t xml:space="preserve">odmówić odbioru do czasu usunięcia wad i/lub usterek i/lub braków, wyznaczając Wykonawcy termin do ich usunięcia, lecz nie dłuższy niż 7 </w:t>
      </w:r>
      <w:r w:rsidR="003066A4" w:rsidRPr="000438F0">
        <w:rPr>
          <w:rFonts w:ascii="Arial" w:hAnsi="Arial" w:cs="Arial"/>
          <w:b w:val="0"/>
          <w:sz w:val="20"/>
          <w:szCs w:val="20"/>
        </w:rPr>
        <w:t xml:space="preserve">(siedem) </w:t>
      </w:r>
      <w:r w:rsidRPr="000438F0">
        <w:rPr>
          <w:rFonts w:ascii="Arial" w:hAnsi="Arial" w:cs="Arial"/>
          <w:b w:val="0"/>
          <w:sz w:val="20"/>
          <w:szCs w:val="20"/>
        </w:rPr>
        <w:t>dni, licząc od dnia zgłoszenia przez Zamawiającego pisemnego żądania usunięcia wad i/lub usterek i/lub braków,</w:t>
      </w:r>
    </w:p>
    <w:p w14:paraId="2BEA226A" w14:textId="7200FC88" w:rsidR="00560B19" w:rsidRPr="000438F0" w:rsidRDefault="00560B19" w:rsidP="003D6C2E">
      <w:pPr>
        <w:pStyle w:val="Tekstpodstawowy"/>
        <w:numPr>
          <w:ilvl w:val="0"/>
          <w:numId w:val="58"/>
        </w:numPr>
        <w:tabs>
          <w:tab w:val="left" w:pos="0"/>
          <w:tab w:val="left" w:pos="709"/>
        </w:tabs>
        <w:suppressAutoHyphens/>
        <w:spacing w:after="0" w:line="276" w:lineRule="auto"/>
        <w:rPr>
          <w:rFonts w:ascii="Arial" w:hAnsi="Arial" w:cs="Arial"/>
          <w:b w:val="0"/>
          <w:sz w:val="20"/>
          <w:szCs w:val="20"/>
        </w:rPr>
      </w:pPr>
      <w:r w:rsidRPr="000438F0">
        <w:rPr>
          <w:rFonts w:ascii="Arial" w:hAnsi="Arial" w:cs="Arial"/>
          <w:b w:val="0"/>
          <w:bCs w:val="0"/>
          <w:sz w:val="20"/>
          <w:szCs w:val="20"/>
        </w:rPr>
        <w:t>podpisać protokół odbioru jeżeli Wykonawca zobowiąże się w formie pisemnego oświadczenia do ich usunięcia w wyznaczonym przez Zamawiającego terminie, nie dłuższym jednak niż 7 (siedmiu) dni.</w:t>
      </w:r>
    </w:p>
    <w:p w14:paraId="622BDA6B" w14:textId="7FE65A4C" w:rsidR="00560B19" w:rsidRPr="000438F0" w:rsidRDefault="005B2B58"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bCs w:val="0"/>
          <w:sz w:val="20"/>
          <w:szCs w:val="20"/>
        </w:rPr>
        <w:t xml:space="preserve"> </w:t>
      </w:r>
      <w:r w:rsidR="00560B19" w:rsidRPr="000438F0">
        <w:rPr>
          <w:rFonts w:ascii="Arial" w:hAnsi="Arial" w:cs="Arial"/>
          <w:b w:val="0"/>
          <w:sz w:val="20"/>
          <w:szCs w:val="20"/>
        </w:rPr>
        <w:t xml:space="preserve">W przypadku, o którym mowa w §5 ust. 9 lit. a) powyżej, Wykonawca zobowiązany jest po usunięciu wad i/lub usterek i/lub braków, dokonać czynności, o których mowa w §5 ust. 1, a postanowienia §5 ust. 1 do ust. 4 będą stosowane odpowiednio. </w:t>
      </w:r>
    </w:p>
    <w:p w14:paraId="6B1B1898" w14:textId="658ED87D" w:rsidR="00354623" w:rsidRPr="000438F0" w:rsidRDefault="007A4ADE"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bCs w:val="0"/>
          <w:sz w:val="20"/>
          <w:szCs w:val="20"/>
        </w:rPr>
        <w:t xml:space="preserve"> </w:t>
      </w:r>
      <w:r w:rsidR="00354623" w:rsidRPr="000438F0">
        <w:rPr>
          <w:rFonts w:ascii="Arial" w:hAnsi="Arial" w:cs="Arial"/>
          <w:b w:val="0"/>
          <w:sz w:val="20"/>
          <w:szCs w:val="20"/>
        </w:rPr>
        <w:t>W przypadku nie usunięcia przez Wykonawcę wszystkich wad i/lub usterek i/lub braków, o których mowa w §5 ust. 9 lit. b) powyżej, Zamawiający upoważniony jest do dochodzenia od niego kary umownej i odszkodowania uzupełniającego do pełnej wartości poniesionej szkody.</w:t>
      </w:r>
    </w:p>
    <w:p w14:paraId="41F6BF64" w14:textId="1833A66E" w:rsidR="008A1BE0" w:rsidRPr="000438F0" w:rsidRDefault="008A1BE0" w:rsidP="003D6C2E">
      <w:pPr>
        <w:pStyle w:val="Tekstpodstawowy"/>
        <w:numPr>
          <w:ilvl w:val="0"/>
          <w:numId w:val="53"/>
        </w:numPr>
        <w:tabs>
          <w:tab w:val="left" w:pos="360"/>
          <w:tab w:val="left" w:pos="426"/>
        </w:tabs>
        <w:spacing w:after="0" w:line="276" w:lineRule="auto"/>
        <w:ind w:left="284" w:hanging="284"/>
        <w:contextualSpacing/>
        <w:rPr>
          <w:rFonts w:ascii="Arial" w:hAnsi="Arial" w:cs="Arial"/>
          <w:b w:val="0"/>
          <w:bCs w:val="0"/>
          <w:sz w:val="20"/>
          <w:szCs w:val="20"/>
        </w:rPr>
      </w:pPr>
      <w:r w:rsidRPr="000438F0">
        <w:rPr>
          <w:rFonts w:ascii="Arial" w:hAnsi="Arial" w:cs="Arial"/>
          <w:b w:val="0"/>
          <w:bCs w:val="0"/>
          <w:sz w:val="20"/>
          <w:szCs w:val="20"/>
        </w:rPr>
        <w:t xml:space="preserve"> Odbiorowi w trybie opisanym powyżej nie będą podlegać:</w:t>
      </w:r>
    </w:p>
    <w:p w14:paraId="2E657182" w14:textId="181295EE" w:rsidR="00F67025" w:rsidRPr="000438F0" w:rsidRDefault="006142B9" w:rsidP="005F3591">
      <w:pPr>
        <w:pStyle w:val="Akapitzlist"/>
        <w:numPr>
          <w:ilvl w:val="0"/>
          <w:numId w:val="43"/>
        </w:numPr>
        <w:suppressAutoHyphens/>
        <w:spacing w:after="0" w:line="276" w:lineRule="auto"/>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czynności wykonywane w ramach nadzoru autorskiego</w:t>
      </w:r>
      <w:r w:rsidR="006733C3"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w:t>
      </w:r>
      <w:r w:rsidR="00F00497" w:rsidRPr="000438F0">
        <w:rPr>
          <w:rFonts w:ascii="Arial" w:eastAsia="Times New Roman" w:hAnsi="Arial" w:cs="Arial"/>
          <w:kern w:val="0"/>
          <w:sz w:val="20"/>
          <w:szCs w:val="20"/>
          <w:lang w:eastAsia="ar-SA"/>
          <w14:ligatures w14:val="none"/>
        </w:rPr>
        <w:t>o który</w:t>
      </w:r>
      <w:r w:rsidR="006733C3" w:rsidRPr="000438F0">
        <w:rPr>
          <w:rFonts w:ascii="Arial" w:eastAsia="Times New Roman" w:hAnsi="Arial" w:cs="Arial"/>
          <w:kern w:val="0"/>
          <w:sz w:val="20"/>
          <w:szCs w:val="20"/>
          <w:lang w:eastAsia="ar-SA"/>
          <w14:ligatures w14:val="none"/>
        </w:rPr>
        <w:t xml:space="preserve">m </w:t>
      </w:r>
      <w:r w:rsidR="00F00497" w:rsidRPr="000438F0">
        <w:rPr>
          <w:rFonts w:ascii="Arial" w:eastAsia="Times New Roman" w:hAnsi="Arial" w:cs="Arial"/>
          <w:kern w:val="0"/>
          <w:sz w:val="20"/>
          <w:szCs w:val="20"/>
          <w:lang w:eastAsia="ar-SA"/>
          <w14:ligatures w14:val="none"/>
        </w:rPr>
        <w:t xml:space="preserve">mowa w §2 ust. 2 lit. </w:t>
      </w:r>
      <w:r w:rsidR="006733C3" w:rsidRPr="000438F0">
        <w:rPr>
          <w:rFonts w:ascii="Arial" w:eastAsia="Times New Roman" w:hAnsi="Arial" w:cs="Arial"/>
          <w:kern w:val="0"/>
          <w:sz w:val="20"/>
          <w:szCs w:val="20"/>
          <w:lang w:eastAsia="ar-SA"/>
          <w14:ligatures w14:val="none"/>
        </w:rPr>
        <w:t>x</w:t>
      </w:r>
      <w:r w:rsidR="00334AB6" w:rsidRPr="000438F0">
        <w:rPr>
          <w:rFonts w:ascii="Arial" w:eastAsia="Times New Roman" w:hAnsi="Arial" w:cs="Arial"/>
          <w:kern w:val="0"/>
          <w:sz w:val="20"/>
          <w:szCs w:val="20"/>
          <w:lang w:eastAsia="ar-SA"/>
          <w14:ligatures w14:val="none"/>
        </w:rPr>
        <w:t>)</w:t>
      </w:r>
      <w:r w:rsidR="006733C3" w:rsidRPr="000438F0">
        <w:rPr>
          <w:rFonts w:ascii="Arial" w:eastAsia="Times New Roman" w:hAnsi="Arial" w:cs="Arial"/>
          <w:kern w:val="0"/>
          <w:sz w:val="20"/>
          <w:szCs w:val="20"/>
          <w:lang w:eastAsia="ar-SA"/>
          <w14:ligatures w14:val="none"/>
        </w:rPr>
        <w:t xml:space="preserve"> oraz § 14 </w:t>
      </w:r>
      <w:r w:rsidR="00F00497" w:rsidRPr="000438F0">
        <w:rPr>
          <w:rFonts w:ascii="Arial" w:eastAsia="Times New Roman" w:hAnsi="Arial" w:cs="Arial"/>
          <w:kern w:val="0"/>
          <w:sz w:val="20"/>
          <w:szCs w:val="20"/>
          <w:lang w:eastAsia="ar-SA"/>
          <w14:ligatures w14:val="none"/>
        </w:rPr>
        <w:t>Umowy</w:t>
      </w:r>
      <w:r w:rsidR="006733C3" w:rsidRPr="000438F0">
        <w:rPr>
          <w:rFonts w:ascii="Arial" w:eastAsia="Times New Roman" w:hAnsi="Arial" w:cs="Arial"/>
          <w:kern w:val="0"/>
          <w:sz w:val="20"/>
          <w:szCs w:val="20"/>
          <w:lang w:eastAsia="ar-SA"/>
          <w14:ligatures w14:val="none"/>
        </w:rPr>
        <w:t>,</w:t>
      </w:r>
      <w:r w:rsidR="00F00497"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z uwagi na fakt, iż wykonywane będą dopiero w trakcie realizacji inwestycji prowadzonej na podstawie dokumentacji stanowiącej Przedmiot Umowy</w:t>
      </w:r>
      <w:r w:rsidR="00787A44"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w:t>
      </w:r>
    </w:p>
    <w:p w14:paraId="77A8E4C2" w14:textId="6989B961" w:rsidR="004201F7" w:rsidRPr="000438F0" w:rsidRDefault="006142B9" w:rsidP="00543632">
      <w:pPr>
        <w:pStyle w:val="Akapitzlist"/>
        <w:numPr>
          <w:ilvl w:val="0"/>
          <w:numId w:val="43"/>
        </w:numPr>
        <w:suppressAutoHyphens/>
        <w:spacing w:after="0" w:line="276" w:lineRule="auto"/>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aktualizacja kosztorysu</w:t>
      </w:r>
      <w:r w:rsidR="00543632"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o której mowa w §2 ust. </w:t>
      </w:r>
      <w:r w:rsidR="00C8790B" w:rsidRPr="000438F0">
        <w:rPr>
          <w:rFonts w:ascii="Arial" w:eastAsia="Times New Roman" w:hAnsi="Arial" w:cs="Arial"/>
          <w:kern w:val="0"/>
          <w:sz w:val="20"/>
          <w:szCs w:val="20"/>
          <w:lang w:eastAsia="ar-SA"/>
          <w14:ligatures w14:val="none"/>
        </w:rPr>
        <w:t>2</w:t>
      </w:r>
      <w:r w:rsidRPr="000438F0">
        <w:rPr>
          <w:rFonts w:ascii="Arial" w:eastAsia="Times New Roman" w:hAnsi="Arial" w:cs="Arial"/>
          <w:kern w:val="0"/>
          <w:sz w:val="20"/>
          <w:szCs w:val="20"/>
          <w:lang w:eastAsia="ar-SA"/>
          <w14:ligatures w14:val="none"/>
        </w:rPr>
        <w:t xml:space="preserve"> lit</w:t>
      </w:r>
      <w:r w:rsidR="00D4246D"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w:t>
      </w:r>
      <w:r w:rsidR="006570E9" w:rsidRPr="000438F0">
        <w:rPr>
          <w:rFonts w:ascii="Arial" w:eastAsia="Times New Roman" w:hAnsi="Arial" w:cs="Arial"/>
          <w:kern w:val="0"/>
          <w:sz w:val="20"/>
          <w:szCs w:val="20"/>
          <w:lang w:eastAsia="ar-SA"/>
          <w14:ligatures w14:val="none"/>
        </w:rPr>
        <w:t>v</w:t>
      </w:r>
      <w:r w:rsidR="00334AB6"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Umowy</w:t>
      </w:r>
      <w:r w:rsidR="006733C3"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z uwagi na fakt, iż wykonywana będzie dopiero przed wszczęciem przez Zamawiającego postępowania o udzielenie zamówienia obejmującego realizację inwestycji prowadzonej na podstawie dokumentacji stanowiącej Przedmiot  Umowy.</w:t>
      </w:r>
    </w:p>
    <w:p w14:paraId="39D28A97" w14:textId="1FE181F0" w:rsidR="009E6294" w:rsidRPr="000438F0" w:rsidRDefault="009E6294" w:rsidP="003D6C2E">
      <w:pPr>
        <w:tabs>
          <w:tab w:val="left" w:pos="284"/>
        </w:tabs>
        <w:suppressAutoHyphens/>
        <w:spacing w:after="0" w:line="276" w:lineRule="auto"/>
        <w:ind w:left="284" w:hanging="284"/>
        <w:jc w:val="center"/>
        <w:rPr>
          <w:rFonts w:ascii="Arial" w:eastAsia="Times New Roman" w:hAnsi="Arial" w:cs="Arial"/>
          <w:kern w:val="0"/>
          <w:sz w:val="20"/>
          <w:szCs w:val="20"/>
          <w:lang w:eastAsia="ar-SA"/>
          <w14:ligatures w14:val="none"/>
        </w:rPr>
      </w:pPr>
      <w:r w:rsidRPr="000438F0">
        <w:rPr>
          <w:rFonts w:ascii="Arial" w:hAnsi="Arial" w:cs="Arial"/>
          <w:b/>
          <w:kern w:val="0"/>
          <w:sz w:val="20"/>
          <w:szCs w:val="20"/>
          <w14:ligatures w14:val="none"/>
        </w:rPr>
        <w:t>§6</w:t>
      </w:r>
      <w:r w:rsidRPr="000438F0">
        <w:rPr>
          <w:rFonts w:ascii="Arial" w:hAnsi="Arial" w:cs="Arial"/>
          <w:b/>
          <w:bCs/>
          <w:kern w:val="0"/>
          <w:sz w:val="20"/>
          <w:szCs w:val="20"/>
          <w14:ligatures w14:val="none"/>
        </w:rPr>
        <w:t>.</w:t>
      </w:r>
      <w:r w:rsidRPr="000438F0">
        <w:rPr>
          <w:rFonts w:ascii="Arial" w:hAnsi="Arial" w:cs="Arial"/>
          <w:b/>
          <w:kern w:val="0"/>
          <w:sz w:val="20"/>
          <w:szCs w:val="20"/>
          <w14:ligatures w14:val="none"/>
        </w:rPr>
        <w:t xml:space="preserve"> </w:t>
      </w:r>
    </w:p>
    <w:p w14:paraId="35B3738A" w14:textId="16D4EE35" w:rsidR="003574FC" w:rsidRPr="000438F0" w:rsidRDefault="003574FC" w:rsidP="005F3591">
      <w:pPr>
        <w:suppressAutoHyphens/>
        <w:spacing w:after="0" w:line="276" w:lineRule="auto"/>
        <w:jc w:val="center"/>
        <w:rPr>
          <w:rFonts w:ascii="Arial" w:hAnsi="Arial" w:cs="Arial"/>
          <w:b/>
          <w:bCs/>
          <w:kern w:val="0"/>
          <w:sz w:val="20"/>
          <w:szCs w:val="20"/>
          <w14:ligatures w14:val="none"/>
        </w:rPr>
      </w:pPr>
      <w:r w:rsidRPr="000438F0">
        <w:rPr>
          <w:rFonts w:ascii="Arial" w:hAnsi="Arial" w:cs="Arial"/>
          <w:b/>
          <w:bCs/>
          <w:kern w:val="0"/>
          <w:sz w:val="20"/>
          <w:szCs w:val="20"/>
          <w14:ligatures w14:val="none"/>
        </w:rPr>
        <w:t>Korespondencja między stronami</w:t>
      </w:r>
    </w:p>
    <w:p w14:paraId="3D7D82B0" w14:textId="33AA56B4"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Wszelkie zawiadomienia, powiadomienia </w:t>
      </w:r>
      <w:r w:rsidR="009321E8" w:rsidRPr="000438F0">
        <w:rPr>
          <w:rFonts w:ascii="Arial" w:eastAsia="Times New Roman" w:hAnsi="Arial" w:cs="Arial"/>
          <w:kern w:val="0"/>
          <w:sz w:val="20"/>
          <w:szCs w:val="20"/>
          <w:lang w:eastAsia="ar-SA"/>
          <w14:ligatures w14:val="none"/>
        </w:rPr>
        <w:t>i/</w:t>
      </w:r>
      <w:r w:rsidRPr="000438F0">
        <w:rPr>
          <w:rFonts w:ascii="Arial" w:eastAsia="Times New Roman" w:hAnsi="Arial" w:cs="Arial"/>
          <w:kern w:val="0"/>
          <w:sz w:val="20"/>
          <w:szCs w:val="20"/>
          <w:lang w:eastAsia="ar-SA"/>
          <w14:ligatures w14:val="none"/>
        </w:rPr>
        <w:t>lub informacje przekazywane pomiędzy Stronami</w:t>
      </w:r>
      <w:r w:rsidRPr="000438F0">
        <w:rPr>
          <w:rFonts w:ascii="Arial" w:eastAsia="Times New Roman" w:hAnsi="Arial" w:cs="Arial"/>
          <w:kern w:val="0"/>
          <w:sz w:val="20"/>
          <w:szCs w:val="20"/>
          <w:lang w:eastAsia="ar-SA"/>
          <w14:ligatures w14:val="none"/>
        </w:rPr>
        <w:br/>
        <w:t xml:space="preserve">w związku z obowiązywaniem i wykonywaniem niniejszej Umowy wymagają formy pisemnej pod rygorem nieważności i winny być doręczane drugiej Stronie </w:t>
      </w:r>
      <w:r w:rsidR="009321E8" w:rsidRPr="000438F0">
        <w:rPr>
          <w:rFonts w:ascii="Arial" w:eastAsia="Times New Roman" w:hAnsi="Arial" w:cs="Arial"/>
          <w:kern w:val="0"/>
          <w:sz w:val="20"/>
          <w:szCs w:val="20"/>
          <w:lang w:eastAsia="ar-SA"/>
          <w14:ligatures w14:val="none"/>
        </w:rPr>
        <w:t xml:space="preserve">listem poleconym, </w:t>
      </w:r>
      <w:r w:rsidRPr="000438F0">
        <w:rPr>
          <w:rFonts w:ascii="Arial" w:eastAsia="Times New Roman" w:hAnsi="Arial" w:cs="Arial"/>
          <w:kern w:val="0"/>
          <w:sz w:val="20"/>
          <w:szCs w:val="20"/>
          <w:lang w:eastAsia="ar-SA"/>
          <w14:ligatures w14:val="none"/>
        </w:rPr>
        <w:t>przy użyciu posłańca lub firmy kurierskiej, każde za potwierdzeniem odbioru na poniższe adresy:</w:t>
      </w:r>
    </w:p>
    <w:p w14:paraId="130B7B33" w14:textId="77777777" w:rsidR="001C1AD3" w:rsidRPr="000438F0" w:rsidRDefault="001C1AD3" w:rsidP="005F3591">
      <w:pPr>
        <w:numPr>
          <w:ilvl w:val="0"/>
          <w:numId w:val="7"/>
        </w:numPr>
        <w:tabs>
          <w:tab w:val="clear" w:pos="360"/>
          <w:tab w:val="left" w:pos="567"/>
          <w:tab w:val="num" w:pos="1080"/>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dla Zamawiającego: </w:t>
      </w:r>
      <w:r w:rsidRPr="000438F0">
        <w:rPr>
          <w:rFonts w:ascii="Arial" w:eastAsia="Times New Roman" w:hAnsi="Arial" w:cs="Arial"/>
          <w:b/>
          <w:bCs/>
          <w:kern w:val="0"/>
          <w:sz w:val="20"/>
          <w:szCs w:val="20"/>
          <w:lang w:eastAsia="ar-SA"/>
          <w14:ligatures w14:val="none"/>
        </w:rPr>
        <w:t>Urząd Gminy Dopiewo ul. Leśna 1c, 62-070 Dopiewo,</w:t>
      </w:r>
    </w:p>
    <w:p w14:paraId="3A81FE2A" w14:textId="77777777" w:rsidR="001C1AD3" w:rsidRPr="000438F0" w:rsidRDefault="001C1AD3" w:rsidP="005F3591">
      <w:pPr>
        <w:numPr>
          <w:ilvl w:val="0"/>
          <w:numId w:val="7"/>
        </w:numPr>
        <w:tabs>
          <w:tab w:val="clear" w:pos="360"/>
          <w:tab w:val="left" w:pos="567"/>
          <w:tab w:val="num" w:pos="1080"/>
        </w:tabs>
        <w:suppressAutoHyphens/>
        <w:spacing w:after="0" w:line="276" w:lineRule="auto"/>
        <w:ind w:left="567" w:hanging="283"/>
        <w:jc w:val="both"/>
        <w:rPr>
          <w:rFonts w:ascii="Arial" w:eastAsia="Times New Roman" w:hAnsi="Arial" w:cs="Arial"/>
          <w:b/>
          <w:bCs/>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dla Wykonawcy: </w:t>
      </w:r>
      <w:r w:rsidRPr="000438F0">
        <w:rPr>
          <w:rFonts w:ascii="Arial" w:eastAsia="Times New Roman" w:hAnsi="Arial" w:cs="Arial"/>
          <w:b/>
          <w:bCs/>
          <w:kern w:val="0"/>
          <w:sz w:val="20"/>
          <w:szCs w:val="20"/>
          <w:lang w:eastAsia="ar-SA"/>
          <w14:ligatures w14:val="none"/>
        </w:rPr>
        <w:t>……………………………………………………………………..,</w:t>
      </w:r>
    </w:p>
    <w:p w14:paraId="2800524C" w14:textId="77777777"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Dopuszcza się przekazywanie wszelkich zawiadomień, powiadomień lub informacji w sprawach dotyczących bieżącego wykonania Umowy w formie e-maila na adres:</w:t>
      </w:r>
    </w:p>
    <w:p w14:paraId="2F61FA90" w14:textId="77777777" w:rsidR="001C1AD3" w:rsidRPr="000438F0" w:rsidRDefault="001C1AD3" w:rsidP="005F3591">
      <w:pPr>
        <w:numPr>
          <w:ilvl w:val="0"/>
          <w:numId w:val="8"/>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lastRenderedPageBreak/>
        <w:t>dla Zamawiającego: ......................@dopiewo.pl</w:t>
      </w:r>
    </w:p>
    <w:p w14:paraId="5CD62EB1" w14:textId="77777777" w:rsidR="001C1AD3" w:rsidRPr="000438F0" w:rsidRDefault="001C1AD3" w:rsidP="005F3591">
      <w:pPr>
        <w:numPr>
          <w:ilvl w:val="0"/>
          <w:numId w:val="8"/>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dla Wykonawcy: ………………………………………..</w:t>
      </w:r>
    </w:p>
    <w:p w14:paraId="1FCA27FA" w14:textId="77777777"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Strony są zobowiązane do niezwłocznego (nie później niż w terminie 7 (siedmiu) dni od zaistnienia zmiany) wzajemnego powiadamiania się na piśmie, o każdej zmianie adresu. Zaniechanie powyższego obowiązku powoduje, że pismo wysłane na adres określony w komparycji Umowy uznaje się za doręczone.</w:t>
      </w:r>
    </w:p>
    <w:p w14:paraId="296C55F9" w14:textId="28CCFAD4"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Pismo przesłane drugiej Stronie w sposób określony w Umowie na adres określony w Umowie </w:t>
      </w:r>
      <w:r w:rsidRPr="000438F0">
        <w:rPr>
          <w:rFonts w:ascii="Arial" w:eastAsia="Times New Roman" w:hAnsi="Arial" w:cs="Arial"/>
          <w:kern w:val="0"/>
          <w:sz w:val="20"/>
          <w:szCs w:val="20"/>
          <w:lang w:eastAsia="ar-SA"/>
          <w14:ligatures w14:val="none"/>
        </w:rPr>
        <w:br/>
        <w:t>(z zastrzeżeniem postanowień §6 ust. 3) awizowane dwukrotnie, uznaje się za doręczone.</w:t>
      </w:r>
    </w:p>
    <w:p w14:paraId="3C2AF51E" w14:textId="77777777"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Koordynatorem w zakresie realizacji obowiązków umownych Wykonawcy, będzie: _______________________________.</w:t>
      </w:r>
    </w:p>
    <w:p w14:paraId="570A5A90" w14:textId="77777777" w:rsidR="001C1AD3" w:rsidRPr="000438F0" w:rsidRDefault="001C1AD3" w:rsidP="005F3591">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Koordynatorem w zakresie realizacji obowiązków umownych Zamawiającego, będzie: _______________________________.</w:t>
      </w:r>
    </w:p>
    <w:p w14:paraId="614448A3" w14:textId="3C0CE01F" w:rsidR="006733C3" w:rsidRPr="000438F0" w:rsidRDefault="006733C3" w:rsidP="006733C3">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Zmiana danych Zamawiającego wskazanych w § 6 ust. 1 lit a i/lub § 6 ust. 2 lit a i/lub § 6 ust. 6 Umowy przez Zamawiającego, staje się obowiązującą, z chwilą skutecznego (w trybie przewidzianym w § 6 Umowy) powiadomienia Wykonawcy o zmianie i nie stanowi zmiany Umowy oraz nie wymaga aneksu do Umowy. </w:t>
      </w:r>
    </w:p>
    <w:p w14:paraId="13A38802" w14:textId="53353A5D" w:rsidR="006733C3" w:rsidRPr="000438F0" w:rsidRDefault="006733C3" w:rsidP="006733C3">
      <w:pPr>
        <w:numPr>
          <w:ilvl w:val="1"/>
          <w:numId w:val="4"/>
        </w:numPr>
        <w:tabs>
          <w:tab w:val="num"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Zmiana danych Wykonawcy wskazanych w § 6 ust. 1 lit b i/lub § 6 ust. 2 lit b i/lub § 6 ust. 5 Umowy przez Wykonawcę, staje się obowiązującą, z chwilą skutecznego (w trybie przewidzianym w § 6 Umowy) powiadomienia Zamawiającego o zmianie i nie stanowi zmiany Umowy oraz nie wymaga aneksu do Umowy. </w:t>
      </w:r>
    </w:p>
    <w:p w14:paraId="1432AB1B" w14:textId="10BE7DBD" w:rsidR="00D253FE" w:rsidRPr="000438F0" w:rsidRDefault="00203CA8" w:rsidP="005F3591">
      <w:pPr>
        <w:tabs>
          <w:tab w:val="left" w:pos="0"/>
        </w:tabs>
        <w:suppressAutoHyphens/>
        <w:spacing w:after="0" w:line="276" w:lineRule="auto"/>
        <w:jc w:val="center"/>
        <w:rPr>
          <w:rFonts w:ascii="Arial" w:hAnsi="Arial" w:cs="Arial"/>
          <w:kern w:val="0"/>
          <w:sz w:val="20"/>
          <w:szCs w:val="20"/>
          <w14:ligatures w14:val="none"/>
        </w:rPr>
      </w:pPr>
      <w:r w:rsidRPr="000438F0">
        <w:rPr>
          <w:rFonts w:ascii="Arial" w:hAnsi="Arial" w:cs="Arial"/>
          <w:b/>
          <w:kern w:val="0"/>
          <w:sz w:val="20"/>
          <w:szCs w:val="20"/>
          <w14:ligatures w14:val="none"/>
        </w:rPr>
        <w:t>§7</w:t>
      </w:r>
      <w:r w:rsidR="001335D9" w:rsidRPr="000438F0">
        <w:rPr>
          <w:rFonts w:ascii="Arial" w:hAnsi="Arial" w:cs="Arial"/>
          <w:kern w:val="0"/>
          <w:sz w:val="20"/>
          <w:szCs w:val="20"/>
          <w14:ligatures w14:val="none"/>
        </w:rPr>
        <w:t>.</w:t>
      </w:r>
    </w:p>
    <w:p w14:paraId="53E43CAB" w14:textId="71A3BDFB" w:rsidR="00887FD6" w:rsidRPr="000438F0" w:rsidRDefault="004F1F25"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Podwykonawstwo</w:t>
      </w:r>
    </w:p>
    <w:p w14:paraId="4D265419" w14:textId="5ABF5CC6"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Wykonawca swoimi siłami i własnym staraniem wykona Przedmiot Umowy z wyłączeniem prac wymienionych w </w:t>
      </w:r>
      <w:r w:rsidRPr="000438F0">
        <w:rPr>
          <w:rFonts w:ascii="Arial" w:eastAsia="Times New Roman" w:hAnsi="Arial" w:cs="Arial"/>
          <w:kern w:val="0"/>
          <w:sz w:val="20"/>
          <w:szCs w:val="20"/>
          <w:lang w:eastAsia="ar-SA"/>
          <w14:ligatures w14:val="none"/>
        </w:rPr>
        <w:t xml:space="preserve">§7 </w:t>
      </w:r>
      <w:r w:rsidRPr="000438F0">
        <w:rPr>
          <w:rFonts w:ascii="Arial" w:eastAsia="Calibri" w:hAnsi="Arial" w:cs="Arial"/>
          <w:kern w:val="0"/>
          <w:sz w:val="20"/>
          <w:szCs w:val="20"/>
          <w14:ligatures w14:val="none"/>
        </w:rPr>
        <w:t>ust. 2</w:t>
      </w:r>
      <w:r w:rsidR="00ED08EF" w:rsidRPr="000438F0">
        <w:rPr>
          <w:rFonts w:ascii="Arial" w:eastAsia="Calibri" w:hAnsi="Arial" w:cs="Arial"/>
          <w:kern w:val="0"/>
          <w:sz w:val="20"/>
          <w:szCs w:val="20"/>
          <w14:ligatures w14:val="none"/>
        </w:rPr>
        <w:t xml:space="preserve"> Umowy</w:t>
      </w:r>
      <w:r w:rsidRPr="000438F0">
        <w:rPr>
          <w:rFonts w:ascii="Arial" w:eastAsia="Calibri" w:hAnsi="Arial" w:cs="Arial"/>
          <w:kern w:val="0"/>
          <w:sz w:val="20"/>
          <w:szCs w:val="20"/>
          <w14:ligatures w14:val="none"/>
        </w:rPr>
        <w:t>.</w:t>
      </w:r>
    </w:p>
    <w:p w14:paraId="527515BA"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Podwykonawca/-y, zgodnie z umową zawartą z Wykonawcą, wykona/-ją następujące prace: </w:t>
      </w:r>
    </w:p>
    <w:p w14:paraId="70CF67D2" w14:textId="77777777" w:rsidR="001C1AD3" w:rsidRPr="000438F0" w:rsidRDefault="001C1AD3" w:rsidP="005F3591">
      <w:pPr>
        <w:pStyle w:val="Akapitzlist"/>
        <w:tabs>
          <w:tab w:val="left" w:pos="284"/>
        </w:tabs>
        <w:suppressAutoHyphens/>
        <w:spacing w:after="0" w:line="276" w:lineRule="auto"/>
        <w:jc w:val="both"/>
        <w:rPr>
          <w:rFonts w:ascii="Arial" w:hAnsi="Arial" w:cs="Arial"/>
          <w:kern w:val="0"/>
          <w:sz w:val="20"/>
          <w:szCs w:val="20"/>
        </w:rPr>
      </w:pPr>
      <w:r w:rsidRPr="000438F0">
        <w:rPr>
          <w:rFonts w:ascii="Arial" w:eastAsia="Calibri" w:hAnsi="Arial" w:cs="Arial"/>
          <w:kern w:val="0"/>
          <w:sz w:val="20"/>
          <w:szCs w:val="20"/>
          <w14:ligatures w14:val="none"/>
        </w:rPr>
        <w:t xml:space="preserve">- </w:t>
      </w:r>
      <w:r w:rsidRPr="000438F0">
        <w:rPr>
          <w:rFonts w:ascii="Arial" w:hAnsi="Arial" w:cs="Arial"/>
          <w:kern w:val="0"/>
          <w:sz w:val="20"/>
          <w:szCs w:val="20"/>
        </w:rPr>
        <w:t>……………………………………………………………………………………………………</w:t>
      </w:r>
    </w:p>
    <w:p w14:paraId="5FCEC8AA"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Zlecenie części prac Podwykonawcy/-om nie zmienia zobowiązań Wykonawcy wobec Zamawiającego do wykonania prac powierzonych Podwykonawcy/-om. </w:t>
      </w:r>
    </w:p>
    <w:p w14:paraId="1AF518D2"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Arial" w:hAnsi="Arial" w:cs="Arial"/>
          <w:kern w:val="0"/>
          <w:sz w:val="20"/>
          <w:szCs w:val="20"/>
          <w:lang w:eastAsia="ar-SA"/>
          <w14:ligatures w14:val="none"/>
        </w:rPr>
      </w:pPr>
      <w:r w:rsidRPr="000438F0">
        <w:rPr>
          <w:rFonts w:ascii="Arial" w:eastAsia="Calibri" w:hAnsi="Arial" w:cs="Arial"/>
          <w:kern w:val="0"/>
          <w:sz w:val="20"/>
          <w:szCs w:val="20"/>
          <w14:ligatures w14:val="none"/>
        </w:rPr>
        <w:t>Wykonawca</w:t>
      </w:r>
      <w:r w:rsidRPr="000438F0">
        <w:rPr>
          <w:rFonts w:ascii="Arial" w:eastAsia="Arial" w:hAnsi="Arial" w:cs="Arial"/>
          <w:kern w:val="0"/>
          <w:sz w:val="20"/>
          <w:szCs w:val="20"/>
          <w:lang w:eastAsia="ar-SA"/>
          <w14:ligatures w14:val="none"/>
        </w:rPr>
        <w:t xml:space="preserve"> jest odpowiedzialny za działania lub zaniechania Podwykonawcy/-ów, jak za działania lub zaniechania własne.</w:t>
      </w:r>
    </w:p>
    <w:p w14:paraId="47C5FBD1"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Wykonawca jest zobowiązany do należytego wykonania umowy zawartej przez siebie</w:t>
      </w:r>
      <w:r w:rsidRPr="000438F0">
        <w:rPr>
          <w:rFonts w:ascii="Arial" w:eastAsia="Calibri" w:hAnsi="Arial" w:cs="Arial"/>
          <w:kern w:val="0"/>
          <w:sz w:val="20"/>
          <w:szCs w:val="20"/>
          <w14:ligatures w14:val="none"/>
        </w:rPr>
        <w:br/>
        <w:t>z Podwykonawcą.</w:t>
      </w:r>
    </w:p>
    <w:p w14:paraId="115A5E5D"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Wykonawca zapewnia, że Podwykonawcy będą przestrzegać wszelkich postanowień Umowy.</w:t>
      </w:r>
    </w:p>
    <w:p w14:paraId="52E2DCAB" w14:textId="4108C52C"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W przypadku zawarcia przez Wykonawcę umowy z Podwykonawcą, Wykonawca zobowiązany jest do uzyskania autorskich praw majątkowych oraz praw zależnych wraz ze zgodą autora na samoograniczenie w wykonaniu praw osobistych do utworów wytworzonych w ramach tej Umowy </w:t>
      </w:r>
      <w:r w:rsidRPr="000438F0">
        <w:rPr>
          <w:rFonts w:ascii="Arial" w:eastAsia="Calibri" w:hAnsi="Arial" w:cs="Arial"/>
          <w:kern w:val="0"/>
          <w:sz w:val="20"/>
          <w:szCs w:val="20"/>
          <w14:ligatures w14:val="none"/>
        </w:rPr>
        <w:br/>
        <w:t>w zakresie tożsamym z określonym w §2</w:t>
      </w:r>
      <w:r w:rsidR="005A063F"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niniejszej Umowy oraz przeniesienie ich na Zamawiającego zgodnie z §11 niniejszej Umowy. Zamawiający zastrzega sobie prawo do akceptacji treści zawieranych umów podwykonawczych.</w:t>
      </w:r>
    </w:p>
    <w:p w14:paraId="64385F84"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Jakakolwiek przerwa w realizacji </w:t>
      </w:r>
      <w:r w:rsidRPr="000438F0">
        <w:rPr>
          <w:rFonts w:ascii="Arial" w:eastAsia="Calibri" w:hAnsi="Arial" w:cs="Arial"/>
          <w:kern w:val="1"/>
          <w:sz w:val="20"/>
          <w:szCs w:val="20"/>
          <w:lang w:eastAsia="ar-SA"/>
          <w14:ligatures w14:val="none"/>
        </w:rPr>
        <w:t>Przedmiotu Umowy</w:t>
      </w:r>
      <w:r w:rsidRPr="000438F0">
        <w:rPr>
          <w:rFonts w:ascii="Arial" w:eastAsia="Calibri" w:hAnsi="Arial" w:cs="Arial"/>
          <w:kern w:val="0"/>
          <w:sz w:val="20"/>
          <w:szCs w:val="20"/>
          <w14:ligatures w14:val="none"/>
        </w:rPr>
        <w:t xml:space="preserve"> wynikająca z braku Podwykonawcy, będzie traktowana jako przerwa wynikła z przyczyn zależnych od Wykonawcy i nie będzie stanowiła podstawy do zmiany terminu realizacji </w:t>
      </w:r>
      <w:r w:rsidRPr="000438F0">
        <w:rPr>
          <w:rFonts w:ascii="Arial" w:eastAsia="Calibri" w:hAnsi="Arial" w:cs="Arial"/>
          <w:kern w:val="1"/>
          <w:sz w:val="20"/>
          <w:szCs w:val="20"/>
          <w:lang w:eastAsia="ar-SA"/>
          <w14:ligatures w14:val="none"/>
        </w:rPr>
        <w:t>Przedmiotu Umowy</w:t>
      </w:r>
      <w:r w:rsidRPr="000438F0">
        <w:rPr>
          <w:rFonts w:ascii="Arial" w:eastAsia="Calibri" w:hAnsi="Arial" w:cs="Arial"/>
          <w:kern w:val="0"/>
          <w:sz w:val="20"/>
          <w:szCs w:val="20"/>
          <w14:ligatures w14:val="none"/>
        </w:rPr>
        <w:t>.</w:t>
      </w:r>
    </w:p>
    <w:p w14:paraId="61B52B29" w14:textId="77777777" w:rsidR="001C1AD3" w:rsidRPr="000438F0" w:rsidRDefault="001C1AD3" w:rsidP="005F3591">
      <w:pPr>
        <w:numPr>
          <w:ilvl w:val="0"/>
          <w:numId w:val="20"/>
        </w:num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Zamawiający nie odpowiada za jakiekolwiek zobowiązania Wykonawcy wobec Podwykonawcy, jak również za zobowiązania Podwykonawców wobec osób trzecich.</w:t>
      </w:r>
    </w:p>
    <w:p w14:paraId="1BA5FEAD" w14:textId="77777777" w:rsidR="00FF780A" w:rsidRPr="000438F0" w:rsidRDefault="00FF780A" w:rsidP="005F3591">
      <w:pPr>
        <w:tabs>
          <w:tab w:val="left" w:pos="284"/>
        </w:tabs>
        <w:suppressAutoHyphens/>
        <w:spacing w:after="0" w:line="276" w:lineRule="auto"/>
        <w:jc w:val="both"/>
        <w:rPr>
          <w:rFonts w:ascii="Arial" w:hAnsi="Arial" w:cs="Arial"/>
          <w:b/>
          <w:kern w:val="0"/>
          <w:sz w:val="20"/>
          <w:szCs w:val="20"/>
          <w14:ligatures w14:val="none"/>
        </w:rPr>
      </w:pPr>
    </w:p>
    <w:p w14:paraId="0E91AE57" w14:textId="1C2B86A2" w:rsidR="00D253FE" w:rsidRPr="000438F0" w:rsidRDefault="00203CA8"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§8</w:t>
      </w:r>
      <w:r w:rsidR="001335D9" w:rsidRPr="000438F0">
        <w:rPr>
          <w:rFonts w:ascii="Arial" w:eastAsia="Times New Roman" w:hAnsi="Arial" w:cs="Arial"/>
          <w:b/>
          <w:bCs/>
          <w:kern w:val="0"/>
          <w:sz w:val="20"/>
          <w:szCs w:val="20"/>
          <w:lang w:eastAsia="ar-SA"/>
          <w14:ligatures w14:val="none"/>
        </w:rPr>
        <w:t>.</w:t>
      </w:r>
    </w:p>
    <w:p w14:paraId="5432B049" w14:textId="00605CA2" w:rsidR="00887FD6" w:rsidRPr="000438F0" w:rsidRDefault="004F1F25"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Zmiana zapisów umowy</w:t>
      </w:r>
    </w:p>
    <w:p w14:paraId="6EBA95FE" w14:textId="15C8EEF2"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18"/>
          <w:sz w:val="20"/>
          <w:szCs w:val="20"/>
          <w14:ligatures w14:val="none"/>
        </w:rPr>
      </w:pPr>
      <w:r w:rsidRPr="000438F0">
        <w:rPr>
          <w:rFonts w:ascii="Arial" w:hAnsi="Arial" w:cs="Arial"/>
          <w:kern w:val="0"/>
          <w:sz w:val="20"/>
          <w:szCs w:val="20"/>
          <w14:ligatures w14:val="none"/>
        </w:rPr>
        <w:t xml:space="preserve">Wszelkie zmiany i uzupełnienia niniejszej </w:t>
      </w:r>
      <w:r w:rsidR="00272C1A" w:rsidRPr="000438F0">
        <w:rPr>
          <w:rFonts w:ascii="Arial" w:hAnsi="Arial" w:cs="Arial"/>
          <w:kern w:val="0"/>
          <w:sz w:val="20"/>
          <w:szCs w:val="20"/>
          <w14:ligatures w14:val="none"/>
        </w:rPr>
        <w:t>U</w:t>
      </w:r>
      <w:r w:rsidRPr="000438F0">
        <w:rPr>
          <w:rFonts w:ascii="Arial" w:hAnsi="Arial" w:cs="Arial"/>
          <w:kern w:val="0"/>
          <w:sz w:val="20"/>
          <w:szCs w:val="20"/>
          <w14:ligatures w14:val="none"/>
        </w:rPr>
        <w:t>mowy mogą być dokonywane jedynie w formie pisemnej</w:t>
      </w:r>
      <w:r w:rsidR="00B66126" w:rsidRPr="000438F0">
        <w:rPr>
          <w:rFonts w:ascii="Arial" w:eastAsia="Times New Roman" w:hAnsi="Arial" w:cs="Arial"/>
          <w:iCs/>
          <w:kern w:val="18"/>
          <w:sz w:val="20"/>
          <w:szCs w:val="20"/>
          <w:lang w:eastAsia="ar-SA"/>
          <w14:ligatures w14:val="none"/>
        </w:rPr>
        <w:br/>
      </w:r>
      <w:r w:rsidR="008951E4" w:rsidRPr="000438F0">
        <w:rPr>
          <w:rFonts w:ascii="Arial" w:hAnsi="Arial" w:cs="Arial"/>
          <w:kern w:val="0"/>
          <w:sz w:val="20"/>
          <w:szCs w:val="20"/>
          <w14:ligatures w14:val="none"/>
        </w:rPr>
        <w:t xml:space="preserve">w postaci </w:t>
      </w:r>
      <w:r w:rsidRPr="000438F0">
        <w:rPr>
          <w:rFonts w:ascii="Arial" w:hAnsi="Arial" w:cs="Arial"/>
          <w:kern w:val="0"/>
          <w:sz w:val="20"/>
          <w:szCs w:val="20"/>
          <w14:ligatures w14:val="none"/>
        </w:rPr>
        <w:t xml:space="preserve">aneksu do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podpisanego przez </w:t>
      </w:r>
      <w:r w:rsidR="002973FF" w:rsidRPr="000438F0">
        <w:rPr>
          <w:rFonts w:ascii="Arial" w:eastAsia="Times New Roman" w:hAnsi="Arial" w:cs="Arial"/>
          <w:kern w:val="0"/>
          <w:sz w:val="20"/>
          <w:szCs w:val="20"/>
          <w:lang w:eastAsia="ar-SA"/>
          <w14:ligatures w14:val="none"/>
        </w:rPr>
        <w:t>obie</w:t>
      </w:r>
      <w:r w:rsidR="00B66126" w:rsidRPr="000438F0">
        <w:rPr>
          <w:rFonts w:ascii="Arial" w:eastAsia="Times New Roman" w:hAnsi="Arial" w:cs="Arial"/>
          <w:kern w:val="0"/>
          <w:sz w:val="20"/>
          <w:szCs w:val="20"/>
          <w:lang w:eastAsia="ar-SA"/>
          <w14:ligatures w14:val="none"/>
        </w:rPr>
        <w:t xml:space="preserve"> </w:t>
      </w:r>
      <w:r w:rsidR="00272C1A" w:rsidRPr="000438F0">
        <w:rPr>
          <w:rFonts w:ascii="Arial" w:hAnsi="Arial" w:cs="Arial"/>
          <w:kern w:val="0"/>
          <w:sz w:val="20"/>
          <w:szCs w:val="20"/>
          <w14:ligatures w14:val="none"/>
        </w:rPr>
        <w:t>Strony</w:t>
      </w:r>
      <w:r w:rsidRPr="000438F0">
        <w:rPr>
          <w:rFonts w:ascii="Arial" w:hAnsi="Arial" w:cs="Arial"/>
          <w:kern w:val="0"/>
          <w:sz w:val="20"/>
          <w:szCs w:val="20"/>
          <w14:ligatures w14:val="none"/>
        </w:rPr>
        <w:t>, pod rygorem nieważności,</w:t>
      </w:r>
      <w:r w:rsidR="00B66126" w:rsidRPr="000438F0">
        <w:rPr>
          <w:rFonts w:ascii="Arial" w:eastAsia="Times New Roman" w:hAnsi="Arial" w:cs="Arial"/>
          <w:kern w:val="0"/>
          <w:sz w:val="20"/>
          <w:szCs w:val="20"/>
          <w:lang w:eastAsia="ar-SA"/>
          <w14:ligatures w14:val="none"/>
        </w:rPr>
        <w:br/>
      </w:r>
      <w:r w:rsidR="008951E4" w:rsidRPr="000438F0">
        <w:rPr>
          <w:rFonts w:ascii="Arial" w:hAnsi="Arial" w:cs="Arial"/>
          <w:kern w:val="0"/>
          <w:sz w:val="20"/>
          <w:szCs w:val="20"/>
          <w14:ligatures w14:val="none"/>
        </w:rPr>
        <w:t xml:space="preserve">z zastrzeżeniem </w:t>
      </w:r>
      <w:r w:rsidR="008951E4" w:rsidRPr="000438F0">
        <w:rPr>
          <w:rFonts w:ascii="Arial" w:hAnsi="Arial" w:cs="Arial"/>
          <w:kern w:val="18"/>
          <w:sz w:val="20"/>
          <w:szCs w:val="20"/>
          <w14:ligatures w14:val="none"/>
        </w:rPr>
        <w:t xml:space="preserve">wyjątków </w:t>
      </w:r>
      <w:r w:rsidRPr="000438F0">
        <w:rPr>
          <w:rFonts w:ascii="Arial" w:hAnsi="Arial" w:cs="Arial"/>
          <w:kern w:val="18"/>
          <w:sz w:val="20"/>
          <w:szCs w:val="20"/>
          <w14:ligatures w14:val="none"/>
        </w:rPr>
        <w:t xml:space="preserve">określonych w niniejszej </w:t>
      </w:r>
      <w:r w:rsidR="007A4EBF" w:rsidRPr="000438F0">
        <w:rPr>
          <w:rFonts w:ascii="Arial" w:hAnsi="Arial" w:cs="Arial"/>
          <w:kern w:val="18"/>
          <w:sz w:val="20"/>
          <w:szCs w:val="20"/>
          <w14:ligatures w14:val="none"/>
        </w:rPr>
        <w:t>U</w:t>
      </w:r>
      <w:r w:rsidRPr="000438F0">
        <w:rPr>
          <w:rFonts w:ascii="Arial" w:hAnsi="Arial" w:cs="Arial"/>
          <w:kern w:val="18"/>
          <w:sz w:val="20"/>
          <w:szCs w:val="20"/>
          <w14:ligatures w14:val="none"/>
        </w:rPr>
        <w:t>mowie.</w:t>
      </w:r>
    </w:p>
    <w:p w14:paraId="6833790A" w14:textId="59A38599"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Strony przewidują możliwość dokonania w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mowie następujących zmian: </w:t>
      </w:r>
    </w:p>
    <w:p w14:paraId="19B763FB" w14:textId="00B2919D" w:rsidR="00203CA8" w:rsidRPr="000438F0" w:rsidRDefault="00203CA8" w:rsidP="005F3591">
      <w:pPr>
        <w:numPr>
          <w:ilvl w:val="0"/>
          <w:numId w:val="10"/>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skrócenia albo wydłużenia terminu wykonania </w:t>
      </w:r>
      <w:r w:rsidR="00272C1A" w:rsidRPr="000438F0">
        <w:rPr>
          <w:rFonts w:ascii="Arial" w:hAnsi="Arial" w:cs="Arial"/>
          <w:kern w:val="1"/>
          <w:sz w:val="20"/>
          <w:szCs w:val="20"/>
          <w14:ligatures w14:val="none"/>
        </w:rPr>
        <w:t>P</w:t>
      </w:r>
      <w:r w:rsidRPr="000438F0">
        <w:rPr>
          <w:rFonts w:ascii="Arial" w:hAnsi="Arial" w:cs="Arial"/>
          <w:kern w:val="1"/>
          <w:sz w:val="20"/>
          <w:szCs w:val="20"/>
          <w14:ligatures w14:val="none"/>
        </w:rPr>
        <w:t xml:space="preserve">rzedmiotu </w:t>
      </w:r>
      <w:r w:rsidR="00272C1A"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 przypadku zaistnienia okoliczności</w:t>
      </w:r>
      <w:r w:rsidR="008951E4"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 xml:space="preserve">wskazanych w </w:t>
      </w:r>
      <w:r w:rsidR="00F67025" w:rsidRPr="000438F0">
        <w:rPr>
          <w:rFonts w:ascii="Arial" w:hAnsi="Arial" w:cs="Arial"/>
          <w:kern w:val="0"/>
          <w:sz w:val="20"/>
          <w:szCs w:val="20"/>
          <w14:ligatures w14:val="none"/>
        </w:rPr>
        <w:t xml:space="preserve">§8 ust. 3 </w:t>
      </w:r>
      <w:r w:rsidR="008D0A03" w:rsidRPr="000438F0">
        <w:rPr>
          <w:rFonts w:ascii="Arial" w:hAnsi="Arial" w:cs="Arial"/>
          <w:sz w:val="20"/>
          <w:szCs w:val="20"/>
        </w:rPr>
        <w:t>Umowy</w:t>
      </w:r>
      <w:r w:rsidRPr="000438F0">
        <w:rPr>
          <w:rFonts w:ascii="Arial" w:hAnsi="Arial" w:cs="Arial"/>
          <w:kern w:val="18"/>
          <w:sz w:val="20"/>
          <w:szCs w:val="20"/>
          <w14:ligatures w14:val="none"/>
        </w:rPr>
        <w:t xml:space="preserve"> Termin wykonania</w:t>
      </w:r>
      <w:r w:rsidRPr="000438F0">
        <w:rPr>
          <w:rFonts w:ascii="Arial" w:hAnsi="Arial" w:cs="Arial"/>
          <w:kern w:val="18"/>
          <w:sz w:val="20"/>
          <w:szCs w:val="20"/>
        </w:rPr>
        <w:t xml:space="preserve"> </w:t>
      </w:r>
      <w:r w:rsidR="00272C1A" w:rsidRPr="000438F0">
        <w:rPr>
          <w:rFonts w:ascii="Arial" w:hAnsi="Arial" w:cs="Arial"/>
          <w:kern w:val="18"/>
          <w:sz w:val="20"/>
          <w:szCs w:val="20"/>
        </w:rPr>
        <w:t>Przedmiotu</w:t>
      </w:r>
      <w:r w:rsidR="00272C1A" w:rsidRPr="000438F0">
        <w:rPr>
          <w:rFonts w:ascii="Arial" w:hAnsi="Arial" w:cs="Arial"/>
          <w:kern w:val="18"/>
          <w:sz w:val="20"/>
          <w:szCs w:val="20"/>
          <w14:ligatures w14:val="none"/>
        </w:rPr>
        <w:t xml:space="preserve"> U</w:t>
      </w:r>
      <w:r w:rsidRPr="000438F0">
        <w:rPr>
          <w:rFonts w:ascii="Arial" w:hAnsi="Arial" w:cs="Arial"/>
          <w:kern w:val="18"/>
          <w:sz w:val="20"/>
          <w:szCs w:val="20"/>
          <w14:ligatures w14:val="none"/>
        </w:rPr>
        <w:t xml:space="preserve">mowy może ulec odpowiedniej zmianie o czas niezbędny do zakończenia realizacji </w:t>
      </w:r>
      <w:r w:rsidR="00272C1A" w:rsidRPr="000438F0">
        <w:rPr>
          <w:rFonts w:ascii="Arial" w:hAnsi="Arial" w:cs="Arial"/>
          <w:kern w:val="1"/>
          <w:sz w:val="20"/>
          <w:szCs w:val="20"/>
          <w14:ligatures w14:val="none"/>
        </w:rPr>
        <w:t>P</w:t>
      </w:r>
      <w:r w:rsidRPr="000438F0">
        <w:rPr>
          <w:rFonts w:ascii="Arial" w:hAnsi="Arial" w:cs="Arial"/>
          <w:kern w:val="1"/>
          <w:sz w:val="20"/>
          <w:szCs w:val="20"/>
          <w14:ligatures w14:val="none"/>
        </w:rPr>
        <w:t xml:space="preserve">rzedmiotu </w:t>
      </w:r>
      <w:r w:rsidR="00272C1A"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18"/>
          <w:sz w:val="20"/>
          <w:szCs w:val="20"/>
          <w14:ligatures w14:val="none"/>
        </w:rPr>
        <w:t xml:space="preserve"> w sposób należyty</w:t>
      </w:r>
      <w:r w:rsidRPr="000438F0">
        <w:rPr>
          <w:rFonts w:ascii="Arial" w:hAnsi="Arial" w:cs="Arial"/>
          <w:kern w:val="0"/>
          <w:sz w:val="20"/>
          <w:szCs w:val="20"/>
          <w14:ligatures w14:val="none"/>
        </w:rPr>
        <w:t xml:space="preserve">, nie dłużej jednak niż o okres trwania tych okoliczności, </w:t>
      </w:r>
    </w:p>
    <w:p w14:paraId="2B834484" w14:textId="0CC61675" w:rsidR="00203CA8" w:rsidRPr="000438F0" w:rsidRDefault="00775984" w:rsidP="005F3591">
      <w:pPr>
        <w:numPr>
          <w:ilvl w:val="0"/>
          <w:numId w:val="10"/>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sz w:val="20"/>
          <w:szCs w:val="20"/>
        </w:rPr>
        <w:lastRenderedPageBreak/>
        <w:t>zmiany</w:t>
      </w:r>
      <w:r w:rsidR="00203CA8" w:rsidRPr="000438F0">
        <w:rPr>
          <w:rFonts w:ascii="Arial" w:hAnsi="Arial" w:cs="Arial"/>
          <w:kern w:val="0"/>
          <w:sz w:val="20"/>
          <w:szCs w:val="20"/>
          <w14:ligatures w14:val="none"/>
        </w:rPr>
        <w:t xml:space="preserve"> zakresu </w:t>
      </w:r>
      <w:r w:rsidR="001C1AD3" w:rsidRPr="000438F0">
        <w:rPr>
          <w:rFonts w:ascii="Arial" w:eastAsia="Calibri" w:hAnsi="Arial" w:cs="Arial"/>
          <w:kern w:val="1"/>
          <w:sz w:val="20"/>
          <w:szCs w:val="20"/>
          <w:lang w:eastAsia="ar-SA"/>
          <w14:ligatures w14:val="none"/>
        </w:rPr>
        <w:t>Przedmiotu</w:t>
      </w:r>
      <w:r w:rsidR="00203CA8"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00203CA8" w:rsidRPr="000438F0">
        <w:rPr>
          <w:rFonts w:ascii="Arial" w:hAnsi="Arial" w:cs="Arial"/>
          <w:kern w:val="1"/>
          <w:sz w:val="20"/>
          <w:szCs w:val="20"/>
          <w14:ligatures w14:val="none"/>
        </w:rPr>
        <w:t>mowy</w:t>
      </w:r>
      <w:r w:rsidR="00203CA8" w:rsidRPr="000438F0">
        <w:rPr>
          <w:rFonts w:ascii="Arial" w:hAnsi="Arial" w:cs="Arial"/>
          <w:kern w:val="0"/>
          <w:sz w:val="20"/>
          <w:szCs w:val="20"/>
          <w14:ligatures w14:val="none"/>
        </w:rPr>
        <w:t xml:space="preserve"> wraz </w:t>
      </w:r>
      <w:r w:rsidRPr="000438F0">
        <w:rPr>
          <w:rFonts w:ascii="Arial" w:hAnsi="Arial" w:cs="Arial"/>
          <w:sz w:val="20"/>
          <w:szCs w:val="20"/>
        </w:rPr>
        <w:t>ze zmianą</w:t>
      </w:r>
      <w:r w:rsidR="00203CA8" w:rsidRPr="000438F0">
        <w:rPr>
          <w:rFonts w:ascii="Arial" w:hAnsi="Arial" w:cs="Arial"/>
          <w:kern w:val="0"/>
          <w:sz w:val="20"/>
          <w:szCs w:val="20"/>
          <w14:ligatures w14:val="none"/>
        </w:rPr>
        <w:t xml:space="preserve"> należnego Wykonawcy </w:t>
      </w:r>
      <w:r w:rsidR="001C1AD3" w:rsidRPr="000438F0">
        <w:rPr>
          <w:rFonts w:ascii="Arial" w:hAnsi="Arial" w:cs="Arial"/>
          <w:kern w:val="0"/>
          <w:sz w:val="20"/>
          <w:szCs w:val="20"/>
          <w14:ligatures w14:val="none"/>
        </w:rPr>
        <w:t>wynagrodzenia,</w:t>
      </w:r>
      <w:r w:rsidR="001C1AD3" w:rsidRPr="000438F0">
        <w:rPr>
          <w:rFonts w:ascii="Arial" w:hAnsi="Arial" w:cs="Arial"/>
          <w:sz w:val="20"/>
          <w:szCs w:val="20"/>
        </w:rPr>
        <w:t xml:space="preserve"> </w:t>
      </w:r>
      <w:r w:rsidRPr="000438F0">
        <w:rPr>
          <w:rFonts w:ascii="Arial" w:hAnsi="Arial" w:cs="Arial"/>
          <w:sz w:val="20"/>
          <w:szCs w:val="20"/>
        </w:rPr>
        <w:t>przy czym zwiększenie wynagrodzenie nie może być wyższe niż</w:t>
      </w:r>
      <w:r w:rsidRPr="000438F0">
        <w:rPr>
          <w:rFonts w:ascii="Arial" w:hAnsi="Arial" w:cs="Arial"/>
          <w:kern w:val="0"/>
          <w:sz w:val="20"/>
          <w:szCs w:val="20"/>
          <w14:ligatures w14:val="none"/>
        </w:rPr>
        <w:t xml:space="preserve"> o maksymalnie </w:t>
      </w:r>
      <w:r w:rsidRPr="000438F0">
        <w:rPr>
          <w:rFonts w:ascii="Arial" w:hAnsi="Arial" w:cs="Arial"/>
          <w:sz w:val="20"/>
          <w:szCs w:val="20"/>
        </w:rPr>
        <w:t>10</w:t>
      </w:r>
      <w:r w:rsidRPr="000438F0">
        <w:rPr>
          <w:rFonts w:ascii="Arial" w:hAnsi="Arial" w:cs="Arial"/>
          <w:kern w:val="0"/>
          <w:sz w:val="20"/>
          <w:szCs w:val="20"/>
          <w14:ligatures w14:val="none"/>
        </w:rPr>
        <w:t xml:space="preserve">% wartości </w:t>
      </w:r>
      <w:r w:rsidRPr="000438F0">
        <w:rPr>
          <w:rFonts w:ascii="Arial" w:hAnsi="Arial" w:cs="Arial"/>
          <w:sz w:val="20"/>
          <w:szCs w:val="20"/>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w:t>
      </w:r>
      <w:r w:rsidRPr="000438F0">
        <w:rPr>
          <w:rFonts w:ascii="Arial" w:hAnsi="Arial" w:cs="Arial"/>
          <w:sz w:val="20"/>
          <w:szCs w:val="20"/>
        </w:rPr>
        <w:t xml:space="preserve"> zaś zmniejszenie </w:t>
      </w:r>
      <w:r w:rsidR="00203CA8" w:rsidRPr="000438F0">
        <w:rPr>
          <w:rFonts w:ascii="Arial" w:hAnsi="Arial" w:cs="Arial"/>
          <w:sz w:val="20"/>
          <w:szCs w:val="20"/>
        </w:rPr>
        <w:t xml:space="preserve">o maksymalnie 40% wartości przedmiotu </w:t>
      </w:r>
      <w:r w:rsidR="007A4EBF" w:rsidRPr="000438F0">
        <w:rPr>
          <w:rFonts w:ascii="Arial" w:hAnsi="Arial" w:cs="Arial"/>
          <w:sz w:val="20"/>
          <w:szCs w:val="20"/>
        </w:rPr>
        <w:t>U</w:t>
      </w:r>
      <w:r w:rsidR="00203CA8" w:rsidRPr="000438F0">
        <w:rPr>
          <w:rFonts w:ascii="Arial" w:hAnsi="Arial" w:cs="Arial"/>
          <w:sz w:val="20"/>
          <w:szCs w:val="20"/>
        </w:rPr>
        <w:t>mowy,</w:t>
      </w:r>
      <w:r w:rsidR="00203CA8" w:rsidRPr="000438F0">
        <w:rPr>
          <w:rFonts w:ascii="Arial" w:hAnsi="Arial" w:cs="Arial"/>
          <w:kern w:val="0"/>
          <w:sz w:val="20"/>
          <w:szCs w:val="20"/>
          <w14:ligatures w14:val="none"/>
        </w:rPr>
        <w:t xml:space="preserve"> </w:t>
      </w:r>
    </w:p>
    <w:p w14:paraId="65E8357F" w14:textId="607C1450" w:rsidR="00203CA8" w:rsidRPr="000438F0" w:rsidRDefault="00203CA8" w:rsidP="005F3591">
      <w:pPr>
        <w:numPr>
          <w:ilvl w:val="0"/>
          <w:numId w:val="10"/>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zmniejszenia lub zwiększenia wysokości wynagrodzenia należnego Wykonawcy z tytułu okoliczności określonych w ust. 5</w:t>
      </w:r>
      <w:r w:rsidR="00E602E3" w:rsidRPr="000438F0">
        <w:rPr>
          <w:rFonts w:ascii="Arial" w:eastAsia="Times New Roman" w:hAnsi="Arial" w:cs="Arial"/>
          <w:kern w:val="0"/>
          <w:sz w:val="20"/>
          <w:szCs w:val="20"/>
          <w:lang w:eastAsia="ar-SA"/>
          <w14:ligatures w14:val="none"/>
        </w:rPr>
        <w:t xml:space="preserve"> i </w:t>
      </w:r>
      <w:r w:rsidR="001713B2" w:rsidRPr="000438F0">
        <w:rPr>
          <w:rFonts w:ascii="Arial" w:eastAsia="Times New Roman" w:hAnsi="Arial" w:cs="Arial"/>
          <w:kern w:val="0"/>
          <w:sz w:val="20"/>
          <w:szCs w:val="20"/>
          <w:lang w:eastAsia="ar-SA"/>
          <w14:ligatures w14:val="none"/>
        </w:rPr>
        <w:t xml:space="preserve">ust. </w:t>
      </w:r>
      <w:r w:rsidR="00B66126" w:rsidRPr="000438F0">
        <w:rPr>
          <w:rFonts w:ascii="Arial" w:eastAsia="Times New Roman" w:hAnsi="Arial" w:cs="Arial"/>
          <w:kern w:val="0"/>
          <w:sz w:val="20"/>
          <w:szCs w:val="20"/>
          <w:lang w:eastAsia="ar-SA"/>
          <w14:ligatures w14:val="none"/>
        </w:rPr>
        <w:t>19</w:t>
      </w:r>
      <w:r w:rsidR="00933C99"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niniejszego paragrafu,</w:t>
      </w:r>
    </w:p>
    <w:p w14:paraId="18593629" w14:textId="68FDCA12" w:rsidR="00203CA8" w:rsidRPr="000438F0" w:rsidRDefault="00203CA8" w:rsidP="005F3591">
      <w:pPr>
        <w:numPr>
          <w:ilvl w:val="0"/>
          <w:numId w:val="10"/>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innych, nieistotnych zmian postanowień niniejszej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mowy w stosunku do treści oferty, na podstawie</w:t>
      </w:r>
      <w:r w:rsidR="00EE4B9E" w:rsidRPr="000438F0">
        <w:rPr>
          <w:rFonts w:ascii="Arial" w:eastAsia="Times New Roman" w:hAnsi="Arial" w:cs="Arial"/>
          <w:kern w:val="0"/>
          <w:sz w:val="20"/>
          <w:szCs w:val="20"/>
          <w:lang w:eastAsia="ar-SA"/>
          <w14:ligatures w14:val="none"/>
        </w:rPr>
        <w:t>,</w:t>
      </w:r>
      <w:r w:rsidRPr="000438F0">
        <w:rPr>
          <w:rFonts w:ascii="Arial" w:hAnsi="Arial" w:cs="Arial"/>
          <w:kern w:val="0"/>
          <w:sz w:val="20"/>
          <w:szCs w:val="20"/>
          <w14:ligatures w14:val="none"/>
        </w:rPr>
        <w:t xml:space="preserve"> której dokonano wyboru Wykonawcy.</w:t>
      </w:r>
    </w:p>
    <w:p w14:paraId="0393792D" w14:textId="5D88F78B"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Strony przewidują możliwość zmiany terminu wykonania </w:t>
      </w:r>
      <w:r w:rsidR="00933C99"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określonego w §4 ust.1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wyłącznie z przyczyn niezależnych od Wykonawcy i mających wpływ na wykonanie </w:t>
      </w:r>
      <w:r w:rsidR="007A4EBF" w:rsidRPr="000438F0">
        <w:rPr>
          <w:rFonts w:ascii="Arial" w:hAnsi="Arial" w:cs="Arial"/>
          <w:kern w:val="1"/>
          <w:sz w:val="20"/>
          <w:szCs w:val="20"/>
          <w14:ligatures w14:val="none"/>
        </w:rPr>
        <w:t>Przedmiotu Umowy</w:t>
      </w:r>
      <w:r w:rsidRPr="000438F0">
        <w:rPr>
          <w:rFonts w:ascii="Arial" w:hAnsi="Arial" w:cs="Arial"/>
          <w:kern w:val="0"/>
          <w:sz w:val="20"/>
          <w:szCs w:val="20"/>
          <w14:ligatures w14:val="none"/>
        </w:rPr>
        <w:t xml:space="preserve"> w następujących przypadkach:</w:t>
      </w:r>
    </w:p>
    <w:p w14:paraId="4B9C6E64" w14:textId="675337BA"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siły wyższej nie pozwalającej na realizację </w:t>
      </w:r>
      <w:r w:rsidR="00272C1A"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C358C3" w:rsidRPr="000438F0">
        <w:rPr>
          <w:rFonts w:ascii="Arial" w:eastAsia="Times New Roman" w:hAnsi="Arial" w:cs="Arial"/>
          <w:kern w:val="0"/>
          <w:sz w:val="20"/>
          <w:szCs w:val="20"/>
          <w:lang w:eastAsia="ar-SA"/>
          <w14:ligatures w14:val="none"/>
        </w:rPr>
        <w:t xml:space="preserve"> </w:t>
      </w:r>
      <w:r w:rsidR="00545DCC" w:rsidRPr="000438F0">
        <w:rPr>
          <w:rFonts w:ascii="Arial" w:eastAsia="Times New Roman" w:hAnsi="Arial" w:cs="Arial"/>
          <w:kern w:val="0"/>
          <w:sz w:val="20"/>
          <w:szCs w:val="20"/>
          <w:lang w:eastAsia="ar-SA"/>
          <w14:ligatures w14:val="none"/>
        </w:rPr>
        <w:t xml:space="preserve">(siłę wyższą stanowi zdarzenie nagłe, nieprzewidywalne i niezależne od woli stron uniemożliwiające wykonanie Umowy w całości lub </w:t>
      </w:r>
      <w:r w:rsidR="00575271" w:rsidRPr="000438F0">
        <w:rPr>
          <w:rFonts w:ascii="Arial" w:eastAsia="Times New Roman" w:hAnsi="Arial" w:cs="Arial"/>
          <w:kern w:val="0"/>
          <w:sz w:val="20"/>
          <w:szCs w:val="20"/>
          <w:lang w:eastAsia="ar-SA"/>
          <w14:ligatures w14:val="none"/>
        </w:rPr>
        <w:br/>
      </w:r>
      <w:r w:rsidR="00545DCC" w:rsidRPr="000438F0">
        <w:rPr>
          <w:rFonts w:ascii="Arial" w:eastAsia="Times New Roman" w:hAnsi="Arial" w:cs="Arial"/>
          <w:kern w:val="0"/>
          <w:sz w:val="20"/>
          <w:szCs w:val="20"/>
          <w:lang w:eastAsia="ar-SA"/>
          <w14:ligatures w14:val="none"/>
        </w:rPr>
        <w:t>w części na stałe lub na pewien czas, któremu nie można zapobiec ani przeciwdziałać przy zachowaniu należytej staranności. Przejawami siły wyższej są w szczególności: klęski żywiołowe np. pożar, powódź, trzęsienie ziemi itp.</w:t>
      </w:r>
      <w:r w:rsidR="00EA7E41" w:rsidRPr="000438F0">
        <w:rPr>
          <w:rFonts w:ascii="Arial" w:eastAsia="Times New Roman" w:hAnsi="Arial" w:cs="Arial"/>
          <w:kern w:val="0"/>
          <w:sz w:val="20"/>
          <w:szCs w:val="20"/>
          <w:lang w:eastAsia="ar-SA"/>
          <w14:ligatures w14:val="none"/>
        </w:rPr>
        <w:t>,</w:t>
      </w:r>
      <w:r w:rsidR="00545DCC" w:rsidRPr="000438F0">
        <w:rPr>
          <w:rFonts w:ascii="Arial" w:eastAsia="Times New Roman" w:hAnsi="Arial" w:cs="Arial"/>
          <w:kern w:val="0"/>
          <w:sz w:val="20"/>
          <w:szCs w:val="20"/>
          <w:lang w:eastAsia="ar-SA"/>
          <w14:ligatures w14:val="none"/>
        </w:rPr>
        <w:t xml:space="preserve"> akty władzy państwowej np. stan wojenny, stan wyjątkowy, itp.)</w:t>
      </w:r>
      <w:r w:rsidR="00B66126"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termin wykonania</w:t>
      </w:r>
      <w:r w:rsidRPr="000438F0">
        <w:rPr>
          <w:rFonts w:ascii="Arial" w:hAnsi="Arial" w:cs="Arial"/>
          <w:sz w:val="20"/>
          <w:szCs w:val="20"/>
        </w:rPr>
        <w:t xml:space="preserve"> </w:t>
      </w:r>
      <w:r w:rsidR="00272C1A" w:rsidRPr="000438F0">
        <w:rPr>
          <w:rFonts w:ascii="Arial" w:hAnsi="Arial" w:cs="Arial"/>
          <w:sz w:val="20"/>
          <w:szCs w:val="20"/>
        </w:rPr>
        <w:t>Przedmiotu</w:t>
      </w:r>
      <w:r w:rsidR="00272C1A" w:rsidRPr="000438F0">
        <w:rPr>
          <w:rFonts w:ascii="Arial" w:hAnsi="Arial" w:cs="Arial"/>
          <w:kern w:val="0"/>
          <w:sz w:val="20"/>
          <w:szCs w:val="20"/>
          <w14:ligatures w14:val="none"/>
        </w:rPr>
        <w:t xml:space="preserve"> Umowy</w:t>
      </w:r>
      <w:r w:rsidRPr="000438F0">
        <w:rPr>
          <w:rFonts w:ascii="Arial" w:hAnsi="Arial" w:cs="Arial"/>
          <w:kern w:val="0"/>
          <w:sz w:val="20"/>
          <w:szCs w:val="20"/>
          <w14:ligatures w14:val="none"/>
        </w:rPr>
        <w:t xml:space="preserve"> może ulec zmianie o okres odpowiadający wstrzymaniu lub opóźnieniu prac z tego powodu - jeżeli przy zachowaniu należytej staranności, z uwzględnieniem profesjonalnego charakteru Wykonawcy, nie można było uniknąć zmiany terminu wykonania </w:t>
      </w:r>
      <w:r w:rsidR="008D0A03"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4B43D143" w14:textId="0E20DD37"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wezwania przez organy administracji publicznej lub inne upoważnione podmioty do uzupełnienia </w:t>
      </w:r>
      <w:r w:rsidR="00272C1A" w:rsidRPr="000438F0">
        <w:rPr>
          <w:rFonts w:ascii="Arial" w:hAnsi="Arial" w:cs="Arial"/>
          <w:kern w:val="1"/>
          <w:sz w:val="20"/>
          <w:szCs w:val="20"/>
          <w14:ligatures w14:val="none"/>
        </w:rPr>
        <w:t>P</w:t>
      </w:r>
      <w:r w:rsidRPr="000438F0">
        <w:rPr>
          <w:rFonts w:ascii="Arial" w:hAnsi="Arial" w:cs="Arial"/>
          <w:kern w:val="1"/>
          <w:sz w:val="20"/>
          <w:szCs w:val="20"/>
          <w14:ligatures w14:val="none"/>
        </w:rPr>
        <w:t xml:space="preserve">rzedmiotu </w:t>
      </w:r>
      <w:r w:rsidR="00272C1A"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lub jego elementów, jeżeli u podstaw tego wezwania nie leży brak profesjonalizmu po stronie</w:t>
      </w:r>
      <w:r w:rsidR="00C23778"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Wykonawcy</w:t>
      </w:r>
      <w:r w:rsidR="00933C99" w:rsidRPr="000438F0">
        <w:rPr>
          <w:rFonts w:ascii="Arial" w:eastAsia="Times New Roman" w:hAnsi="Arial" w:cs="Arial"/>
          <w:kern w:val="0"/>
          <w:sz w:val="20"/>
          <w:szCs w:val="20"/>
          <w:lang w:eastAsia="ar-SA"/>
          <w14:ligatures w14:val="none"/>
        </w:rPr>
        <w:t>;</w:t>
      </w:r>
    </w:p>
    <w:p w14:paraId="03BFD681" w14:textId="46048308"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przekroczenia przewidzianych przepisami prawa terminów trwania procedur administracyjnych, liczonych zgodnie z zasadami określonymi w Kodeksie postępowania administracyjnego lub innymi przepisami bezwzględnie obowiązującymi</w:t>
      </w:r>
      <w:r w:rsidR="00933C99" w:rsidRPr="000438F0">
        <w:rPr>
          <w:rFonts w:ascii="Arial" w:eastAsia="Times New Roman" w:hAnsi="Arial" w:cs="Arial"/>
          <w:kern w:val="0"/>
          <w:sz w:val="20"/>
          <w:szCs w:val="20"/>
          <w:lang w:eastAsia="ar-SA"/>
          <w14:ligatures w14:val="none"/>
        </w:rPr>
        <w:t>;</w:t>
      </w:r>
    </w:p>
    <w:p w14:paraId="7194BA33" w14:textId="28E2203F"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wydania przez Zamawiającego polecenia zmiany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mowy, o którym mowa w §8</w:t>
      </w:r>
      <w:r w:rsidR="00CC48DC" w:rsidRPr="000438F0">
        <w:rPr>
          <w:rFonts w:ascii="Arial" w:eastAsia="Times New Roman" w:hAnsi="Arial" w:cs="Arial"/>
          <w:kern w:val="0"/>
          <w:sz w:val="20"/>
          <w:szCs w:val="20"/>
          <w:lang w:eastAsia="ar-SA"/>
          <w14:ligatures w14:val="none"/>
        </w:rPr>
        <w:t>.</w:t>
      </w:r>
      <w:r w:rsidRPr="000438F0">
        <w:rPr>
          <w:rFonts w:ascii="Arial" w:hAnsi="Arial" w:cs="Arial"/>
          <w:kern w:val="0"/>
          <w:sz w:val="20"/>
          <w:szCs w:val="20"/>
          <w14:ligatures w14:val="none"/>
        </w:rPr>
        <w:t xml:space="preserve"> ust.</w:t>
      </w:r>
      <w:r w:rsidR="00B66126"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 xml:space="preserve">5 </w:t>
      </w:r>
      <w:r w:rsidR="008D0A03"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71B81E3A" w14:textId="4B206195"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jeżeli nastąpi zmiana powszechnie obowiązujących przepisów prawa w zakresie mającym wpływ na realizację </w:t>
      </w:r>
      <w:r w:rsidR="00FD732E" w:rsidRPr="000438F0">
        <w:rPr>
          <w:rFonts w:ascii="Arial" w:eastAsia="Times New Roman" w:hAnsi="Arial" w:cs="Arial"/>
          <w:bCs/>
          <w:snapToGrid w:val="0"/>
          <w:kern w:val="0"/>
          <w:sz w:val="20"/>
          <w:szCs w:val="20"/>
          <w:lang w:eastAsia="pl-PL"/>
          <w14:ligatures w14:val="none"/>
        </w:rPr>
        <w:t>P</w:t>
      </w:r>
      <w:r w:rsidR="00B66126" w:rsidRPr="000438F0">
        <w:rPr>
          <w:rFonts w:ascii="Arial" w:eastAsia="Times New Roman" w:hAnsi="Arial" w:cs="Arial"/>
          <w:bCs/>
          <w:snapToGrid w:val="0"/>
          <w:kern w:val="0"/>
          <w:sz w:val="20"/>
          <w:szCs w:val="20"/>
          <w:lang w:eastAsia="pl-PL"/>
          <w14:ligatures w14:val="none"/>
        </w:rPr>
        <w:t xml:space="preserve">rzedmiotu </w:t>
      </w:r>
      <w:r w:rsidR="00933C99" w:rsidRPr="000438F0">
        <w:rPr>
          <w:rFonts w:ascii="Arial" w:eastAsia="Times New Roman" w:hAnsi="Arial" w:cs="Arial"/>
          <w:bCs/>
          <w:snapToGrid w:val="0"/>
          <w:kern w:val="0"/>
          <w:sz w:val="20"/>
          <w:szCs w:val="20"/>
          <w:lang w:eastAsia="pl-PL"/>
          <w14:ligatures w14:val="none"/>
        </w:rPr>
        <w:t>Umowy</w:t>
      </w:r>
      <w:r w:rsidRPr="000438F0">
        <w:rPr>
          <w:rFonts w:ascii="Arial" w:hAnsi="Arial" w:cs="Arial"/>
          <w:kern w:val="0"/>
          <w:sz w:val="20"/>
          <w:szCs w:val="20"/>
          <w14:ligatures w14:val="none"/>
        </w:rPr>
        <w:t xml:space="preserve"> lub świadczenia jednej lub obu Stron - termin wykonania może ulec zmianie o okres odpowiadający wstrzymaniu lub opóźnieniu prac z tego powodu - jeżeli przy zachowaniu należytej staranności</w:t>
      </w:r>
      <w:r w:rsidR="00CE4425" w:rsidRPr="000438F0">
        <w:rPr>
          <w:rFonts w:ascii="Arial" w:eastAsia="Times New Roman" w:hAnsi="Arial" w:cs="Arial"/>
          <w:bCs/>
          <w:snapToGrid w:val="0"/>
          <w:kern w:val="0"/>
          <w:sz w:val="20"/>
          <w:szCs w:val="20"/>
          <w:lang w:eastAsia="pl-PL"/>
          <w14:ligatures w14:val="none"/>
        </w:rPr>
        <w:t>,</w:t>
      </w:r>
      <w:r w:rsidRPr="000438F0">
        <w:rPr>
          <w:rFonts w:ascii="Arial" w:hAnsi="Arial" w:cs="Arial"/>
          <w:kern w:val="0"/>
          <w:sz w:val="20"/>
          <w:szCs w:val="20"/>
          <w14:ligatures w14:val="none"/>
        </w:rPr>
        <w:t xml:space="preserve"> z uwzględnieniem profesjonalnego charakteru Wykonawcy</w:t>
      </w:r>
      <w:r w:rsidR="00CE4425" w:rsidRPr="000438F0">
        <w:rPr>
          <w:rFonts w:ascii="Arial" w:eastAsia="Times New Roman" w:hAnsi="Arial" w:cs="Arial"/>
          <w:bCs/>
          <w:snapToGrid w:val="0"/>
          <w:kern w:val="0"/>
          <w:sz w:val="20"/>
          <w:szCs w:val="20"/>
          <w:lang w:eastAsia="pl-PL"/>
          <w14:ligatures w14:val="none"/>
        </w:rPr>
        <w:t>,</w:t>
      </w:r>
      <w:r w:rsidRPr="000438F0">
        <w:rPr>
          <w:rFonts w:ascii="Arial" w:hAnsi="Arial" w:cs="Arial"/>
          <w:kern w:val="0"/>
          <w:sz w:val="20"/>
          <w:szCs w:val="20"/>
          <w14:ligatures w14:val="none"/>
        </w:rPr>
        <w:t xml:space="preserve"> okoliczności tych nie można było wcześniej przewidzieć i nie można było uniknąć zmiany terminu wykonania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933C99" w:rsidRPr="000438F0">
        <w:rPr>
          <w:rFonts w:ascii="Arial" w:eastAsia="Times New Roman" w:hAnsi="Arial" w:cs="Arial"/>
          <w:bCs/>
          <w:snapToGrid w:val="0"/>
          <w:kern w:val="0"/>
          <w:sz w:val="20"/>
          <w:szCs w:val="20"/>
          <w:lang w:eastAsia="pl-PL"/>
          <w14:ligatures w14:val="none"/>
        </w:rPr>
        <w:t>;</w:t>
      </w:r>
    </w:p>
    <w:p w14:paraId="3F6C7FE5" w14:textId="1EE64CB3"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konieczności uzyskania wyroku sądu lub innego orzeczenia sądu albo organu administracji publicznej, którego uzyskanie nie było przewidziane w opisie przedmiotu zamówienia</w:t>
      </w:r>
      <w:r w:rsidR="0035070D" w:rsidRPr="000438F0">
        <w:rPr>
          <w:rFonts w:ascii="Arial" w:eastAsia="Times New Roman" w:hAnsi="Arial" w:cs="Arial"/>
          <w:kern w:val="0"/>
          <w:sz w:val="20"/>
          <w:szCs w:val="20"/>
          <w:lang w:eastAsia="ar-SA"/>
          <w14:ligatures w14:val="none"/>
        </w:rPr>
        <w:t xml:space="preserve"> stanowiącym element SWZ</w:t>
      </w:r>
      <w:r w:rsidRPr="000438F0">
        <w:rPr>
          <w:rFonts w:ascii="Arial" w:hAnsi="Arial" w:cs="Arial"/>
          <w:kern w:val="0"/>
          <w:sz w:val="20"/>
          <w:szCs w:val="20"/>
          <w14:ligatures w14:val="none"/>
        </w:rPr>
        <w:t xml:space="preserve"> (ani</w:t>
      </w:r>
      <w:r w:rsidR="00C23778" w:rsidRPr="000438F0">
        <w:rPr>
          <w:rFonts w:ascii="Arial" w:hAnsi="Arial" w:cs="Arial"/>
          <w:kern w:val="0"/>
          <w:sz w:val="20"/>
          <w:szCs w:val="20"/>
          <w14:ligatures w14:val="none"/>
        </w:rPr>
        <w:t xml:space="preserve"> w żadnym innym dokumencie </w:t>
      </w:r>
      <w:r w:rsidRPr="000438F0">
        <w:rPr>
          <w:rFonts w:ascii="Arial" w:hAnsi="Arial" w:cs="Arial"/>
          <w:kern w:val="0"/>
          <w:sz w:val="20"/>
          <w:szCs w:val="20"/>
          <w14:ligatures w14:val="none"/>
        </w:rPr>
        <w:t>stanowiącym element dokumentacji postępowania o udzielenie zamówienia publicznego), a jest niezbędne celem wykonania obowiązków Wykonawcy wynikających z Umowy</w:t>
      </w:r>
      <w:r w:rsidR="00933C99" w:rsidRPr="000438F0">
        <w:rPr>
          <w:rFonts w:ascii="Arial" w:eastAsia="Times New Roman" w:hAnsi="Arial" w:cs="Arial"/>
          <w:kern w:val="0"/>
          <w:sz w:val="20"/>
          <w:szCs w:val="20"/>
          <w:lang w:eastAsia="ar-SA"/>
          <w14:ligatures w14:val="none"/>
        </w:rPr>
        <w:t>;</w:t>
      </w:r>
    </w:p>
    <w:p w14:paraId="40735287" w14:textId="103C6D94"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wystąpienia osób trzecich z roszczeniem lub ujawienia się roszczeń osób trzecich, które uniemożliwiają dalsze wykonywanie </w:t>
      </w:r>
      <w:r w:rsidR="00055DF0" w:rsidRPr="000438F0">
        <w:rPr>
          <w:rFonts w:ascii="Arial" w:eastAsia="Times New Roman" w:hAnsi="Arial" w:cs="Arial"/>
          <w:kern w:val="0"/>
          <w:sz w:val="20"/>
          <w:szCs w:val="20"/>
          <w:lang w:eastAsia="ar-SA"/>
          <w14:ligatures w14:val="none"/>
        </w:rPr>
        <w:t>Przedmiotu</w:t>
      </w:r>
      <w:r w:rsidR="00933C99" w:rsidRPr="000438F0">
        <w:rPr>
          <w:rFonts w:ascii="Arial" w:eastAsia="Times New Roman" w:hAnsi="Arial" w:cs="Arial"/>
          <w:kern w:val="0"/>
          <w:sz w:val="20"/>
          <w:szCs w:val="20"/>
          <w:lang w:eastAsia="ar-SA"/>
          <w14:ligatures w14:val="none"/>
        </w:rPr>
        <w:t xml:space="preserve"> </w:t>
      </w:r>
      <w:r w:rsidR="00055DF0" w:rsidRPr="000438F0">
        <w:rPr>
          <w:rFonts w:ascii="Arial" w:eastAsia="Times New Roman" w:hAnsi="Arial" w:cs="Arial"/>
          <w:kern w:val="0"/>
          <w:sz w:val="20"/>
          <w:szCs w:val="20"/>
          <w:lang w:eastAsia="ar-SA"/>
          <w14:ligatures w14:val="none"/>
        </w:rPr>
        <w:t>Umowy</w:t>
      </w:r>
      <w:r w:rsidRPr="000438F0">
        <w:rPr>
          <w:rFonts w:ascii="Arial" w:hAnsi="Arial" w:cs="Arial"/>
          <w:kern w:val="0"/>
          <w:sz w:val="20"/>
          <w:szCs w:val="20"/>
          <w14:ligatures w14:val="none"/>
        </w:rPr>
        <w:t>, w szczególności uzyskanie odpowiednich decyzji, zezwoleń, uzgodnień wydawanych przez organy administracji publicznej,</w:t>
      </w:r>
      <w:r w:rsidR="00B66126" w:rsidRPr="000438F0">
        <w:rPr>
          <w:rFonts w:ascii="Arial" w:eastAsia="Times New Roman" w:hAnsi="Arial" w:cs="Arial"/>
          <w:kern w:val="0"/>
          <w:sz w:val="20"/>
          <w:szCs w:val="20"/>
          <w:lang w:eastAsia="ar-SA"/>
          <w14:ligatures w14:val="none"/>
        </w:rPr>
        <w:br/>
      </w:r>
      <w:r w:rsidR="00C23778" w:rsidRPr="000438F0">
        <w:rPr>
          <w:rFonts w:ascii="Arial" w:hAnsi="Arial" w:cs="Arial"/>
          <w:kern w:val="0"/>
          <w:sz w:val="20"/>
          <w:szCs w:val="20"/>
          <w14:ligatures w14:val="none"/>
        </w:rPr>
        <w:t>a także uzyskanie warunków przyłączeniowych</w:t>
      </w:r>
      <w:r w:rsidR="004F1F25" w:rsidRPr="000438F0">
        <w:rPr>
          <w:rFonts w:ascii="Arial" w:hAnsi="Arial" w:cs="Arial"/>
          <w:kern w:val="0"/>
          <w:sz w:val="20"/>
          <w:szCs w:val="20"/>
          <w14:ligatures w14:val="none"/>
        </w:rPr>
        <w:t xml:space="preserve"> od gestorów sieci</w:t>
      </w:r>
      <w:r w:rsidR="00933C99" w:rsidRPr="000438F0">
        <w:rPr>
          <w:rFonts w:ascii="Arial" w:eastAsia="Times New Roman" w:hAnsi="Arial" w:cs="Arial"/>
          <w:kern w:val="0"/>
          <w:sz w:val="20"/>
          <w:szCs w:val="20"/>
          <w:lang w:eastAsia="ar-SA"/>
          <w14:ligatures w14:val="none"/>
        </w:rPr>
        <w:t>;</w:t>
      </w:r>
    </w:p>
    <w:p w14:paraId="2331D2D2" w14:textId="55F8D7C4"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wszczęcia przez jakikolwiek podmiot postępowania sądowego lub administracyjnego uniemożliwiającego wykonywanie </w:t>
      </w:r>
      <w:r w:rsidR="00933C99"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prze</w:t>
      </w:r>
      <w:r w:rsidR="00553549" w:rsidRPr="000438F0">
        <w:rPr>
          <w:rFonts w:ascii="Arial" w:hAnsi="Arial" w:cs="Arial"/>
          <w:kern w:val="0"/>
          <w:sz w:val="20"/>
          <w:szCs w:val="20"/>
          <w14:ligatures w14:val="none"/>
        </w:rPr>
        <w:t>z</w:t>
      </w:r>
      <w:r w:rsidRPr="000438F0">
        <w:rPr>
          <w:rFonts w:ascii="Arial" w:hAnsi="Arial" w:cs="Arial"/>
          <w:kern w:val="0"/>
          <w:sz w:val="20"/>
          <w:szCs w:val="20"/>
          <w14:ligatures w14:val="none"/>
        </w:rPr>
        <w:t xml:space="preserve"> Wykonawcę, w szczególności wstrzymujące możliwość uzyskania odpowiednich decyzji administracyjnych, uzgodnień, zezwoleń, ekspertyz lub innych aktów administracyjnych niezbędnych do wykonania </w:t>
      </w:r>
      <w:r w:rsidR="00933C99"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49718A98" w14:textId="345DD439" w:rsidR="00203CA8"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zmiany warunków gestorów sieci, w szczególności sieci energetycznych, wodociągowo-kanalizacyjnych, co uniemożliwia realizację przez Wykonawcę obowiązków wynikających</w:t>
      </w:r>
      <w:r w:rsidR="00B66126" w:rsidRPr="000438F0">
        <w:rPr>
          <w:rFonts w:ascii="Arial" w:eastAsia="Times New Roman" w:hAnsi="Arial" w:cs="Arial"/>
          <w:kern w:val="0"/>
          <w:sz w:val="20"/>
          <w:szCs w:val="20"/>
          <w:lang w:eastAsia="ar-SA"/>
          <w14:ligatures w14:val="none"/>
        </w:rPr>
        <w:br/>
      </w:r>
      <w:r w:rsidR="00553549" w:rsidRPr="000438F0">
        <w:rPr>
          <w:rFonts w:ascii="Arial" w:hAnsi="Arial" w:cs="Arial"/>
          <w:kern w:val="0"/>
          <w:sz w:val="20"/>
          <w:szCs w:val="20"/>
          <w14:ligatures w14:val="none"/>
        </w:rPr>
        <w:t xml:space="preserve">z </w:t>
      </w:r>
      <w:r w:rsidR="007A4EBF" w:rsidRPr="000438F0">
        <w:rPr>
          <w:rFonts w:ascii="Arial" w:hAnsi="Arial" w:cs="Arial"/>
          <w:kern w:val="0"/>
          <w:sz w:val="20"/>
          <w:szCs w:val="20"/>
          <w14:ligatures w14:val="none"/>
        </w:rPr>
        <w:t>U</w:t>
      </w:r>
      <w:r w:rsidR="00553549" w:rsidRPr="000438F0">
        <w:rPr>
          <w:rFonts w:ascii="Arial" w:hAnsi="Arial" w:cs="Arial"/>
          <w:kern w:val="0"/>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23FC4A4F" w14:textId="3A1BA9AA" w:rsidR="00933C99" w:rsidRPr="000438F0" w:rsidRDefault="00203CA8"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opóźnienia gestorów sieci w zakresie wydawania warunków przyłączeniowych</w:t>
      </w:r>
      <w:r w:rsidR="00CE4425" w:rsidRPr="000438F0">
        <w:rPr>
          <w:rFonts w:ascii="Arial" w:eastAsia="Times New Roman" w:hAnsi="Arial" w:cs="Arial"/>
          <w:kern w:val="0"/>
          <w:sz w:val="20"/>
          <w:szCs w:val="20"/>
          <w:lang w:eastAsia="ar-SA"/>
          <w14:ligatures w14:val="none"/>
        </w:rPr>
        <w:t>,</w:t>
      </w:r>
      <w:r w:rsidRPr="000438F0">
        <w:rPr>
          <w:rFonts w:ascii="Arial" w:hAnsi="Arial" w:cs="Arial"/>
          <w:kern w:val="0"/>
          <w:sz w:val="20"/>
          <w:szCs w:val="20"/>
          <w14:ligatures w14:val="none"/>
        </w:rPr>
        <w:t xml:space="preserve"> pomimo spełniania przez Wykonawcę wszystkich warunków ich otrzymania</w:t>
      </w:r>
      <w:r w:rsidR="00933C99" w:rsidRPr="000438F0">
        <w:rPr>
          <w:rFonts w:ascii="Arial" w:eastAsia="Times New Roman" w:hAnsi="Arial" w:cs="Arial"/>
          <w:kern w:val="0"/>
          <w:sz w:val="20"/>
          <w:szCs w:val="20"/>
          <w:lang w:eastAsia="ar-SA"/>
          <w14:ligatures w14:val="none"/>
        </w:rPr>
        <w:t>;</w:t>
      </w:r>
    </w:p>
    <w:p w14:paraId="358EB55F" w14:textId="55AA20C0" w:rsidR="00203CA8" w:rsidRPr="000438F0" w:rsidRDefault="00933C99" w:rsidP="005F3591">
      <w:pPr>
        <w:numPr>
          <w:ilvl w:val="0"/>
          <w:numId w:val="15"/>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eastAsia="Times New Roman" w:hAnsi="Arial" w:cs="Arial"/>
          <w:kern w:val="0"/>
          <w:sz w:val="20"/>
          <w:szCs w:val="20"/>
          <w:lang w:eastAsia="ar-SA"/>
          <w14:ligatures w14:val="none"/>
        </w:rPr>
        <w:t xml:space="preserve">zwłoki </w:t>
      </w:r>
      <w:r w:rsidR="00203CA8" w:rsidRPr="000438F0">
        <w:rPr>
          <w:rFonts w:ascii="Arial" w:hAnsi="Arial" w:cs="Arial"/>
          <w:kern w:val="0"/>
          <w:sz w:val="20"/>
          <w:szCs w:val="20"/>
          <w14:ligatures w14:val="none"/>
        </w:rPr>
        <w:t>Zamawiającego lub innego podmiotu, którego uzgodnienie lub akceptacja dokumentacji projektowej lub jej elementów jest wymagana, która spowoduje opóźnienia Wykonawcy</w:t>
      </w:r>
      <w:r w:rsidR="00B66126" w:rsidRPr="000438F0">
        <w:rPr>
          <w:rFonts w:ascii="Arial" w:eastAsia="Times New Roman" w:hAnsi="Arial" w:cs="Arial"/>
          <w:bCs/>
          <w:snapToGrid w:val="0"/>
          <w:kern w:val="0"/>
          <w:sz w:val="20"/>
          <w:szCs w:val="20"/>
          <w:lang w:eastAsia="pl-PL"/>
          <w14:ligatures w14:val="none"/>
        </w:rPr>
        <w:br/>
      </w:r>
      <w:r w:rsidR="00203CA8" w:rsidRPr="000438F0">
        <w:rPr>
          <w:rFonts w:ascii="Arial" w:hAnsi="Arial" w:cs="Arial"/>
          <w:kern w:val="0"/>
          <w:sz w:val="20"/>
          <w:szCs w:val="20"/>
          <w14:ligatures w14:val="none"/>
        </w:rPr>
        <w:t>w realizacji dalszych zobowiązań wynikających z Umowy</w:t>
      </w:r>
      <w:r w:rsidR="008E4167" w:rsidRPr="000438F0">
        <w:rPr>
          <w:rFonts w:ascii="Arial" w:eastAsia="Times New Roman" w:hAnsi="Arial" w:cs="Arial"/>
          <w:bCs/>
          <w:snapToGrid w:val="0"/>
          <w:kern w:val="0"/>
          <w:sz w:val="20"/>
          <w:szCs w:val="20"/>
          <w:lang w:eastAsia="pl-PL"/>
          <w14:ligatures w14:val="none"/>
        </w:rPr>
        <w:t>, także w</w:t>
      </w:r>
      <w:r w:rsidR="00397EE2" w:rsidRPr="000438F0">
        <w:rPr>
          <w:rFonts w:ascii="Arial" w:eastAsia="Times New Roman" w:hAnsi="Arial" w:cs="Arial"/>
          <w:bCs/>
          <w:snapToGrid w:val="0"/>
          <w:kern w:val="0"/>
          <w:sz w:val="20"/>
          <w:szCs w:val="20"/>
          <w:lang w:eastAsia="pl-PL"/>
          <w14:ligatures w14:val="none"/>
        </w:rPr>
        <w:t xml:space="preserve"> przypadku </w:t>
      </w:r>
      <w:r w:rsidRPr="000438F0">
        <w:rPr>
          <w:rFonts w:ascii="Arial" w:eastAsia="Times New Roman" w:hAnsi="Arial" w:cs="Arial"/>
          <w:bCs/>
          <w:snapToGrid w:val="0"/>
          <w:kern w:val="0"/>
          <w:sz w:val="20"/>
          <w:szCs w:val="20"/>
          <w:lang w:eastAsia="pl-PL"/>
          <w14:ligatures w14:val="none"/>
        </w:rPr>
        <w:t>zwłoki</w:t>
      </w:r>
      <w:r w:rsidR="008E4167" w:rsidRPr="000438F0">
        <w:rPr>
          <w:rFonts w:ascii="Arial" w:eastAsia="Times New Roman" w:hAnsi="Arial" w:cs="Arial"/>
          <w:bCs/>
          <w:snapToGrid w:val="0"/>
          <w:kern w:val="0"/>
          <w:sz w:val="20"/>
          <w:szCs w:val="20"/>
          <w:lang w:eastAsia="pl-PL"/>
          <w14:ligatures w14:val="none"/>
        </w:rPr>
        <w:t xml:space="preserve">                                      </w:t>
      </w:r>
      <w:r w:rsidR="00397EE2" w:rsidRPr="000438F0">
        <w:rPr>
          <w:rFonts w:ascii="Arial" w:eastAsia="Times New Roman" w:hAnsi="Arial" w:cs="Arial"/>
          <w:bCs/>
          <w:snapToGrid w:val="0"/>
          <w:kern w:val="0"/>
          <w:sz w:val="20"/>
          <w:szCs w:val="20"/>
          <w:lang w:eastAsia="pl-PL"/>
          <w14:ligatures w14:val="none"/>
        </w:rPr>
        <w:t xml:space="preserve"> </w:t>
      </w:r>
      <w:r w:rsidR="008E4167" w:rsidRPr="000438F0">
        <w:rPr>
          <w:rFonts w:ascii="Arial" w:eastAsia="Times New Roman" w:hAnsi="Arial" w:cs="Arial"/>
          <w:bCs/>
          <w:snapToGrid w:val="0"/>
          <w:kern w:val="0"/>
          <w:sz w:val="20"/>
          <w:szCs w:val="20"/>
          <w:lang w:eastAsia="pl-PL"/>
          <w14:ligatures w14:val="none"/>
        </w:rPr>
        <w:lastRenderedPageBreak/>
        <w:t xml:space="preserve">w </w:t>
      </w:r>
      <w:r w:rsidR="00397EE2" w:rsidRPr="000438F0">
        <w:rPr>
          <w:rFonts w:ascii="Arial" w:eastAsia="Times New Roman" w:hAnsi="Arial" w:cs="Arial"/>
          <w:bCs/>
          <w:snapToGrid w:val="0"/>
          <w:kern w:val="0"/>
          <w:sz w:val="20"/>
          <w:szCs w:val="20"/>
          <w:lang w:eastAsia="pl-PL"/>
          <w14:ligatures w14:val="none"/>
        </w:rPr>
        <w:t xml:space="preserve">akceptacji </w:t>
      </w:r>
      <w:r w:rsidR="00A55694" w:rsidRPr="000438F0">
        <w:rPr>
          <w:rFonts w:ascii="Arial" w:eastAsia="Times New Roman" w:hAnsi="Arial" w:cs="Arial"/>
          <w:bCs/>
          <w:snapToGrid w:val="0"/>
          <w:kern w:val="0"/>
          <w:sz w:val="20"/>
          <w:szCs w:val="20"/>
          <w:lang w:eastAsia="pl-PL"/>
          <w14:ligatures w14:val="none"/>
        </w:rPr>
        <w:t>Projektu K</w:t>
      </w:r>
      <w:r w:rsidR="00D53D81" w:rsidRPr="000438F0">
        <w:rPr>
          <w:rFonts w:ascii="Arial" w:eastAsia="Times New Roman" w:hAnsi="Arial" w:cs="Arial"/>
          <w:bCs/>
          <w:snapToGrid w:val="0"/>
          <w:kern w:val="0"/>
          <w:sz w:val="20"/>
          <w:szCs w:val="20"/>
          <w:lang w:eastAsia="pl-PL"/>
          <w14:ligatures w14:val="none"/>
        </w:rPr>
        <w:t xml:space="preserve">oncepcyjnego, o którym </w:t>
      </w:r>
      <w:r w:rsidR="008E4167" w:rsidRPr="000438F0">
        <w:rPr>
          <w:rFonts w:ascii="Arial" w:eastAsia="Times New Roman" w:hAnsi="Arial" w:cs="Arial"/>
          <w:bCs/>
          <w:snapToGrid w:val="0"/>
          <w:kern w:val="0"/>
          <w:sz w:val="20"/>
          <w:szCs w:val="20"/>
          <w:lang w:eastAsia="pl-PL"/>
          <w14:ligatures w14:val="none"/>
        </w:rPr>
        <w:t xml:space="preserve">w </w:t>
      </w:r>
      <w:r w:rsidR="008E4167" w:rsidRPr="000438F0">
        <w:rPr>
          <w:rFonts w:ascii="Arial" w:eastAsia="Times New Roman" w:hAnsi="Arial" w:cs="Arial"/>
          <w:kern w:val="0"/>
          <w:sz w:val="20"/>
          <w:szCs w:val="20"/>
          <w:lang w:eastAsia="ar-SA"/>
          <w14:ligatures w14:val="none"/>
        </w:rPr>
        <w:t xml:space="preserve">§2 ust. </w:t>
      </w:r>
      <w:r w:rsidR="00C8790B" w:rsidRPr="000438F0">
        <w:rPr>
          <w:rFonts w:ascii="Arial" w:eastAsia="Times New Roman" w:hAnsi="Arial" w:cs="Arial"/>
          <w:kern w:val="0"/>
          <w:sz w:val="20"/>
          <w:szCs w:val="20"/>
          <w:lang w:eastAsia="ar-SA"/>
          <w14:ligatures w14:val="none"/>
        </w:rPr>
        <w:t>2</w:t>
      </w:r>
      <w:r w:rsidR="008E4167" w:rsidRPr="000438F0">
        <w:rPr>
          <w:rFonts w:ascii="Arial" w:eastAsia="Times New Roman" w:hAnsi="Arial" w:cs="Arial"/>
          <w:kern w:val="0"/>
          <w:sz w:val="20"/>
          <w:szCs w:val="20"/>
          <w:lang w:eastAsia="ar-SA"/>
          <w14:ligatures w14:val="none"/>
        </w:rPr>
        <w:t xml:space="preserve"> lit. </w:t>
      </w:r>
      <w:r w:rsidR="00AA09FF" w:rsidRPr="000438F0">
        <w:rPr>
          <w:rFonts w:ascii="Arial" w:eastAsia="Times New Roman" w:hAnsi="Arial" w:cs="Arial"/>
          <w:kern w:val="0"/>
          <w:sz w:val="20"/>
          <w:szCs w:val="20"/>
          <w:lang w:eastAsia="ar-SA"/>
          <w14:ligatures w14:val="none"/>
        </w:rPr>
        <w:t>a</w:t>
      </w:r>
      <w:r w:rsidR="008E4167" w:rsidRPr="000438F0">
        <w:rPr>
          <w:rFonts w:ascii="Arial" w:eastAsia="Times New Roman" w:hAnsi="Arial" w:cs="Arial"/>
          <w:kern w:val="0"/>
          <w:sz w:val="20"/>
          <w:szCs w:val="20"/>
          <w:lang w:eastAsia="ar-SA"/>
          <w14:ligatures w14:val="none"/>
        </w:rPr>
        <w:t xml:space="preserve">) </w:t>
      </w:r>
      <w:r w:rsidR="00A87A6C" w:rsidRPr="000438F0">
        <w:rPr>
          <w:rFonts w:ascii="Arial" w:eastAsia="Times New Roman" w:hAnsi="Arial" w:cs="Arial"/>
          <w:kern w:val="0"/>
          <w:sz w:val="20"/>
          <w:szCs w:val="20"/>
          <w:lang w:eastAsia="ar-SA"/>
          <w14:ligatures w14:val="none"/>
        </w:rPr>
        <w:t>Umowy</w:t>
      </w:r>
      <w:r w:rsidR="008E4167" w:rsidRPr="000438F0">
        <w:rPr>
          <w:rFonts w:ascii="Arial" w:eastAsia="Times New Roman" w:hAnsi="Arial" w:cs="Arial"/>
          <w:kern w:val="0"/>
          <w:sz w:val="20"/>
          <w:szCs w:val="20"/>
          <w:lang w:eastAsia="ar-SA"/>
          <w14:ligatures w14:val="none"/>
        </w:rPr>
        <w:t xml:space="preserve">, </w:t>
      </w:r>
      <w:r w:rsidR="00397EE2" w:rsidRPr="000438F0">
        <w:rPr>
          <w:rFonts w:ascii="Arial" w:eastAsia="Times New Roman" w:hAnsi="Arial" w:cs="Arial"/>
          <w:bCs/>
          <w:snapToGrid w:val="0"/>
          <w:kern w:val="0"/>
          <w:sz w:val="20"/>
          <w:szCs w:val="20"/>
          <w:lang w:eastAsia="pl-PL"/>
          <w14:ligatures w14:val="none"/>
        </w:rPr>
        <w:t xml:space="preserve">przez Zamawiającego </w:t>
      </w:r>
      <w:r w:rsidR="008E4167" w:rsidRPr="000438F0">
        <w:rPr>
          <w:rFonts w:ascii="Arial" w:eastAsia="Times New Roman" w:hAnsi="Arial" w:cs="Arial"/>
          <w:bCs/>
          <w:snapToGrid w:val="0"/>
          <w:kern w:val="0"/>
          <w:sz w:val="20"/>
          <w:szCs w:val="20"/>
          <w:lang w:eastAsia="pl-PL"/>
          <w14:ligatures w14:val="none"/>
        </w:rPr>
        <w:t xml:space="preserve">trwającej </w:t>
      </w:r>
      <w:r w:rsidR="00397EE2" w:rsidRPr="000438F0">
        <w:rPr>
          <w:rFonts w:ascii="Arial" w:eastAsia="Times New Roman" w:hAnsi="Arial" w:cs="Arial"/>
          <w:bCs/>
          <w:snapToGrid w:val="0"/>
          <w:kern w:val="0"/>
          <w:sz w:val="20"/>
          <w:szCs w:val="20"/>
          <w:lang w:eastAsia="pl-PL"/>
          <w14:ligatures w14:val="none"/>
        </w:rPr>
        <w:t xml:space="preserve">dłużej niż 3 </w:t>
      </w:r>
      <w:r w:rsidR="001713B2" w:rsidRPr="000438F0">
        <w:rPr>
          <w:rFonts w:ascii="Arial" w:eastAsia="Times New Roman" w:hAnsi="Arial" w:cs="Arial"/>
          <w:bCs/>
          <w:snapToGrid w:val="0"/>
          <w:kern w:val="0"/>
          <w:sz w:val="20"/>
          <w:szCs w:val="20"/>
          <w:lang w:eastAsia="pl-PL"/>
          <w14:ligatures w14:val="none"/>
        </w:rPr>
        <w:t xml:space="preserve">(trzy) </w:t>
      </w:r>
      <w:r w:rsidR="00397EE2" w:rsidRPr="000438F0">
        <w:rPr>
          <w:rFonts w:ascii="Arial" w:eastAsia="Times New Roman" w:hAnsi="Arial" w:cs="Arial"/>
          <w:bCs/>
          <w:snapToGrid w:val="0"/>
          <w:kern w:val="0"/>
          <w:sz w:val="20"/>
          <w:szCs w:val="20"/>
          <w:lang w:eastAsia="pl-PL"/>
          <w14:ligatures w14:val="none"/>
        </w:rPr>
        <w:t>miesiące</w:t>
      </w:r>
      <w:r w:rsidR="00203CA8" w:rsidRPr="000438F0">
        <w:rPr>
          <w:rFonts w:ascii="Arial" w:hAnsi="Arial" w:cs="Arial"/>
          <w:kern w:val="0"/>
          <w:sz w:val="20"/>
          <w:szCs w:val="20"/>
          <w14:ligatures w14:val="none"/>
        </w:rPr>
        <w:t>.</w:t>
      </w:r>
    </w:p>
    <w:p w14:paraId="6981304B" w14:textId="51D799CB"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W przypadkach określonych w</w:t>
      </w:r>
      <w:r w:rsidR="00272C1A" w:rsidRPr="000438F0">
        <w:rPr>
          <w:rFonts w:ascii="Arial" w:hAnsi="Arial" w:cs="Arial"/>
          <w:kern w:val="0"/>
          <w:sz w:val="20"/>
          <w:szCs w:val="20"/>
          <w14:ligatures w14:val="none"/>
        </w:rPr>
        <w:t xml:space="preserve"> §8</w:t>
      </w:r>
      <w:r w:rsidRPr="000438F0">
        <w:rPr>
          <w:rFonts w:ascii="Arial" w:hAnsi="Arial" w:cs="Arial"/>
          <w:kern w:val="0"/>
          <w:sz w:val="20"/>
          <w:szCs w:val="20"/>
          <w14:ligatures w14:val="none"/>
        </w:rPr>
        <w:t xml:space="preserve"> ust.</w:t>
      </w:r>
      <w:r w:rsidR="00D53D81"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2 pkt</w:t>
      </w:r>
      <w:r w:rsidR="008D0A03"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1</w:t>
      </w:r>
      <w:r w:rsidR="008D0A03" w:rsidRPr="000438F0">
        <w:rPr>
          <w:rFonts w:ascii="Arial" w:hAnsi="Arial" w:cs="Arial"/>
          <w:kern w:val="0"/>
          <w:sz w:val="20"/>
          <w:szCs w:val="20"/>
          <w14:ligatures w14:val="none"/>
        </w:rPr>
        <w:t xml:space="preserve"> </w:t>
      </w:r>
      <w:r w:rsidR="008D0A03" w:rsidRPr="000438F0">
        <w:rPr>
          <w:rFonts w:ascii="Arial" w:hAnsi="Arial" w:cs="Arial"/>
          <w:sz w:val="20"/>
          <w:szCs w:val="20"/>
        </w:rPr>
        <w:t>Umowy</w:t>
      </w:r>
      <w:r w:rsidR="00933C99" w:rsidRPr="000438F0">
        <w:rPr>
          <w:rFonts w:ascii="Arial" w:hAnsi="Arial" w:cs="Arial"/>
          <w:sz w:val="20"/>
          <w:szCs w:val="20"/>
        </w:rPr>
        <w:t>,</w:t>
      </w:r>
      <w:r w:rsidRPr="000438F0">
        <w:rPr>
          <w:rFonts w:ascii="Arial" w:hAnsi="Arial" w:cs="Arial"/>
          <w:kern w:val="0"/>
          <w:sz w:val="20"/>
          <w:szCs w:val="20"/>
          <w14:ligatures w14:val="none"/>
        </w:rPr>
        <w:t xml:space="preserve"> Wykonawca jest zobowiązany do powiadomienia Zamawiającego w terminie 7 </w:t>
      </w:r>
      <w:r w:rsidR="00CC48DC" w:rsidRPr="000438F0">
        <w:rPr>
          <w:rFonts w:ascii="Arial" w:eastAsia="Times New Roman" w:hAnsi="Arial" w:cs="Arial"/>
          <w:kern w:val="0"/>
          <w:sz w:val="20"/>
          <w:szCs w:val="20"/>
          <w:lang w:eastAsia="ar-SA"/>
          <w14:ligatures w14:val="none"/>
        </w:rPr>
        <w:t>(siedmiu)</w:t>
      </w:r>
      <w:r w:rsidR="00B66126"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 xml:space="preserve">dni o zaistnieniu ww. sytuacji i jej wpływie na </w:t>
      </w:r>
      <w:r w:rsidR="00CC7320" w:rsidRPr="000438F0">
        <w:rPr>
          <w:rFonts w:ascii="Arial" w:hAnsi="Arial" w:cs="Arial"/>
          <w:kern w:val="0"/>
          <w:sz w:val="20"/>
          <w:szCs w:val="20"/>
          <w14:ligatures w14:val="none"/>
        </w:rPr>
        <w:t>H</w:t>
      </w:r>
      <w:r w:rsidRPr="000438F0">
        <w:rPr>
          <w:rFonts w:ascii="Arial" w:hAnsi="Arial" w:cs="Arial"/>
          <w:kern w:val="0"/>
          <w:sz w:val="20"/>
          <w:szCs w:val="20"/>
          <w14:ligatures w14:val="none"/>
        </w:rPr>
        <w:t xml:space="preserve">armonogram i/lub koszt realizacji </w:t>
      </w:r>
      <w:r w:rsidR="00933C99"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pod rygorem braku możliwości powoływania się na te okoliczności</w:t>
      </w:r>
      <w:r w:rsidR="00553549" w:rsidRPr="000438F0">
        <w:rPr>
          <w:rFonts w:ascii="Arial" w:hAnsi="Arial" w:cs="Arial"/>
          <w:kern w:val="0"/>
          <w:sz w:val="20"/>
          <w:szCs w:val="20"/>
          <w14:ligatures w14:val="none"/>
        </w:rPr>
        <w:t xml:space="preserve"> w terminie późniejszym. Zamawiający jest </w:t>
      </w:r>
      <w:r w:rsidR="004F1F25" w:rsidRPr="000438F0">
        <w:rPr>
          <w:rFonts w:ascii="Arial" w:hAnsi="Arial" w:cs="Arial"/>
          <w:kern w:val="0"/>
          <w:sz w:val="20"/>
          <w:szCs w:val="20"/>
          <w14:ligatures w14:val="none"/>
        </w:rPr>
        <w:t xml:space="preserve">zobowiązany do przedstawienia stanowiska w przedmiotowej sprawie </w:t>
      </w:r>
      <w:r w:rsidR="00553549" w:rsidRPr="000438F0">
        <w:rPr>
          <w:rFonts w:ascii="Arial" w:hAnsi="Arial" w:cs="Arial"/>
          <w:kern w:val="0"/>
          <w:sz w:val="20"/>
          <w:szCs w:val="20"/>
          <w14:ligatures w14:val="none"/>
        </w:rPr>
        <w:t xml:space="preserve">w terminie 21 </w:t>
      </w:r>
      <w:r w:rsidR="00CC48DC" w:rsidRPr="000438F0">
        <w:rPr>
          <w:rFonts w:ascii="Arial" w:eastAsia="Times New Roman" w:hAnsi="Arial" w:cs="Arial"/>
          <w:kern w:val="0"/>
          <w:sz w:val="20"/>
          <w:szCs w:val="20"/>
          <w:lang w:eastAsia="ar-SA"/>
          <w14:ligatures w14:val="none"/>
        </w:rPr>
        <w:t xml:space="preserve">(dwudziestu jeden) </w:t>
      </w:r>
      <w:r w:rsidR="00553549" w:rsidRPr="000438F0">
        <w:rPr>
          <w:rFonts w:ascii="Arial" w:hAnsi="Arial" w:cs="Arial"/>
          <w:kern w:val="0"/>
          <w:sz w:val="20"/>
          <w:szCs w:val="20"/>
          <w14:ligatures w14:val="none"/>
        </w:rPr>
        <w:t>dni od otrzymania</w:t>
      </w:r>
      <w:r w:rsidR="004F1F25"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powiadomienia Wykonawcy.</w:t>
      </w:r>
    </w:p>
    <w:p w14:paraId="0EF37354" w14:textId="1E79C4FD"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Ponadto, Zamawiający ma prawo jednostronnie zobowiązać Wykonawcę do dokonania następujących zmian w </w:t>
      </w:r>
      <w:r w:rsidR="005A0F48" w:rsidRPr="000438F0">
        <w:rPr>
          <w:rFonts w:ascii="Arial" w:eastAsia="Times New Roman" w:hAnsi="Arial" w:cs="Arial"/>
          <w:kern w:val="0"/>
          <w:sz w:val="20"/>
          <w:szCs w:val="20"/>
          <w:lang w:eastAsia="ar-SA"/>
          <w14:ligatures w14:val="none"/>
        </w:rPr>
        <w:t>P</w:t>
      </w:r>
      <w:r w:rsidR="00B66126" w:rsidRPr="000438F0">
        <w:rPr>
          <w:rFonts w:ascii="Arial" w:eastAsia="Times New Roman" w:hAnsi="Arial" w:cs="Arial"/>
          <w:kern w:val="0"/>
          <w:sz w:val="20"/>
          <w:szCs w:val="20"/>
          <w:lang w:eastAsia="ar-SA"/>
          <w14:ligatures w14:val="none"/>
        </w:rPr>
        <w:t>rzedmiocie</w:t>
      </w:r>
      <w:r w:rsidRPr="000438F0">
        <w:rPr>
          <w:rFonts w:ascii="Arial" w:hAnsi="Arial" w:cs="Arial"/>
          <w:kern w:val="0"/>
          <w:sz w:val="20"/>
          <w:szCs w:val="20"/>
          <w14:ligatures w14:val="none"/>
        </w:rPr>
        <w:t xml:space="preserve">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mowy (polecenie zmiany):</w:t>
      </w:r>
    </w:p>
    <w:p w14:paraId="2C9C1B1C" w14:textId="40D05A7B" w:rsidR="00203CA8" w:rsidRPr="000438F0" w:rsidRDefault="00203CA8" w:rsidP="005F3591">
      <w:pPr>
        <w:numPr>
          <w:ilvl w:val="3"/>
          <w:numId w:val="9"/>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pominąć element </w:t>
      </w:r>
      <w:r w:rsidR="00272C1A" w:rsidRPr="000438F0">
        <w:rPr>
          <w:rFonts w:ascii="Arial" w:hAnsi="Arial" w:cs="Arial"/>
          <w:kern w:val="1"/>
          <w:sz w:val="20"/>
          <w:szCs w:val="20"/>
          <w14:ligatures w14:val="none"/>
        </w:rPr>
        <w:t>P</w:t>
      </w:r>
      <w:r w:rsidRPr="000438F0">
        <w:rPr>
          <w:rFonts w:ascii="Arial" w:hAnsi="Arial" w:cs="Arial"/>
          <w:kern w:val="1"/>
          <w:sz w:val="20"/>
          <w:szCs w:val="20"/>
          <w14:ligatures w14:val="none"/>
        </w:rPr>
        <w:t xml:space="preserve">rzedmiotu </w:t>
      </w:r>
      <w:r w:rsidR="00272C1A"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7BC8C07C" w14:textId="0284EAD4" w:rsidR="00203CA8" w:rsidRPr="000438F0" w:rsidRDefault="00203CA8" w:rsidP="005F3591">
      <w:pPr>
        <w:numPr>
          <w:ilvl w:val="3"/>
          <w:numId w:val="9"/>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wykonać zamienne opracowania projektowe w ramach </w:t>
      </w:r>
      <w:r w:rsidR="00045481"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933C99" w:rsidRPr="000438F0">
        <w:rPr>
          <w:rFonts w:ascii="Arial" w:eastAsia="Times New Roman" w:hAnsi="Arial" w:cs="Arial"/>
          <w:kern w:val="0"/>
          <w:sz w:val="20"/>
          <w:szCs w:val="20"/>
          <w:lang w:eastAsia="ar-SA"/>
          <w14:ligatures w14:val="none"/>
        </w:rPr>
        <w:t>;</w:t>
      </w:r>
    </w:p>
    <w:p w14:paraId="5F8D418B" w14:textId="5147AF20" w:rsidR="00203CA8" w:rsidRPr="000438F0" w:rsidRDefault="00203CA8" w:rsidP="005F3591">
      <w:pPr>
        <w:numPr>
          <w:ilvl w:val="3"/>
          <w:numId w:val="9"/>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wykonać dodatkowe opracowania i – w przypadku takiej konieczności – uzyskać dodatkowe opinie, uzgodnienia i in., nieobjęte </w:t>
      </w:r>
      <w:r w:rsidR="00045481" w:rsidRPr="000438F0">
        <w:rPr>
          <w:rFonts w:ascii="Arial" w:eastAsia="Calibri" w:hAnsi="Arial" w:cs="Arial"/>
          <w:kern w:val="1"/>
          <w:sz w:val="20"/>
          <w:szCs w:val="20"/>
          <w:lang w:eastAsia="ar-SA"/>
          <w14:ligatures w14:val="none"/>
        </w:rPr>
        <w:t>Przedmiotem</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jeżeli wystąpi konieczność: zmiany zakresu </w:t>
      </w:r>
      <w:r w:rsidR="0035070D" w:rsidRPr="000438F0">
        <w:rPr>
          <w:rFonts w:ascii="Arial" w:eastAsia="Times New Roman" w:hAnsi="Arial" w:cs="Arial"/>
          <w:kern w:val="0"/>
          <w:sz w:val="20"/>
          <w:szCs w:val="20"/>
          <w:lang w:eastAsia="ar-SA"/>
          <w14:ligatures w14:val="none"/>
        </w:rPr>
        <w:t>P</w:t>
      </w:r>
      <w:r w:rsidR="00B66126" w:rsidRPr="000438F0">
        <w:rPr>
          <w:rFonts w:ascii="Arial" w:eastAsia="Times New Roman" w:hAnsi="Arial" w:cs="Arial"/>
          <w:kern w:val="0"/>
          <w:sz w:val="20"/>
          <w:szCs w:val="20"/>
          <w:lang w:eastAsia="ar-SA"/>
          <w14:ligatures w14:val="none"/>
        </w:rPr>
        <w:t xml:space="preserve">rzedmiotu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lub wykonania prac dodatkowych lub uwzględnienia wpływu innych przedsięwzięć, działań powiązanych z </w:t>
      </w:r>
      <w:r w:rsidR="0035070D" w:rsidRPr="000438F0">
        <w:rPr>
          <w:rFonts w:ascii="Arial" w:eastAsia="Times New Roman" w:hAnsi="Arial" w:cs="Arial"/>
          <w:kern w:val="0"/>
          <w:sz w:val="20"/>
          <w:szCs w:val="20"/>
          <w:lang w:eastAsia="ar-SA"/>
          <w14:ligatures w14:val="none"/>
        </w:rPr>
        <w:t>P</w:t>
      </w:r>
      <w:r w:rsidR="00B66126" w:rsidRPr="000438F0">
        <w:rPr>
          <w:rFonts w:ascii="Arial" w:eastAsia="Times New Roman" w:hAnsi="Arial" w:cs="Arial"/>
          <w:kern w:val="0"/>
          <w:sz w:val="20"/>
          <w:szCs w:val="20"/>
          <w:lang w:eastAsia="ar-SA"/>
          <w14:ligatures w14:val="none"/>
        </w:rPr>
        <w:t xml:space="preserve">rzedmiotem </w:t>
      </w:r>
      <w:r w:rsidR="00A87A6C" w:rsidRPr="000438F0">
        <w:rPr>
          <w:rFonts w:ascii="Arial" w:eastAsia="Times New Roman" w:hAnsi="Arial" w:cs="Arial"/>
          <w:kern w:val="0"/>
          <w:sz w:val="20"/>
          <w:szCs w:val="20"/>
          <w:lang w:eastAsia="ar-SA"/>
          <w14:ligatures w14:val="none"/>
        </w:rPr>
        <w:t>Umowy</w:t>
      </w:r>
      <w:r w:rsidRPr="000438F0">
        <w:rPr>
          <w:rFonts w:ascii="Arial" w:hAnsi="Arial" w:cs="Arial"/>
          <w:kern w:val="0"/>
          <w:sz w:val="20"/>
          <w:szCs w:val="20"/>
          <w14:ligatures w14:val="none"/>
        </w:rPr>
        <w:t xml:space="preserve"> lub zmiany stanu prawnego.</w:t>
      </w:r>
    </w:p>
    <w:p w14:paraId="4425F2E1" w14:textId="24DA32C3" w:rsidR="00203CA8" w:rsidRPr="000438F0" w:rsidRDefault="00203CA8" w:rsidP="005F3591">
      <w:pPr>
        <w:numPr>
          <w:ilvl w:val="2"/>
          <w:numId w:val="4"/>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Przed wydaniem polecenia zmiany Zamawiający może zobowiązać Wykonawcę do przedłożenia</w:t>
      </w:r>
      <w:r w:rsidR="007E2E83" w:rsidRPr="000438F0">
        <w:rPr>
          <w:rFonts w:ascii="Arial" w:hAnsi="Arial" w:cs="Arial"/>
          <w:kern w:val="0"/>
          <w:sz w:val="20"/>
          <w:szCs w:val="20"/>
          <w14:ligatures w14:val="none"/>
        </w:rPr>
        <w:br/>
      </w:r>
      <w:r w:rsidRPr="000438F0">
        <w:rPr>
          <w:rFonts w:ascii="Arial" w:hAnsi="Arial" w:cs="Arial"/>
          <w:kern w:val="0"/>
          <w:sz w:val="20"/>
          <w:szCs w:val="20"/>
          <w14:ligatures w14:val="none"/>
        </w:rPr>
        <w:t>w określonym terminie stanowiska w zakresie:</w:t>
      </w:r>
    </w:p>
    <w:p w14:paraId="7EE38085" w14:textId="39EE763B" w:rsidR="00203CA8" w:rsidRPr="000438F0" w:rsidRDefault="00203CA8" w:rsidP="005F3591">
      <w:pPr>
        <w:numPr>
          <w:ilvl w:val="0"/>
          <w:numId w:val="28"/>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uzasadnienia dokonania zmiany</w:t>
      </w:r>
      <w:r w:rsidR="00933C99" w:rsidRPr="000438F0">
        <w:rPr>
          <w:rFonts w:ascii="Arial" w:eastAsia="Times New Roman" w:hAnsi="Arial" w:cs="Arial"/>
          <w:kern w:val="0"/>
          <w:sz w:val="20"/>
          <w:szCs w:val="20"/>
          <w:lang w:eastAsia="ar-SA"/>
          <w14:ligatures w14:val="none"/>
        </w:rPr>
        <w:t>;</w:t>
      </w:r>
    </w:p>
    <w:p w14:paraId="78C665E6" w14:textId="3B02D596" w:rsidR="00203CA8" w:rsidRPr="000438F0" w:rsidRDefault="00203CA8" w:rsidP="005F3591">
      <w:pPr>
        <w:numPr>
          <w:ilvl w:val="0"/>
          <w:numId w:val="28"/>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opisu działań, czynności i opracowań lub opinii, uzgodnień i in. niezbędnych do realizacji elementów </w:t>
      </w:r>
      <w:r w:rsidR="00045481"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objętych poleceniem zmiany</w:t>
      </w:r>
      <w:r w:rsidR="00933C99" w:rsidRPr="000438F0">
        <w:rPr>
          <w:rFonts w:ascii="Arial" w:eastAsia="Times New Roman" w:hAnsi="Arial" w:cs="Arial"/>
          <w:kern w:val="0"/>
          <w:sz w:val="20"/>
          <w:szCs w:val="20"/>
          <w:lang w:eastAsia="ar-SA"/>
          <w14:ligatures w14:val="none"/>
        </w:rPr>
        <w:t>;</w:t>
      </w:r>
    </w:p>
    <w:p w14:paraId="1D144BF9" w14:textId="77777777" w:rsidR="00021BAC" w:rsidRPr="000438F0" w:rsidRDefault="00203CA8" w:rsidP="00021BAC">
      <w:pPr>
        <w:numPr>
          <w:ilvl w:val="0"/>
          <w:numId w:val="28"/>
        </w:numPr>
        <w:tabs>
          <w:tab w:val="num"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zmiany wynagrodzenia – w przypadku zaistnienia okoliczności określonej w </w:t>
      </w:r>
      <w:r w:rsidR="00272C1A" w:rsidRPr="000438F0">
        <w:rPr>
          <w:rFonts w:ascii="Arial" w:hAnsi="Arial" w:cs="Arial"/>
          <w:kern w:val="0"/>
          <w:sz w:val="20"/>
          <w:szCs w:val="20"/>
          <w14:ligatures w14:val="none"/>
        </w:rPr>
        <w:t xml:space="preserve">§8 </w:t>
      </w:r>
      <w:r w:rsidRPr="000438F0">
        <w:rPr>
          <w:rFonts w:ascii="Arial" w:hAnsi="Arial" w:cs="Arial"/>
          <w:kern w:val="0"/>
          <w:sz w:val="20"/>
          <w:szCs w:val="20"/>
          <w14:ligatures w14:val="none"/>
        </w:rPr>
        <w:t>ust.</w:t>
      </w:r>
      <w:r w:rsidR="008D0A03"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5</w:t>
      </w:r>
      <w:r w:rsidR="008D0A03" w:rsidRPr="000438F0">
        <w:rPr>
          <w:rFonts w:ascii="Arial" w:hAnsi="Arial" w:cs="Arial"/>
          <w:sz w:val="20"/>
          <w:szCs w:val="20"/>
        </w:rPr>
        <w:t xml:space="preserve"> Umowy</w:t>
      </w:r>
      <w:r w:rsidRPr="000438F0">
        <w:rPr>
          <w:rFonts w:ascii="Arial" w:hAnsi="Arial" w:cs="Arial"/>
          <w:kern w:val="0"/>
          <w:sz w:val="20"/>
          <w:szCs w:val="20"/>
          <w14:ligatures w14:val="none"/>
        </w:rPr>
        <w:t xml:space="preserve">. </w:t>
      </w:r>
    </w:p>
    <w:p w14:paraId="469B54D4" w14:textId="55F2553F" w:rsidR="00021BAC" w:rsidRPr="000438F0" w:rsidRDefault="00021BAC" w:rsidP="007031EF">
      <w:pPr>
        <w:pStyle w:val="Akapitzlist"/>
        <w:numPr>
          <w:ilvl w:val="1"/>
          <w:numId w:val="4"/>
        </w:numPr>
        <w:tabs>
          <w:tab w:val="clear" w:pos="4058"/>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sz w:val="20"/>
          <w:szCs w:val="20"/>
        </w:rPr>
        <w:t>Zamawiający, po ewentualnym otrzymaniu od Wykonawcy stanowiska w zakresie polecenia zmiany, jest uprawniony do wydania polecenia zmiany:</w:t>
      </w:r>
    </w:p>
    <w:p w14:paraId="50122E51" w14:textId="5A70776E" w:rsidR="00021BAC" w:rsidRPr="000438F0" w:rsidRDefault="00021BAC" w:rsidP="007031EF">
      <w:pPr>
        <w:spacing w:after="0" w:line="276" w:lineRule="auto"/>
        <w:jc w:val="both"/>
        <w:rPr>
          <w:rFonts w:ascii="Arial" w:hAnsi="Arial" w:cs="Arial"/>
          <w:sz w:val="20"/>
          <w:szCs w:val="20"/>
        </w:rPr>
      </w:pPr>
      <w:r w:rsidRPr="000438F0">
        <w:rPr>
          <w:rFonts w:ascii="Arial" w:hAnsi="Arial" w:cs="Arial"/>
          <w:sz w:val="20"/>
          <w:szCs w:val="20"/>
        </w:rPr>
        <w:t>a) jeżeli zmiany, o których mowa w §8 ust. 5 mają wpływ na wysokość wynagrodzenia, dopuszczalna jest zmiana wynagrodzenia w zakresie, w jakim zmiany te maja wpływ na wysokość wynagrodzenia Wykonawcy, z zastrzeżeniem, że podstawę rozliczenia stanowił będzie kosztorys sporządzony przez Wykonawcę na podstawie „Środowiskowych zasad wyceny prac projektowych” aktualnych na dzień sporządzenia wyceny lub uzgodnień pomiędzy stronami. Zamawiający zastrzega sobie prawo do akceptacji rzeczonego kosztorysu.</w:t>
      </w:r>
    </w:p>
    <w:p w14:paraId="6487C971" w14:textId="558CB96D" w:rsidR="00021BAC" w:rsidRPr="000438F0" w:rsidRDefault="00021BAC" w:rsidP="007031EF">
      <w:pPr>
        <w:spacing w:after="0" w:line="276" w:lineRule="auto"/>
        <w:jc w:val="both"/>
        <w:rPr>
          <w:rFonts w:ascii="Arial" w:hAnsi="Arial" w:cs="Arial"/>
          <w:sz w:val="20"/>
          <w:szCs w:val="20"/>
        </w:rPr>
      </w:pPr>
      <w:r w:rsidRPr="000438F0">
        <w:rPr>
          <w:rFonts w:ascii="Arial" w:hAnsi="Arial" w:cs="Arial"/>
          <w:sz w:val="20"/>
          <w:szCs w:val="20"/>
        </w:rPr>
        <w:t>b) jeżeli zmiany, o których mowa w §8 ust. 5 mają wpływ na termin płatności transz określonych w §3 ust. 4 Umowy, dopuszczalna jest zmiana Umowy w niniejszym zakresie.</w:t>
      </w:r>
    </w:p>
    <w:p w14:paraId="122997F3" w14:textId="4BB0B390" w:rsidR="00021BAC" w:rsidRPr="000438F0" w:rsidRDefault="00021BAC" w:rsidP="007031EF">
      <w:pPr>
        <w:spacing w:after="0" w:line="276" w:lineRule="auto"/>
        <w:jc w:val="both"/>
        <w:rPr>
          <w:rFonts w:ascii="Arial" w:hAnsi="Arial" w:cs="Arial"/>
          <w:sz w:val="20"/>
          <w:szCs w:val="20"/>
        </w:rPr>
      </w:pPr>
      <w:r w:rsidRPr="000438F0">
        <w:rPr>
          <w:rFonts w:ascii="Arial" w:hAnsi="Arial" w:cs="Arial"/>
          <w:sz w:val="20"/>
          <w:szCs w:val="20"/>
        </w:rPr>
        <w:t>c) jeżeli zmiany, o których mowa w §8 ust. 5 mają wpływ na wysokość wynagrodzenia, o którym mowa w §3 ust. 2 Umowy, dopuszczalna jest zmiana Umowy w niniejszym zakresie.</w:t>
      </w:r>
    </w:p>
    <w:p w14:paraId="03742AF9" w14:textId="77777777" w:rsidR="00021BAC" w:rsidRPr="000438F0" w:rsidRDefault="00203CA8" w:rsidP="00021BAC">
      <w:pPr>
        <w:pStyle w:val="Akapitzlist"/>
        <w:numPr>
          <w:ilvl w:val="0"/>
          <w:numId w:val="60"/>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Zamawiający może wydać polecenie zmiany nie później niż na 60 </w:t>
      </w:r>
      <w:r w:rsidR="00CC48DC" w:rsidRPr="000438F0">
        <w:rPr>
          <w:rFonts w:ascii="Arial" w:eastAsia="Times New Roman" w:hAnsi="Arial" w:cs="Arial"/>
          <w:kern w:val="0"/>
          <w:sz w:val="20"/>
          <w:szCs w:val="20"/>
          <w:lang w:eastAsia="ar-SA"/>
          <w14:ligatures w14:val="none"/>
        </w:rPr>
        <w:t xml:space="preserve">(sześćdziesiąt) </w:t>
      </w:r>
      <w:r w:rsidRPr="000438F0">
        <w:rPr>
          <w:rFonts w:ascii="Arial" w:hAnsi="Arial" w:cs="Arial"/>
          <w:kern w:val="0"/>
          <w:sz w:val="20"/>
          <w:szCs w:val="20"/>
          <w14:ligatures w14:val="none"/>
        </w:rPr>
        <w:t xml:space="preserve">dni przed terminem złożenia wniosku o wydanie decyzji o </w:t>
      </w:r>
      <w:r w:rsidR="00F71B2C" w:rsidRPr="000438F0">
        <w:rPr>
          <w:rFonts w:ascii="Arial" w:hAnsi="Arial" w:cs="Arial"/>
          <w:kern w:val="0"/>
          <w:sz w:val="20"/>
          <w:szCs w:val="20"/>
          <w14:ligatures w14:val="none"/>
        </w:rPr>
        <w:t>po</w:t>
      </w:r>
      <w:r w:rsidRPr="000438F0">
        <w:rPr>
          <w:rFonts w:ascii="Arial" w:hAnsi="Arial" w:cs="Arial"/>
          <w:kern w:val="0"/>
          <w:sz w:val="20"/>
          <w:szCs w:val="20"/>
          <w14:ligatures w14:val="none"/>
        </w:rPr>
        <w:t>zwoleniu na</w:t>
      </w:r>
      <w:r w:rsidR="00513CB5" w:rsidRPr="000438F0">
        <w:rPr>
          <w:rFonts w:ascii="Arial" w:hAnsi="Arial" w:cs="Arial"/>
          <w:kern w:val="0"/>
          <w:sz w:val="20"/>
          <w:szCs w:val="20"/>
          <w14:ligatures w14:val="none"/>
        </w:rPr>
        <w:t xml:space="preserve"> budowę</w:t>
      </w:r>
      <w:r w:rsidR="003A5599" w:rsidRPr="000438F0">
        <w:rPr>
          <w:rFonts w:ascii="Arial" w:eastAsia="Times New Roman" w:hAnsi="Arial" w:cs="Arial"/>
          <w:kern w:val="0"/>
          <w:sz w:val="20"/>
          <w:szCs w:val="20"/>
          <w:lang w:eastAsia="ar-SA"/>
          <w14:ligatures w14:val="none"/>
        </w:rPr>
        <w:t>,</w:t>
      </w:r>
      <w:r w:rsidRPr="000438F0">
        <w:rPr>
          <w:rFonts w:ascii="Arial" w:hAnsi="Arial" w:cs="Arial"/>
          <w:kern w:val="0"/>
          <w:sz w:val="20"/>
          <w:szCs w:val="20"/>
          <w14:ligatures w14:val="none"/>
        </w:rPr>
        <w:t xml:space="preserve"> przewidzianym w zatwierdzonym </w:t>
      </w:r>
      <w:r w:rsidR="00CC7320" w:rsidRPr="000438F0">
        <w:rPr>
          <w:rFonts w:ascii="Arial" w:hAnsi="Arial" w:cs="Arial"/>
          <w:kern w:val="0"/>
          <w:sz w:val="20"/>
          <w:szCs w:val="20"/>
          <w14:ligatures w14:val="none"/>
        </w:rPr>
        <w:t>H</w:t>
      </w:r>
      <w:r w:rsidRPr="000438F0">
        <w:rPr>
          <w:rFonts w:ascii="Arial" w:hAnsi="Arial" w:cs="Arial"/>
          <w:kern w:val="0"/>
          <w:sz w:val="20"/>
          <w:szCs w:val="20"/>
          <w14:ligatures w14:val="none"/>
        </w:rPr>
        <w:t xml:space="preserve">armonogramie, o którym jest mowa w </w:t>
      </w:r>
      <w:bookmarkStart w:id="18" w:name="_Hlk178324770"/>
      <w:r w:rsidRPr="000438F0">
        <w:rPr>
          <w:rFonts w:ascii="Arial" w:hAnsi="Arial" w:cs="Arial"/>
          <w:kern w:val="0"/>
          <w:sz w:val="20"/>
          <w:szCs w:val="20"/>
          <w14:ligatures w14:val="none"/>
        </w:rPr>
        <w:t>§</w:t>
      </w:r>
      <w:bookmarkEnd w:id="18"/>
      <w:r w:rsidRPr="000438F0">
        <w:rPr>
          <w:rFonts w:ascii="Arial" w:hAnsi="Arial" w:cs="Arial"/>
          <w:kern w:val="0"/>
          <w:sz w:val="20"/>
          <w:szCs w:val="20"/>
          <w14:ligatures w14:val="none"/>
        </w:rPr>
        <w:t>2 ust.</w:t>
      </w:r>
      <w:r w:rsidR="008D0A03" w:rsidRPr="000438F0">
        <w:rPr>
          <w:rFonts w:ascii="Arial" w:hAnsi="Arial" w:cs="Arial"/>
          <w:kern w:val="0"/>
          <w:sz w:val="20"/>
          <w:szCs w:val="20"/>
          <w14:ligatures w14:val="none"/>
        </w:rPr>
        <w:t xml:space="preserve"> </w:t>
      </w:r>
      <w:r w:rsidRPr="000438F0">
        <w:rPr>
          <w:rFonts w:ascii="Arial" w:hAnsi="Arial" w:cs="Arial"/>
          <w:sz w:val="20"/>
          <w:szCs w:val="20"/>
        </w:rPr>
        <w:t>2</w:t>
      </w:r>
      <w:r w:rsidR="008406D6" w:rsidRPr="000438F0">
        <w:rPr>
          <w:rFonts w:ascii="Arial" w:hAnsi="Arial" w:cs="Arial"/>
          <w:sz w:val="20"/>
          <w:szCs w:val="20"/>
        </w:rPr>
        <w:t>5</w:t>
      </w:r>
      <w:r w:rsidR="008D0A03" w:rsidRPr="000438F0">
        <w:rPr>
          <w:rFonts w:ascii="Arial" w:hAnsi="Arial" w:cs="Arial"/>
          <w:kern w:val="0"/>
          <w:sz w:val="20"/>
          <w:szCs w:val="20"/>
          <w14:ligatures w14:val="none"/>
        </w:rPr>
        <w:t xml:space="preserve"> Umowy</w:t>
      </w:r>
      <w:r w:rsidRPr="000438F0">
        <w:rPr>
          <w:rFonts w:ascii="Arial" w:hAnsi="Arial" w:cs="Arial"/>
          <w:kern w:val="0"/>
          <w:sz w:val="20"/>
          <w:szCs w:val="20"/>
          <w14:ligatures w14:val="none"/>
        </w:rPr>
        <w:t>.</w:t>
      </w:r>
    </w:p>
    <w:p w14:paraId="57B3B90B" w14:textId="3C0413B0" w:rsidR="00203CA8" w:rsidRPr="000438F0" w:rsidRDefault="00203CA8" w:rsidP="00021BAC">
      <w:pPr>
        <w:pStyle w:val="Akapitzlist"/>
        <w:numPr>
          <w:ilvl w:val="0"/>
          <w:numId w:val="60"/>
        </w:numPr>
        <w:tabs>
          <w:tab w:val="left"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Strony przewidują możliwość zmian osobowych (z zachowaniem zasady określonej </w:t>
      </w:r>
      <w:r w:rsidR="00B66126" w:rsidRPr="000438F0">
        <w:rPr>
          <w:rFonts w:ascii="Arial" w:eastAsia="Times New Roman" w:hAnsi="Arial" w:cs="Arial"/>
          <w:kern w:val="0"/>
          <w:sz w:val="20"/>
          <w:szCs w:val="20"/>
          <w:lang w:eastAsia="ar-SA"/>
          <w14:ligatures w14:val="none"/>
        </w:rPr>
        <w:t xml:space="preserve">w </w:t>
      </w:r>
      <w:r w:rsidR="00272C1A" w:rsidRPr="000438F0">
        <w:rPr>
          <w:rFonts w:ascii="Arial" w:hAnsi="Arial" w:cs="Arial"/>
          <w:kern w:val="0"/>
          <w:sz w:val="20"/>
          <w:szCs w:val="20"/>
          <w14:ligatures w14:val="none"/>
        </w:rPr>
        <w:t>§</w:t>
      </w:r>
      <w:r w:rsidRPr="000438F0">
        <w:rPr>
          <w:rFonts w:ascii="Arial" w:hAnsi="Arial" w:cs="Arial"/>
          <w:kern w:val="0"/>
          <w:sz w:val="20"/>
          <w:szCs w:val="20"/>
          <w14:ligatures w14:val="none"/>
        </w:rPr>
        <w:t>12</w:t>
      </w:r>
      <w:r w:rsidR="008D0A03" w:rsidRPr="000438F0">
        <w:rPr>
          <w:rFonts w:ascii="Arial" w:hAnsi="Arial" w:cs="Arial"/>
          <w:kern w:val="0"/>
          <w:sz w:val="20"/>
          <w:szCs w:val="20"/>
          <w14:ligatures w14:val="none"/>
        </w:rPr>
        <w:t xml:space="preserve"> Umowy</w:t>
      </w:r>
      <w:r w:rsidR="00B66126" w:rsidRPr="000438F0">
        <w:rPr>
          <w:rFonts w:ascii="Arial" w:eastAsia="Times New Roman" w:hAnsi="Arial" w:cs="Arial"/>
          <w:kern w:val="0"/>
          <w:sz w:val="20"/>
          <w:szCs w:val="20"/>
          <w:lang w:eastAsia="ar-SA"/>
          <w14:ligatures w14:val="none"/>
        </w:rPr>
        <w:t>)</w:t>
      </w:r>
      <w:r w:rsidR="00B66126" w:rsidRPr="000438F0">
        <w:rPr>
          <w:rFonts w:ascii="Arial" w:eastAsia="Times New Roman" w:hAnsi="Arial" w:cs="Arial"/>
          <w:kern w:val="0"/>
          <w:sz w:val="20"/>
          <w:szCs w:val="20"/>
          <w:lang w:eastAsia="ar-SA"/>
          <w14:ligatures w14:val="none"/>
        </w:rPr>
        <w:br/>
      </w:r>
      <w:r w:rsidR="00553549" w:rsidRPr="000438F0">
        <w:rPr>
          <w:rFonts w:ascii="Arial" w:hAnsi="Arial" w:cs="Arial"/>
          <w:kern w:val="0"/>
          <w:sz w:val="20"/>
          <w:szCs w:val="20"/>
          <w14:ligatures w14:val="none"/>
        </w:rPr>
        <w:t>w przypadku:</w:t>
      </w:r>
    </w:p>
    <w:p w14:paraId="24CEB570" w14:textId="56A944CA" w:rsidR="00203CA8" w:rsidRPr="000438F0" w:rsidRDefault="00203CA8" w:rsidP="005F3591">
      <w:pPr>
        <w:numPr>
          <w:ilvl w:val="0"/>
          <w:numId w:val="16"/>
        </w:numPr>
        <w:tabs>
          <w:tab w:val="left" w:pos="567"/>
        </w:tabs>
        <w:suppressAutoHyphens/>
        <w:autoSpaceDE w:val="0"/>
        <w:autoSpaceDN w:val="0"/>
        <w:adjustRightInd w:val="0"/>
        <w:spacing w:after="0" w:line="276" w:lineRule="auto"/>
        <w:ind w:left="709" w:hanging="425"/>
        <w:jc w:val="both"/>
        <w:rPr>
          <w:rFonts w:ascii="Arial" w:hAnsi="Arial" w:cs="Arial"/>
          <w:kern w:val="0"/>
          <w:sz w:val="20"/>
          <w:szCs w:val="20"/>
          <w14:ligatures w14:val="none"/>
        </w:rPr>
      </w:pPr>
      <w:bookmarkStart w:id="19" w:name="_Hlk98838953"/>
      <w:r w:rsidRPr="000438F0">
        <w:rPr>
          <w:rFonts w:ascii="Arial" w:hAnsi="Arial" w:cs="Arial"/>
          <w:kern w:val="0"/>
          <w:sz w:val="20"/>
          <w:szCs w:val="20"/>
          <w14:ligatures w14:val="none"/>
        </w:rPr>
        <w:t xml:space="preserve">zmiany koordynatorów wskazanych przez </w:t>
      </w:r>
      <w:r w:rsidR="00A87A6C" w:rsidRPr="000438F0">
        <w:rPr>
          <w:rFonts w:ascii="Arial" w:eastAsia="Times New Roman" w:hAnsi="Arial" w:cs="Arial"/>
          <w:kern w:val="0"/>
          <w:sz w:val="20"/>
          <w:szCs w:val="20"/>
          <w:lang w:eastAsia="ar-SA"/>
          <w14:ligatures w14:val="none"/>
        </w:rPr>
        <w:t>S</w:t>
      </w:r>
      <w:r w:rsidR="00B66126" w:rsidRPr="000438F0">
        <w:rPr>
          <w:rFonts w:ascii="Arial" w:eastAsia="Times New Roman" w:hAnsi="Arial" w:cs="Arial"/>
          <w:kern w:val="0"/>
          <w:sz w:val="20"/>
          <w:szCs w:val="20"/>
          <w:lang w:eastAsia="ar-SA"/>
          <w14:ligatures w14:val="none"/>
        </w:rPr>
        <w:t>trony</w:t>
      </w:r>
      <w:r w:rsidRPr="000438F0">
        <w:rPr>
          <w:rFonts w:ascii="Arial" w:hAnsi="Arial" w:cs="Arial"/>
          <w:kern w:val="0"/>
          <w:sz w:val="20"/>
          <w:szCs w:val="20"/>
          <w14:ligatures w14:val="none"/>
        </w:rPr>
        <w:t xml:space="preserve"> </w:t>
      </w:r>
      <w:r w:rsidR="007A4EB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do kontaktu i nadzoru nad realizacją </w:t>
      </w:r>
      <w:r w:rsidR="00045481" w:rsidRPr="000438F0">
        <w:rPr>
          <w:rFonts w:ascii="Arial" w:eastAsia="Calibri" w:hAnsi="Arial" w:cs="Arial"/>
          <w:kern w:val="1"/>
          <w:sz w:val="20"/>
          <w:szCs w:val="20"/>
          <w:lang w:eastAsia="ar-SA"/>
          <w14:ligatures w14:val="none"/>
        </w:rPr>
        <w:t>Przedmiotu</w:t>
      </w:r>
      <w:r w:rsidR="00553549" w:rsidRPr="000438F0">
        <w:rPr>
          <w:rFonts w:ascii="Arial" w:hAnsi="Arial" w:cs="Arial"/>
          <w:kern w:val="1"/>
          <w:sz w:val="20"/>
          <w:szCs w:val="20"/>
          <w14:ligatures w14:val="none"/>
        </w:rPr>
        <w:t xml:space="preserve"> </w:t>
      </w:r>
      <w:r w:rsidR="007A4EB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B66126" w:rsidRPr="000438F0">
        <w:rPr>
          <w:rFonts w:ascii="Arial" w:eastAsia="Times New Roman" w:hAnsi="Arial" w:cs="Arial"/>
          <w:kern w:val="0"/>
          <w:sz w:val="20"/>
          <w:szCs w:val="20"/>
          <w:lang w:eastAsia="ar-SA"/>
          <w14:ligatures w14:val="none"/>
        </w:rPr>
        <w:t>,</w:t>
      </w:r>
    </w:p>
    <w:bookmarkEnd w:id="19"/>
    <w:p w14:paraId="29134662" w14:textId="4EBCAD8E" w:rsidR="00203CA8" w:rsidRPr="000438F0" w:rsidRDefault="00203CA8" w:rsidP="005F3591">
      <w:pPr>
        <w:numPr>
          <w:ilvl w:val="0"/>
          <w:numId w:val="16"/>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zmiany projektanta </w:t>
      </w:r>
      <w:r w:rsidR="00513CB5" w:rsidRPr="000438F0">
        <w:rPr>
          <w:rFonts w:ascii="Arial" w:hAnsi="Arial" w:cs="Arial"/>
          <w:kern w:val="0"/>
          <w:sz w:val="20"/>
          <w:szCs w:val="20"/>
          <w14:ligatures w14:val="none"/>
        </w:rPr>
        <w:t>w specjalności architektonicznej</w:t>
      </w:r>
      <w:r w:rsidRPr="000438F0">
        <w:rPr>
          <w:rFonts w:ascii="Arial" w:hAnsi="Arial" w:cs="Arial"/>
          <w:kern w:val="0"/>
          <w:sz w:val="20"/>
          <w:szCs w:val="20"/>
          <w14:ligatures w14:val="none"/>
        </w:rPr>
        <w:t xml:space="preserve"> wskazanego w ofercie (jedynie za uprzednią pisemną zgodą Zamawiającego) na wniosek Wykonawcy w przypadku wystąpienia jednej </w:t>
      </w:r>
      <w:r w:rsidR="00AD3BDD" w:rsidRPr="000438F0">
        <w:rPr>
          <w:rFonts w:ascii="Arial" w:hAnsi="Arial" w:cs="Arial"/>
          <w:kern w:val="0"/>
          <w:sz w:val="20"/>
          <w:szCs w:val="20"/>
          <w14:ligatures w14:val="none"/>
        </w:rPr>
        <w:br/>
      </w:r>
      <w:r w:rsidRPr="000438F0">
        <w:rPr>
          <w:rFonts w:ascii="Arial" w:hAnsi="Arial" w:cs="Arial"/>
          <w:kern w:val="0"/>
          <w:sz w:val="20"/>
          <w:szCs w:val="20"/>
          <w14:ligatures w14:val="none"/>
        </w:rPr>
        <w:t>z poniższych sytuacji:</w:t>
      </w:r>
    </w:p>
    <w:p w14:paraId="637FD605" w14:textId="54F0B418" w:rsidR="00203CA8" w:rsidRPr="000438F0" w:rsidRDefault="00203CA8" w:rsidP="005F3591">
      <w:pPr>
        <w:numPr>
          <w:ilvl w:val="1"/>
          <w:numId w:val="11"/>
        </w:numPr>
        <w:suppressAutoHyphens/>
        <w:autoSpaceDE w:val="0"/>
        <w:autoSpaceDN w:val="0"/>
        <w:adjustRightInd w:val="0"/>
        <w:spacing w:after="0" w:line="276" w:lineRule="auto"/>
        <w:ind w:left="993" w:hanging="426"/>
        <w:jc w:val="both"/>
        <w:rPr>
          <w:rFonts w:ascii="Arial" w:hAnsi="Arial" w:cs="Arial"/>
          <w:kern w:val="0"/>
          <w:sz w:val="20"/>
          <w:szCs w:val="20"/>
          <w14:ligatures w14:val="none"/>
        </w:rPr>
      </w:pPr>
      <w:r w:rsidRPr="000438F0">
        <w:rPr>
          <w:rFonts w:ascii="Arial" w:hAnsi="Arial" w:cs="Arial"/>
          <w:kern w:val="0"/>
          <w:sz w:val="20"/>
          <w:szCs w:val="20"/>
          <w14:ligatures w14:val="none"/>
        </w:rPr>
        <w:t>choroby lub innych zdarzeń losowych dotyczących projektanta</w:t>
      </w:r>
      <w:r w:rsidR="00B66126" w:rsidRPr="000438F0">
        <w:rPr>
          <w:rFonts w:ascii="Arial" w:eastAsia="Times New Roman" w:hAnsi="Arial" w:cs="Arial"/>
          <w:kern w:val="0"/>
          <w:sz w:val="20"/>
          <w:szCs w:val="20"/>
          <w:lang w:eastAsia="ar-SA"/>
          <w14:ligatures w14:val="none"/>
        </w:rPr>
        <w:t>,</w:t>
      </w:r>
    </w:p>
    <w:p w14:paraId="3A427567" w14:textId="4AB7D635" w:rsidR="00203CA8" w:rsidRPr="000438F0" w:rsidRDefault="00203CA8" w:rsidP="005F3591">
      <w:pPr>
        <w:numPr>
          <w:ilvl w:val="1"/>
          <w:numId w:val="11"/>
        </w:numPr>
        <w:suppressAutoHyphens/>
        <w:autoSpaceDE w:val="0"/>
        <w:autoSpaceDN w:val="0"/>
        <w:adjustRightInd w:val="0"/>
        <w:spacing w:after="0" w:line="276" w:lineRule="auto"/>
        <w:ind w:left="993" w:hanging="426"/>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niewywiązywania się projektanta z obowiązków wynikających z </w:t>
      </w:r>
      <w:r w:rsidR="001506F3"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B66126" w:rsidRPr="000438F0">
        <w:rPr>
          <w:rFonts w:ascii="Arial" w:eastAsia="Times New Roman" w:hAnsi="Arial" w:cs="Arial"/>
          <w:kern w:val="0"/>
          <w:sz w:val="20"/>
          <w:szCs w:val="20"/>
          <w:lang w:eastAsia="ar-SA"/>
          <w14:ligatures w14:val="none"/>
        </w:rPr>
        <w:t>,</w:t>
      </w:r>
    </w:p>
    <w:p w14:paraId="229EC65D" w14:textId="3A3B0291" w:rsidR="00203CA8" w:rsidRPr="000438F0" w:rsidRDefault="00203CA8" w:rsidP="005F3591">
      <w:pPr>
        <w:numPr>
          <w:ilvl w:val="1"/>
          <w:numId w:val="11"/>
        </w:numPr>
        <w:suppressAutoHyphens/>
        <w:autoSpaceDE w:val="0"/>
        <w:autoSpaceDN w:val="0"/>
        <w:adjustRightInd w:val="0"/>
        <w:spacing w:after="0" w:line="276" w:lineRule="auto"/>
        <w:ind w:left="993" w:hanging="426"/>
        <w:jc w:val="both"/>
        <w:rPr>
          <w:rFonts w:ascii="Arial" w:hAnsi="Arial" w:cs="Arial"/>
          <w:kern w:val="0"/>
          <w:sz w:val="20"/>
          <w:szCs w:val="20"/>
          <w14:ligatures w14:val="none"/>
        </w:rPr>
      </w:pPr>
      <w:r w:rsidRPr="000438F0">
        <w:rPr>
          <w:rFonts w:ascii="Arial" w:hAnsi="Arial" w:cs="Arial"/>
          <w:kern w:val="0"/>
          <w:sz w:val="20"/>
          <w:szCs w:val="20"/>
          <w14:ligatures w14:val="none"/>
        </w:rPr>
        <w:t>jeżeli zmiana projektanta stanie się konieczna z jakichkolwiek przyczyn niezależnych od Wykonawcy (np. rezygnacji</w:t>
      </w:r>
      <w:r w:rsidR="00B66126" w:rsidRPr="000438F0">
        <w:rPr>
          <w:rFonts w:ascii="Arial" w:eastAsia="Times New Roman" w:hAnsi="Arial" w:cs="Arial"/>
          <w:kern w:val="0"/>
          <w:sz w:val="20"/>
          <w:szCs w:val="20"/>
          <w:lang w:eastAsia="ar-SA"/>
          <w14:ligatures w14:val="none"/>
        </w:rPr>
        <w:t>),</w:t>
      </w:r>
    </w:p>
    <w:p w14:paraId="4FEC0969" w14:textId="77777777" w:rsidR="00021BAC" w:rsidRPr="000438F0" w:rsidRDefault="00203CA8" w:rsidP="00021BAC">
      <w:pPr>
        <w:numPr>
          <w:ilvl w:val="0"/>
          <w:numId w:val="16"/>
        </w:numPr>
        <w:tabs>
          <w:tab w:val="left" w:pos="567"/>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zmiany projektanta na wniosek Zamawiającego w sytuacji, gdy nie wykonuje on swoich obowiązków wynikających z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Wykonawca zobowiązany jest zmienić projektanta, zgodnie</w:t>
      </w:r>
      <w:r w:rsidR="00F1241B"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z żądaniem Zamawiającego we wskazanym przez Zamawiającego terminie.</w:t>
      </w:r>
    </w:p>
    <w:p w14:paraId="64577F7E"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Wykonawca może wystąpić z wnioskiem w </w:t>
      </w:r>
      <w:r w:rsidRPr="000438F0">
        <w:rPr>
          <w:rFonts w:ascii="Arial" w:hAnsi="Arial" w:cs="Arial"/>
          <w:sz w:val="20"/>
          <w:szCs w:val="20"/>
        </w:rPr>
        <w:t xml:space="preserve">zakresie </w:t>
      </w:r>
      <w:r w:rsidR="00165F47" w:rsidRPr="000438F0">
        <w:rPr>
          <w:rFonts w:ascii="Arial" w:hAnsi="Arial" w:cs="Arial"/>
          <w:sz w:val="20"/>
          <w:szCs w:val="20"/>
        </w:rPr>
        <w:t>określonym</w:t>
      </w:r>
      <w:r w:rsidR="008406D6" w:rsidRPr="000438F0">
        <w:rPr>
          <w:rFonts w:ascii="Arial" w:hAnsi="Arial" w:cs="Arial"/>
          <w:sz w:val="20"/>
          <w:szCs w:val="20"/>
        </w:rPr>
        <w:t xml:space="preserve"> w </w:t>
      </w:r>
      <w:r w:rsidR="00165F47" w:rsidRPr="000438F0">
        <w:rPr>
          <w:rFonts w:ascii="Arial" w:hAnsi="Arial" w:cs="Arial"/>
          <w:kern w:val="0"/>
          <w:sz w:val="20"/>
          <w:szCs w:val="20"/>
          <w14:ligatures w14:val="none"/>
        </w:rPr>
        <w:t xml:space="preserve">§8 </w:t>
      </w:r>
      <w:r w:rsidRPr="000438F0">
        <w:rPr>
          <w:rFonts w:ascii="Arial" w:hAnsi="Arial" w:cs="Arial"/>
          <w:kern w:val="0"/>
          <w:sz w:val="20"/>
          <w:szCs w:val="20"/>
          <w14:ligatures w14:val="none"/>
        </w:rPr>
        <w:t>ust.</w:t>
      </w:r>
      <w:r w:rsidRPr="000438F0">
        <w:rPr>
          <w:rFonts w:ascii="Arial" w:hAnsi="Arial" w:cs="Arial"/>
          <w:sz w:val="20"/>
          <w:szCs w:val="20"/>
        </w:rPr>
        <w:t>2 i</w:t>
      </w:r>
      <w:r w:rsidRPr="000438F0">
        <w:rPr>
          <w:rFonts w:ascii="Arial" w:hAnsi="Arial" w:cs="Arial"/>
          <w:kern w:val="0"/>
          <w:sz w:val="20"/>
          <w:szCs w:val="20"/>
          <w14:ligatures w14:val="none"/>
        </w:rPr>
        <w:t xml:space="preserve"> 3</w:t>
      </w:r>
      <w:r w:rsidR="00B133FE" w:rsidRPr="000438F0">
        <w:rPr>
          <w:rFonts w:ascii="Arial" w:hAnsi="Arial" w:cs="Arial"/>
          <w:kern w:val="0"/>
          <w:sz w:val="20"/>
          <w:szCs w:val="20"/>
          <w14:ligatures w14:val="none"/>
        </w:rPr>
        <w:t xml:space="preserve"> </w:t>
      </w:r>
      <w:r w:rsidR="00CC2EA2" w:rsidRPr="000438F0">
        <w:rPr>
          <w:rFonts w:ascii="Arial" w:hAnsi="Arial" w:cs="Arial"/>
          <w:sz w:val="20"/>
          <w:szCs w:val="20"/>
        </w:rPr>
        <w:t>Umowy</w:t>
      </w:r>
      <w:r w:rsidRPr="000438F0">
        <w:rPr>
          <w:rFonts w:ascii="Arial" w:hAnsi="Arial" w:cs="Arial"/>
          <w:sz w:val="20"/>
          <w:szCs w:val="20"/>
        </w:rPr>
        <w:t>,</w:t>
      </w:r>
      <w:r w:rsidRPr="000438F0">
        <w:rPr>
          <w:rFonts w:ascii="Arial" w:hAnsi="Arial" w:cs="Arial"/>
          <w:kern w:val="0"/>
          <w:sz w:val="20"/>
          <w:szCs w:val="20"/>
          <w14:ligatures w14:val="none"/>
        </w:rPr>
        <w:t xml:space="preserve"> na piśmie, nie później niż w terminie 7 </w:t>
      </w:r>
      <w:r w:rsidR="00C70943" w:rsidRPr="000438F0">
        <w:rPr>
          <w:rFonts w:ascii="Arial" w:eastAsia="Times New Roman" w:hAnsi="Arial" w:cs="Arial"/>
          <w:kern w:val="0"/>
          <w:sz w:val="20"/>
          <w:szCs w:val="20"/>
          <w:lang w:eastAsia="ar-SA"/>
          <w14:ligatures w14:val="none"/>
        </w:rPr>
        <w:t>(siedmiu)</w:t>
      </w:r>
      <w:r w:rsidR="00B66126"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dni od zaistnienia powyższych okoliczności</w:t>
      </w:r>
      <w:r w:rsidR="00F962EF" w:rsidRPr="000438F0">
        <w:rPr>
          <w:rFonts w:ascii="Arial" w:eastAsia="Calibri" w:hAnsi="Arial" w:cs="Arial"/>
          <w:sz w:val="20"/>
          <w:szCs w:val="20"/>
          <w:lang w:eastAsia="pl-PL"/>
        </w:rPr>
        <w:t xml:space="preserve"> pod rygorem braku możliwości powoływania się na te przeszkody w terminie późniejszym.</w:t>
      </w:r>
      <w:r w:rsidRPr="000438F0">
        <w:rPr>
          <w:rFonts w:ascii="Arial" w:hAnsi="Arial" w:cs="Arial"/>
          <w:sz w:val="20"/>
          <w:szCs w:val="20"/>
        </w:rPr>
        <w:t xml:space="preserve"> </w:t>
      </w:r>
      <w:r w:rsidRPr="000438F0">
        <w:rPr>
          <w:rFonts w:ascii="Arial" w:hAnsi="Arial" w:cs="Arial"/>
          <w:kern w:val="0"/>
          <w:sz w:val="20"/>
          <w:szCs w:val="20"/>
          <w14:ligatures w14:val="none"/>
        </w:rPr>
        <w:t>Przedmiotowy wniosek powinien zawierać</w:t>
      </w:r>
      <w:r w:rsidR="008406D6"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 xml:space="preserve">w szczególności: propozycję zamiany, uzasadnienie faktyczne i prawne dla </w:t>
      </w:r>
      <w:r w:rsidRPr="000438F0">
        <w:rPr>
          <w:rFonts w:ascii="Arial" w:hAnsi="Arial" w:cs="Arial"/>
          <w:kern w:val="0"/>
          <w:sz w:val="20"/>
          <w:szCs w:val="20"/>
          <w14:ligatures w14:val="none"/>
        </w:rPr>
        <w:lastRenderedPageBreak/>
        <w:t>proponowanej zmiany, kalkulację wynagrodzenia, dokumenty potwierdzające zaistniałe okoliczności. Ciężar udowodnienia okoliczności, o których mowa w</w:t>
      </w:r>
      <w:r w:rsidR="00165F47" w:rsidRPr="000438F0">
        <w:rPr>
          <w:rFonts w:ascii="Arial" w:hAnsi="Arial" w:cs="Arial"/>
          <w:kern w:val="0"/>
          <w:sz w:val="20"/>
          <w:szCs w:val="20"/>
          <w14:ligatures w14:val="none"/>
        </w:rPr>
        <w:t xml:space="preserve"> §8</w:t>
      </w:r>
      <w:r w:rsidRPr="000438F0">
        <w:rPr>
          <w:rFonts w:ascii="Arial" w:hAnsi="Arial" w:cs="Arial"/>
          <w:kern w:val="0"/>
          <w:sz w:val="20"/>
          <w:szCs w:val="20"/>
          <w14:ligatures w14:val="none"/>
        </w:rPr>
        <w:t xml:space="preserve"> ust.</w:t>
      </w:r>
      <w:r w:rsidR="00B66126" w:rsidRPr="000438F0">
        <w:rPr>
          <w:rFonts w:ascii="Arial" w:eastAsia="Times New Roman" w:hAnsi="Arial" w:cs="Arial"/>
          <w:kern w:val="0"/>
          <w:sz w:val="20"/>
          <w:szCs w:val="20"/>
          <w:lang w:eastAsia="ar-SA"/>
          <w14:ligatures w14:val="none"/>
        </w:rPr>
        <w:t xml:space="preserve"> </w:t>
      </w:r>
      <w:r w:rsidRPr="000438F0">
        <w:rPr>
          <w:rFonts w:ascii="Arial" w:hAnsi="Arial" w:cs="Arial"/>
          <w:kern w:val="0"/>
          <w:sz w:val="20"/>
          <w:szCs w:val="20"/>
          <w14:ligatures w14:val="none"/>
        </w:rPr>
        <w:t xml:space="preserve">2 i </w:t>
      </w:r>
      <w:r w:rsidR="001713B2" w:rsidRPr="000438F0">
        <w:rPr>
          <w:rFonts w:ascii="Arial" w:eastAsia="Times New Roman" w:hAnsi="Arial" w:cs="Arial"/>
          <w:kern w:val="0"/>
          <w:sz w:val="20"/>
          <w:szCs w:val="20"/>
          <w:lang w:eastAsia="ar-SA"/>
          <w14:ligatures w14:val="none"/>
        </w:rPr>
        <w:t xml:space="preserve">ust. </w:t>
      </w:r>
      <w:r w:rsidRPr="000438F0">
        <w:rPr>
          <w:rFonts w:ascii="Arial" w:hAnsi="Arial" w:cs="Arial"/>
          <w:kern w:val="0"/>
          <w:sz w:val="20"/>
          <w:szCs w:val="20"/>
          <w14:ligatures w14:val="none"/>
        </w:rPr>
        <w:t>3</w:t>
      </w:r>
      <w:r w:rsidR="00CC2EA2" w:rsidRPr="000438F0">
        <w:rPr>
          <w:rFonts w:ascii="Arial" w:hAnsi="Arial" w:cs="Arial"/>
          <w:sz w:val="20"/>
          <w:szCs w:val="20"/>
        </w:rPr>
        <w:t xml:space="preserve"> Umowy</w:t>
      </w:r>
      <w:r w:rsidRPr="000438F0">
        <w:rPr>
          <w:rFonts w:ascii="Arial" w:hAnsi="Arial" w:cs="Arial"/>
          <w:kern w:val="0"/>
          <w:sz w:val="20"/>
          <w:szCs w:val="20"/>
          <w14:ligatures w14:val="none"/>
        </w:rPr>
        <w:t xml:space="preserve"> spoczywa na Wykonawcy. Brak wykazania przedmiotowych okoliczności może stanowić podstawę odmowy dokonania zmiany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W terminie 21 </w:t>
      </w:r>
      <w:r w:rsidR="00CC48DC" w:rsidRPr="000438F0">
        <w:rPr>
          <w:rFonts w:ascii="Arial" w:eastAsia="Times New Roman" w:hAnsi="Arial" w:cs="Arial"/>
          <w:kern w:val="0"/>
          <w:sz w:val="20"/>
          <w:szCs w:val="20"/>
          <w:lang w:eastAsia="ar-SA"/>
          <w14:ligatures w14:val="none"/>
        </w:rPr>
        <w:t xml:space="preserve">(dwudziestu jeden) </w:t>
      </w:r>
      <w:r w:rsidRPr="000438F0">
        <w:rPr>
          <w:rFonts w:ascii="Arial" w:hAnsi="Arial" w:cs="Arial"/>
          <w:kern w:val="0"/>
          <w:sz w:val="20"/>
          <w:szCs w:val="20"/>
          <w14:ligatures w14:val="none"/>
        </w:rPr>
        <w:t xml:space="preserve">dni od złożenia Wniosku, Zamawiający powiadomi Wykonawcę o akceptacji żądania zmiany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albo</w:t>
      </w:r>
      <w:r w:rsidR="00553549" w:rsidRPr="000438F0">
        <w:rPr>
          <w:rFonts w:ascii="Arial" w:hAnsi="Arial" w:cs="Arial"/>
          <w:kern w:val="0"/>
          <w:sz w:val="20"/>
          <w:szCs w:val="20"/>
          <w14:ligatures w14:val="none"/>
        </w:rPr>
        <w:t xml:space="preserve"> o braku akceptacji zmiany. Uwzględnienie okoliczności</w:t>
      </w:r>
      <w:r w:rsidR="00166838"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opisanych w</w:t>
      </w:r>
      <w:r w:rsidR="00165F47" w:rsidRPr="000438F0">
        <w:rPr>
          <w:rFonts w:ascii="Arial" w:hAnsi="Arial" w:cs="Arial"/>
          <w:kern w:val="0"/>
          <w:sz w:val="20"/>
          <w:szCs w:val="20"/>
          <w14:ligatures w14:val="none"/>
        </w:rPr>
        <w:t xml:space="preserve"> §8</w:t>
      </w:r>
      <w:r w:rsidRPr="000438F0">
        <w:rPr>
          <w:rFonts w:ascii="Arial" w:hAnsi="Arial" w:cs="Arial"/>
          <w:kern w:val="0"/>
          <w:sz w:val="20"/>
          <w:szCs w:val="20"/>
          <w14:ligatures w14:val="none"/>
        </w:rPr>
        <w:t xml:space="preserve"> </w:t>
      </w:r>
      <w:r w:rsidR="00CC2EA2" w:rsidRPr="000438F0">
        <w:rPr>
          <w:rFonts w:ascii="Arial" w:hAnsi="Arial" w:cs="Arial"/>
          <w:sz w:val="20"/>
          <w:szCs w:val="20"/>
        </w:rPr>
        <w:t>Umowy</w:t>
      </w:r>
      <w:r w:rsidRPr="000438F0">
        <w:rPr>
          <w:rFonts w:ascii="Arial" w:hAnsi="Arial" w:cs="Arial"/>
          <w:kern w:val="0"/>
          <w:sz w:val="20"/>
          <w:szCs w:val="20"/>
          <w14:ligatures w14:val="none"/>
        </w:rPr>
        <w:t xml:space="preserve">, a skutkujących zmianą terminu realizacji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może nastąpić jedynie w sytuacji, gdy tamują one cały proces realizacji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albo w takim zakresie, który ma wpływ na terminową realizację </w:t>
      </w:r>
      <w:r w:rsidR="00055DF0" w:rsidRPr="000438F0">
        <w:rPr>
          <w:rFonts w:ascii="Arial" w:eastAsia="Times New Roman" w:hAnsi="Arial" w:cs="Arial"/>
          <w:kern w:val="0"/>
          <w:sz w:val="20"/>
          <w:szCs w:val="20"/>
          <w:lang w:eastAsia="ar-SA"/>
          <w14:ligatures w14:val="none"/>
        </w:rPr>
        <w:t>Przedmiotu Umowy</w:t>
      </w:r>
      <w:r w:rsidRPr="000438F0">
        <w:rPr>
          <w:rFonts w:ascii="Arial" w:hAnsi="Arial" w:cs="Arial"/>
          <w:kern w:val="0"/>
          <w:sz w:val="20"/>
          <w:szCs w:val="20"/>
          <w14:ligatures w14:val="none"/>
        </w:rPr>
        <w:t>.</w:t>
      </w:r>
    </w:p>
    <w:p w14:paraId="08ACEFD9"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Strona, która zamierza żądać zwolnienia z odpowiedzialności z powodu siły wyższej zobowiązana jest powiadomić drugą Stronę na piśmie, bez zbędnej zwłoki, o jej zajściu i ustaniu.</w:t>
      </w:r>
    </w:p>
    <w:p w14:paraId="2BB749D2"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Wykonawca jest zobowiązany do niezwłocznego zawiadomienia Zamawiającego o wszelkich przeszkodach mogących spowodować niewywiązanie się przez niego z zobowiązań </w:t>
      </w:r>
      <w:r w:rsidR="00B66126" w:rsidRPr="000438F0">
        <w:rPr>
          <w:rFonts w:ascii="Arial" w:eastAsia="Times New Roman" w:hAnsi="Arial" w:cs="Arial"/>
          <w:kern w:val="0"/>
          <w:sz w:val="20"/>
          <w:szCs w:val="20"/>
          <w:lang w:eastAsia="ar-SA"/>
          <w14:ligatures w14:val="none"/>
        </w:rPr>
        <w:t>umownych</w:t>
      </w:r>
      <w:r w:rsidRPr="000438F0">
        <w:rPr>
          <w:rFonts w:ascii="Arial" w:hAnsi="Arial" w:cs="Arial"/>
          <w:kern w:val="0"/>
          <w:sz w:val="20"/>
          <w:szCs w:val="20"/>
          <w14:ligatures w14:val="none"/>
        </w:rPr>
        <w:t xml:space="preserve"> pod rygorem braku możliwości powoływania się na te przeszkody w terminie późniejszym. Wszelkie takie przeszkody winny ponadto zostać udokumentowane przez Wykonawcę notatką wraz z określeniem daty wystąpienia przeszkody, jej charakteru oraz czasu </w:t>
      </w:r>
      <w:r w:rsidR="00CF00CC" w:rsidRPr="000438F0">
        <w:rPr>
          <w:rFonts w:ascii="Arial" w:eastAsia="Times New Roman" w:hAnsi="Arial" w:cs="Arial"/>
          <w:kern w:val="0"/>
          <w:sz w:val="20"/>
          <w:szCs w:val="20"/>
          <w:lang w:eastAsia="ar-SA"/>
          <w14:ligatures w14:val="none"/>
        </w:rPr>
        <w:t xml:space="preserve">jej </w:t>
      </w:r>
      <w:r w:rsidRPr="000438F0">
        <w:rPr>
          <w:rFonts w:ascii="Arial" w:hAnsi="Arial" w:cs="Arial"/>
          <w:kern w:val="0"/>
          <w:sz w:val="20"/>
          <w:szCs w:val="20"/>
          <w14:ligatures w14:val="none"/>
        </w:rPr>
        <w:t>trwania.</w:t>
      </w:r>
    </w:p>
    <w:p w14:paraId="3E2D1AB9"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wypadku, gdy którekolwiek z postanowień niniejszej </w:t>
      </w:r>
      <w:r w:rsidR="00165F47"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okaże się z jakiejkolwiek przyczyny nieważne, pozostałe postanowienia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pozostają w całości ważne i skuteczne. Strony zastąpią nieważne postanowienia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takimi postanowieniami, które z punktu widzenia ekonomicznych interesów stron będą mogły zostać uznane za porównywalne.</w:t>
      </w:r>
    </w:p>
    <w:p w14:paraId="1013287D"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Uzasadnieniem ewentualnych zmian </w:t>
      </w:r>
      <w:bookmarkStart w:id="20" w:name="_Hlk182917631"/>
      <w:r w:rsidR="00CF00CC" w:rsidRPr="000438F0">
        <w:rPr>
          <w:rFonts w:ascii="Arial" w:eastAsia="Times New Roman" w:hAnsi="Arial" w:cs="Arial"/>
          <w:kern w:val="0"/>
          <w:sz w:val="20"/>
          <w:szCs w:val="20"/>
          <w:lang w:eastAsia="ar-SA"/>
          <w14:ligatures w14:val="none"/>
        </w:rPr>
        <w:t>U</w:t>
      </w:r>
      <w:bookmarkEnd w:id="20"/>
      <w:r w:rsidR="00AD5C96" w:rsidRPr="000438F0">
        <w:rPr>
          <w:rFonts w:ascii="Arial" w:eastAsia="Times New Roman" w:hAnsi="Arial" w:cs="Arial"/>
          <w:kern w:val="0"/>
          <w:sz w:val="20"/>
          <w:szCs w:val="20"/>
          <w:lang w:eastAsia="ar-SA"/>
          <w14:ligatures w14:val="none"/>
        </w:rPr>
        <w:t xml:space="preserve">mowy </w:t>
      </w:r>
      <w:r w:rsidRPr="000438F0">
        <w:rPr>
          <w:rFonts w:ascii="Arial" w:hAnsi="Arial" w:cs="Arial"/>
          <w:kern w:val="0"/>
          <w:sz w:val="20"/>
          <w:szCs w:val="20"/>
          <w14:ligatures w14:val="none"/>
        </w:rPr>
        <w:t xml:space="preserve">może być jedynie </w:t>
      </w:r>
      <w:r w:rsidR="001503D5" w:rsidRPr="000438F0">
        <w:rPr>
          <w:rFonts w:ascii="Arial" w:eastAsia="Times New Roman" w:hAnsi="Arial" w:cs="Arial"/>
          <w:kern w:val="0"/>
          <w:sz w:val="20"/>
          <w:szCs w:val="20"/>
          <w:lang w:eastAsia="ar-SA"/>
          <w14:ligatures w14:val="none"/>
        </w:rPr>
        <w:t xml:space="preserve">zapewnienie </w:t>
      </w:r>
      <w:r w:rsidR="00B66126" w:rsidRPr="000438F0">
        <w:rPr>
          <w:rFonts w:ascii="Arial" w:eastAsia="Times New Roman" w:hAnsi="Arial" w:cs="Arial"/>
          <w:kern w:val="0"/>
          <w:sz w:val="20"/>
          <w:szCs w:val="20"/>
          <w:lang w:eastAsia="ar-SA"/>
          <w14:ligatures w14:val="none"/>
        </w:rPr>
        <w:t>prawidłow</w:t>
      </w:r>
      <w:r w:rsidR="001503D5" w:rsidRPr="000438F0">
        <w:rPr>
          <w:rFonts w:ascii="Arial" w:eastAsia="Times New Roman" w:hAnsi="Arial" w:cs="Arial"/>
          <w:kern w:val="0"/>
          <w:sz w:val="20"/>
          <w:szCs w:val="20"/>
          <w:lang w:eastAsia="ar-SA"/>
          <w14:ligatures w14:val="none"/>
        </w:rPr>
        <w:t>ej</w:t>
      </w:r>
      <w:r w:rsidR="00B66126" w:rsidRPr="000438F0">
        <w:rPr>
          <w:rFonts w:ascii="Arial" w:eastAsia="Times New Roman" w:hAnsi="Arial" w:cs="Arial"/>
          <w:kern w:val="0"/>
          <w:sz w:val="20"/>
          <w:szCs w:val="20"/>
          <w:lang w:eastAsia="ar-SA"/>
          <w14:ligatures w14:val="none"/>
        </w:rPr>
        <w:t xml:space="preserve"> realizacj</w:t>
      </w:r>
      <w:r w:rsidR="00714E9A" w:rsidRPr="000438F0">
        <w:rPr>
          <w:rFonts w:ascii="Arial" w:eastAsia="Times New Roman" w:hAnsi="Arial" w:cs="Arial"/>
          <w:kern w:val="0"/>
          <w:sz w:val="20"/>
          <w:szCs w:val="20"/>
          <w:lang w:eastAsia="ar-SA"/>
          <w14:ligatures w14:val="none"/>
        </w:rPr>
        <w:t>i</w:t>
      </w:r>
      <w:r w:rsidR="00B66126" w:rsidRPr="000438F0">
        <w:rPr>
          <w:rFonts w:ascii="Arial" w:eastAsia="Times New Roman" w:hAnsi="Arial" w:cs="Arial"/>
          <w:kern w:val="0"/>
          <w:sz w:val="20"/>
          <w:szCs w:val="20"/>
          <w:lang w:eastAsia="ar-SA"/>
          <w14:ligatures w14:val="none"/>
        </w:rPr>
        <w:t xml:space="preserve"> </w:t>
      </w:r>
      <w:r w:rsidR="00045481"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lub obniżenie kosztów.</w:t>
      </w:r>
    </w:p>
    <w:p w14:paraId="52F294A3" w14:textId="77777777" w:rsidR="007031EF" w:rsidRPr="000438F0" w:rsidRDefault="00203CA8"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Dopuszczalne są zmiany w zakresie osób i adresów w niej wskazanych chyba, że zapisy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stanowią inaczej.</w:t>
      </w:r>
    </w:p>
    <w:p w14:paraId="33CEE0F2" w14:textId="77777777" w:rsidR="007031EF" w:rsidRPr="000438F0" w:rsidRDefault="008406D6"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kern w:val="0"/>
          <w:sz w:val="20"/>
          <w:szCs w:val="20"/>
          <w:lang w:eastAsia="ar-SA"/>
          <w14:ligatures w14:val="none"/>
        </w:rPr>
        <w:t>Wprowadzenie lub zmiana Podwykonawcy na etapie realizacji Umowy wymaga pisemnej zgody Zamawiającego i nie wymaga zmiany Umowy.</w:t>
      </w:r>
    </w:p>
    <w:p w14:paraId="4BA6206E" w14:textId="77777777" w:rsidR="007031EF" w:rsidRPr="000438F0" w:rsidRDefault="008406D6"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kern w:val="0"/>
          <w:sz w:val="20"/>
          <w:szCs w:val="20"/>
          <w:lang w:eastAsia="ar-SA"/>
          <w14:ligatures w14:val="none"/>
        </w:rPr>
        <w:t>W przypadku zmiany albo rezygnacji z Podwykonawcy – jeżeli dotyczy podmiotu, na którego zasoby Wykonawca powołał się, na zasadach określonych w art. 118 ust. 1 Ustawy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powołał się w trakcie postępowania o udzielenie zamówienia.</w:t>
      </w:r>
    </w:p>
    <w:p w14:paraId="117A8500" w14:textId="097E4191" w:rsidR="008406D6" w:rsidRPr="000438F0" w:rsidRDefault="008406D6" w:rsidP="007031EF">
      <w:pPr>
        <w:pStyle w:val="Akapitzlist"/>
        <w:numPr>
          <w:ilvl w:val="0"/>
          <w:numId w:val="60"/>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kern w:val="0"/>
          <w:sz w:val="20"/>
          <w:szCs w:val="20"/>
          <w:lang w:eastAsia="ar-SA"/>
          <w14:ligatures w14:val="none"/>
        </w:rPr>
        <w:t xml:space="preserve">Zmiana Umowy polegająca na zmianie Wykonawcy jest możliwa wyłącznie na podstawie art. 455 ust. 1 pkt 2) </w:t>
      </w:r>
      <w:r w:rsidRPr="000438F0">
        <w:rPr>
          <w:rFonts w:ascii="Arial" w:eastAsia="Times New Roman" w:hAnsi="Arial" w:cs="Arial"/>
          <w:bCs/>
          <w:kern w:val="0"/>
          <w:sz w:val="20"/>
          <w:szCs w:val="20"/>
          <w:lang w:eastAsia="ar-SA"/>
          <w14:ligatures w14:val="none"/>
        </w:rPr>
        <w:t>Ustawy PZP</w:t>
      </w:r>
      <w:r w:rsidRPr="000438F0">
        <w:rPr>
          <w:rFonts w:ascii="Arial" w:eastAsia="Times New Roman" w:hAnsi="Arial" w:cs="Arial"/>
          <w:kern w:val="0"/>
          <w:sz w:val="20"/>
          <w:szCs w:val="20"/>
          <w:lang w:eastAsia="ar-SA"/>
          <w14:ligatures w14:val="none"/>
        </w:rPr>
        <w:t xml:space="preserve">. Przekształcenie podmiotowe Wykonawcy nie zobowiązuje Zamawiającego do zmiany Umowy w tym przedmiocie, jeśli nie zachodzą warunki, o których mowa powyżej. </w:t>
      </w:r>
    </w:p>
    <w:p w14:paraId="244CFFD5" w14:textId="77777777" w:rsidR="008406D6" w:rsidRPr="000438F0" w:rsidRDefault="008406D6" w:rsidP="005F3591">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19. Strony dopuszczają zmianę wynagrodzenia należnego Wykonawcy, w przypadku zmiany ceny materiałów lub kosztów związanych z realizacją Umowy, w rozumieniu art. 439 </w:t>
      </w:r>
      <w:r w:rsidRPr="000438F0">
        <w:rPr>
          <w:rFonts w:ascii="Arial" w:eastAsia="Times New Roman" w:hAnsi="Arial" w:cs="Arial"/>
          <w:bCs/>
          <w:kern w:val="0"/>
          <w:sz w:val="20"/>
          <w:szCs w:val="20"/>
          <w:lang w:eastAsia="ar-SA"/>
          <w14:ligatures w14:val="none"/>
        </w:rPr>
        <w:t>Ustawy PZP</w:t>
      </w:r>
      <w:r w:rsidRPr="000438F0">
        <w:rPr>
          <w:rFonts w:ascii="Arial" w:eastAsia="Times New Roman" w:hAnsi="Arial" w:cs="Arial"/>
          <w:kern w:val="0"/>
          <w:sz w:val="20"/>
          <w:szCs w:val="20"/>
          <w:lang w:eastAsia="ar-SA"/>
          <w14:ligatures w14:val="none"/>
        </w:rPr>
        <w:t xml:space="preserve"> na zasadach opisanych poniżej. Przez zmianę ceny materiałów lub kosztów rozumie się wzrost odpowiednio cen lub kosztów, jak i ich obniżenie, względem ceny lub kosztu przyjętych w celu ustalenia wynagrodzenia Wykonawcy zawartego w ofercie. </w:t>
      </w:r>
    </w:p>
    <w:p w14:paraId="38FF5603" w14:textId="77777777" w:rsidR="008406D6" w:rsidRPr="000438F0" w:rsidRDefault="008406D6" w:rsidP="005F3591">
      <w:pPr>
        <w:suppressAutoHyphens/>
        <w:spacing w:after="0" w:line="276" w:lineRule="auto"/>
        <w:ind w:left="284" w:hanging="284"/>
        <w:jc w:val="both"/>
        <w:rPr>
          <w:rFonts w:ascii="Arial" w:eastAsia="Times New Roman" w:hAnsi="Arial" w:cs="Arial"/>
          <w:b/>
          <w:bCs/>
          <w:kern w:val="0"/>
          <w:sz w:val="20"/>
          <w:szCs w:val="20"/>
          <w14:ligatures w14:val="none"/>
        </w:rPr>
      </w:pPr>
      <w:bookmarkStart w:id="21" w:name="_Hlk161997569"/>
      <w:r w:rsidRPr="000438F0">
        <w:rPr>
          <w:rFonts w:ascii="Arial" w:eastAsia="Times New Roman" w:hAnsi="Arial" w:cs="Arial"/>
          <w:kern w:val="0"/>
          <w:sz w:val="20"/>
          <w:szCs w:val="20"/>
          <w:lang w:eastAsia="ar-SA"/>
          <w14:ligatures w14:val="none"/>
        </w:rPr>
        <w:t xml:space="preserve">20. Warunkiem koniecznym do zmiany wynagrodzenia Wykonawcy, o której mowa w ust. 19 powyżej będzie zmiana (wzrost albo obniżenie) wskaźnika cen towarów i usług konsumpcyjnych ogółem, ogłoszonego przez Prezesa Głównego Urzędu Statystycznego, o co najmniej </w:t>
      </w:r>
      <w:r w:rsidRPr="000438F0">
        <w:rPr>
          <w:rFonts w:ascii="Arial" w:eastAsia="Times New Roman" w:hAnsi="Arial" w:cs="Arial"/>
          <w:kern w:val="0"/>
          <w:sz w:val="20"/>
          <w:szCs w:val="20"/>
          <w:shd w:val="clear" w:color="auto" w:fill="FFFFFF"/>
          <w:lang w:eastAsia="ar-SA"/>
          <w14:ligatures w14:val="none"/>
        </w:rPr>
        <w:t>10%</w:t>
      </w:r>
      <w:r w:rsidRPr="000438F0">
        <w:rPr>
          <w:rFonts w:ascii="Arial" w:eastAsia="Times New Roman" w:hAnsi="Arial" w:cs="Arial"/>
          <w:kern w:val="0"/>
          <w:sz w:val="20"/>
          <w:szCs w:val="20"/>
          <w:lang w:eastAsia="ar-SA"/>
          <w14:ligatures w14:val="none"/>
        </w:rPr>
        <w:t xml:space="preserve"> w porównaniu z miesiącem, w którym nastąpiło złożenie oferty przez Wykonawcę, będącej załącznikiem do niniejszej Umowy.</w:t>
      </w:r>
    </w:p>
    <w:p w14:paraId="36937D71" w14:textId="3CB5BED1" w:rsidR="008406D6" w:rsidRPr="000438F0" w:rsidRDefault="008406D6" w:rsidP="005F3591">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21.Wysokość wynagrodzenia Wykonawcy w rozliczeniu okresowym ulegnie zmianie o wielkość średniorocznego wskaźnika cen towarów i usług konsumpcyjnych</w:t>
      </w:r>
      <w:r w:rsidRPr="000438F0">
        <w:rPr>
          <w:rFonts w:ascii="Arial" w:eastAsia="Calibri" w:hAnsi="Arial" w:cs="Arial"/>
          <w:kern w:val="0"/>
          <w:sz w:val="20"/>
          <w:szCs w:val="20"/>
          <w:lang w:eastAsia="ar-SA"/>
          <w14:ligatures w14:val="none"/>
        </w:rPr>
        <w:t xml:space="preserve"> za rok poprzedni, a w przypadku likwidacji wskaźnika, o którym wyżej mowa lub zmiany podmiotu, który urzędowo go ustala, wskazany mechanizm stosuje się odpowiednio do wskaźnika i podmiotu, który zgodnie z odpowiednimi przepisami prawa zastąpi dotychczasowy (opisany w ust. 20 powyżej) wskaźnik lub podmiot lub w przypadku, gdyby te wskaźniki przestały być dostępne, zastosowanie znajdą inne, najbardziej zbliżone wskaźniki publikowane przez Prezesa Głównego Urzędu Statystycznego. Wynagrodzenie należne Wykonawcy zostanie powiększone o Wskaźnik, z zastrzeżeniem </w:t>
      </w:r>
      <w:r w:rsidRPr="000438F0">
        <w:rPr>
          <w:rFonts w:ascii="Arial" w:eastAsia="Times New Roman" w:hAnsi="Arial" w:cs="Arial"/>
          <w:kern w:val="0"/>
          <w:sz w:val="20"/>
          <w:szCs w:val="20"/>
          <w:lang w:eastAsia="ar-SA"/>
          <w14:ligatures w14:val="none"/>
        </w:rPr>
        <w:t xml:space="preserve">§8 </w:t>
      </w:r>
      <w:r w:rsidRPr="000438F0">
        <w:rPr>
          <w:rFonts w:ascii="Arial" w:eastAsia="Calibri" w:hAnsi="Arial" w:cs="Arial"/>
          <w:kern w:val="0"/>
          <w:sz w:val="20"/>
          <w:szCs w:val="20"/>
          <w:lang w:eastAsia="ar-SA"/>
          <w14:ligatures w14:val="none"/>
        </w:rPr>
        <w:t>ust. 22 Umowy.</w:t>
      </w:r>
    </w:p>
    <w:p w14:paraId="53403569" w14:textId="77777777" w:rsidR="008406D6" w:rsidRPr="000438F0" w:rsidRDefault="008406D6" w:rsidP="005F3591">
      <w:pPr>
        <w:tabs>
          <w:tab w:val="left" w:pos="284"/>
        </w:tabs>
        <w:suppressAutoHyphens/>
        <w:spacing w:after="0" w:line="276" w:lineRule="auto"/>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22.Zasady </w:t>
      </w:r>
      <w:r w:rsidRPr="000438F0">
        <w:rPr>
          <w:rFonts w:ascii="Arial" w:eastAsia="Times New Roman" w:hAnsi="Arial" w:cs="Arial"/>
          <w:kern w:val="0"/>
          <w:sz w:val="20"/>
          <w:szCs w:val="20"/>
          <w:lang w:eastAsia="ar-SA"/>
          <w14:ligatures w14:val="none"/>
        </w:rPr>
        <w:t>ustalania</w:t>
      </w:r>
      <w:r w:rsidRPr="000438F0">
        <w:rPr>
          <w:rFonts w:ascii="Arial" w:eastAsia="Calibri" w:hAnsi="Arial" w:cs="Arial"/>
          <w:kern w:val="0"/>
          <w:sz w:val="20"/>
          <w:szCs w:val="20"/>
          <w14:ligatures w14:val="none"/>
        </w:rPr>
        <w:t xml:space="preserve"> zmiany wynagrodzenia: </w:t>
      </w:r>
    </w:p>
    <w:p w14:paraId="614DE36C" w14:textId="77777777" w:rsidR="008406D6" w:rsidRPr="000438F0" w:rsidRDefault="008406D6" w:rsidP="005F3591">
      <w:pPr>
        <w:numPr>
          <w:ilvl w:val="0"/>
          <w:numId w:val="39"/>
        </w:numPr>
        <w:suppressAutoHyphens/>
        <w:spacing w:after="0" w:line="276" w:lineRule="auto"/>
        <w:ind w:left="567" w:hanging="283"/>
        <w:contextualSpacing/>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Waloryzacja wynagrodzenia możliwa jest maksymalnie 2 (dwa) razy w trakcie trwania niniejszej Umowy na wniosek, który złożony może być nie wcześniej niż po upływie 6 (sześciu) miesięcy od </w:t>
      </w:r>
      <w:r w:rsidRPr="000438F0">
        <w:rPr>
          <w:rFonts w:ascii="Arial" w:eastAsia="Calibri" w:hAnsi="Arial" w:cs="Arial"/>
          <w:kern w:val="0"/>
          <w:sz w:val="20"/>
          <w:szCs w:val="20"/>
          <w14:ligatures w14:val="none"/>
        </w:rPr>
        <w:lastRenderedPageBreak/>
        <w:t xml:space="preserve">dnia zawarcia Umowy (pierwszy wniosek), nie wcześniej niż po upływie 10 (dziesięciu) miesięcy od dnia podpisania aneksu do Umowy na skutek złożenia pierwszego wniosku o waloryzację (drugi wniosek) i nie później niż 1 (jeden) miesiąc przed upływem terminu realizacji Umowy (dotyczy każdego z wniosków). </w:t>
      </w:r>
    </w:p>
    <w:p w14:paraId="041A7DC1" w14:textId="77777777" w:rsidR="008406D6" w:rsidRPr="000438F0" w:rsidRDefault="008406D6" w:rsidP="005F3591">
      <w:pPr>
        <w:numPr>
          <w:ilvl w:val="0"/>
          <w:numId w:val="39"/>
        </w:numPr>
        <w:suppressAutoHyphens/>
        <w:spacing w:after="0" w:line="276" w:lineRule="auto"/>
        <w:ind w:left="567" w:hanging="283"/>
        <w:contextualSpacing/>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Waloryzacja nie dotyczy wynagrodzenia za usługi wykonane przed datą złożenia wniosku lub które zgodnie z Umową miały być wykonane w ciągu 6 (sześciu) miesięcy od zawarcia Umowy, chyba, że opóźnienie wynika z przyczyn leżących po stronie Zamawiającego lub z przyczyn niezależnych od Wykonawcy. </w:t>
      </w:r>
    </w:p>
    <w:p w14:paraId="07570E96" w14:textId="77777777" w:rsidR="008406D6" w:rsidRPr="000438F0" w:rsidRDefault="008406D6" w:rsidP="005F3591">
      <w:pPr>
        <w:tabs>
          <w:tab w:val="left" w:pos="284"/>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23.</w:t>
      </w:r>
      <w:r w:rsidRPr="000438F0">
        <w:rPr>
          <w:rFonts w:ascii="Arial" w:eastAsia="Times New Roman" w:hAnsi="Arial" w:cs="Arial"/>
          <w:kern w:val="0"/>
          <w:sz w:val="20"/>
          <w:szCs w:val="20"/>
          <w:lang w:eastAsia="ar-SA"/>
          <w14:ligatures w14:val="none"/>
        </w:rPr>
        <w:tab/>
        <w:t>Maksymalna wartość zmiany wynagrodzenia, jaką dopuszcza Zamawiający w efekcie zastosowania postanowień o zasadach wprowadzania zmian, wynosi równowartość 5% wynagrodzenia Wykonawcy ustalonego pierwotnie w umowie za usługę obejmującą wykonanie dokumentacji projektowej.</w:t>
      </w:r>
    </w:p>
    <w:p w14:paraId="31D7502F" w14:textId="23662E78" w:rsidR="008406D6" w:rsidRPr="000438F0" w:rsidRDefault="008406D6" w:rsidP="005F3591">
      <w:pPr>
        <w:tabs>
          <w:tab w:val="left"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24.</w:t>
      </w:r>
      <w:r w:rsidRPr="000438F0">
        <w:rPr>
          <w:rFonts w:ascii="Arial" w:eastAsia="Calibri" w:hAnsi="Arial" w:cs="Arial"/>
          <w:kern w:val="0"/>
          <w:sz w:val="20"/>
          <w:szCs w:val="20"/>
          <w14:ligatures w14:val="none"/>
        </w:rPr>
        <w:tab/>
        <w:t xml:space="preserve">Wykonawca, którego wynagrodzenie zostało zmienione zgodnie z </w:t>
      </w:r>
      <w:r w:rsidRPr="000438F0">
        <w:rPr>
          <w:rFonts w:ascii="Arial" w:eastAsia="Times New Roman" w:hAnsi="Arial" w:cs="Arial"/>
          <w:kern w:val="0"/>
          <w:sz w:val="20"/>
          <w:szCs w:val="20"/>
          <w:lang w:eastAsia="ar-SA"/>
          <w14:ligatures w14:val="none"/>
        </w:rPr>
        <w:t xml:space="preserve">§8 </w:t>
      </w:r>
      <w:r w:rsidRPr="000438F0">
        <w:rPr>
          <w:rFonts w:ascii="Arial" w:eastAsia="Calibri" w:hAnsi="Arial" w:cs="Arial"/>
          <w:kern w:val="0"/>
          <w:sz w:val="20"/>
          <w:szCs w:val="20"/>
          <w14:ligatures w14:val="none"/>
        </w:rPr>
        <w:t xml:space="preserve">ust. 19 powyżej,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2C2BDDB0" w14:textId="77777777" w:rsidR="008406D6" w:rsidRPr="000438F0" w:rsidRDefault="008406D6" w:rsidP="005F3591">
      <w:pPr>
        <w:numPr>
          <w:ilvl w:val="0"/>
          <w:numId w:val="40"/>
        </w:numPr>
        <w:suppressAutoHyphens/>
        <w:spacing w:after="0" w:line="276" w:lineRule="auto"/>
        <w:ind w:left="567" w:hanging="283"/>
        <w:contextualSpacing/>
        <w:jc w:val="both"/>
        <w:rPr>
          <w:rFonts w:ascii="Arial" w:eastAsia="Calibri" w:hAnsi="Arial" w:cs="Arial"/>
          <w:kern w:val="0"/>
          <w:sz w:val="20"/>
          <w:szCs w:val="20"/>
          <w14:ligatures w14:val="none"/>
        </w:rPr>
      </w:pPr>
      <w:r w:rsidRPr="000438F0">
        <w:rPr>
          <w:rFonts w:ascii="Arial" w:eastAsia="Calibri" w:hAnsi="Arial" w:cs="Arial"/>
          <w:kern w:val="1"/>
          <w:sz w:val="20"/>
          <w:szCs w:val="20"/>
          <w:lang w:eastAsia="ar-SA"/>
          <w14:ligatures w14:val="none"/>
        </w:rPr>
        <w:t>Przedmiotem Umowy</w:t>
      </w:r>
      <w:r w:rsidRPr="000438F0">
        <w:rPr>
          <w:rFonts w:ascii="Arial" w:eastAsia="Calibri" w:hAnsi="Arial" w:cs="Arial"/>
          <w:kern w:val="0"/>
          <w:sz w:val="20"/>
          <w:szCs w:val="20"/>
          <w14:ligatures w14:val="none"/>
        </w:rPr>
        <w:t xml:space="preserve"> są usługi lub dostawy, </w:t>
      </w:r>
    </w:p>
    <w:p w14:paraId="29E46EC6" w14:textId="77777777" w:rsidR="008406D6" w:rsidRPr="000438F0" w:rsidRDefault="008406D6" w:rsidP="005F3591">
      <w:pPr>
        <w:numPr>
          <w:ilvl w:val="0"/>
          <w:numId w:val="40"/>
        </w:numPr>
        <w:suppressAutoHyphens/>
        <w:spacing w:after="0" w:line="276" w:lineRule="auto"/>
        <w:ind w:left="567" w:hanging="283"/>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okres obowiązywania Umowy przekracza 6 (sześć) miesięcy. </w:t>
      </w:r>
      <w:bookmarkEnd w:id="21"/>
    </w:p>
    <w:p w14:paraId="3B7A607F" w14:textId="77777777" w:rsidR="008406D6" w:rsidRPr="000438F0" w:rsidRDefault="008406D6" w:rsidP="005F3591">
      <w:pPr>
        <w:spacing w:after="0" w:line="276" w:lineRule="auto"/>
        <w:ind w:left="284" w:hanging="284"/>
        <w:jc w:val="both"/>
        <w:rPr>
          <w:rFonts w:ascii="Arial" w:hAnsi="Arial" w:cs="Arial"/>
          <w:sz w:val="20"/>
          <w:szCs w:val="20"/>
        </w:rPr>
      </w:pPr>
      <w:r w:rsidRPr="000438F0">
        <w:rPr>
          <w:rFonts w:ascii="Arial" w:eastAsia="Calibri" w:hAnsi="Arial" w:cs="Arial"/>
          <w:kern w:val="0"/>
          <w:sz w:val="20"/>
          <w:szCs w:val="20"/>
          <w14:ligatures w14:val="none"/>
        </w:rPr>
        <w:t>25.</w:t>
      </w:r>
      <w:r w:rsidRPr="000438F0">
        <w:rPr>
          <w:rFonts w:ascii="Arial" w:hAnsi="Arial" w:cs="Arial"/>
          <w:sz w:val="20"/>
          <w:szCs w:val="20"/>
        </w:rPr>
        <w:tab/>
        <w:t>W przypadku braku zapłaty lub nieterminowej zapłaty przez Wykonawcę wynagrodzenia należnego Podwykonawcy z tytułu zmiany wysokości wynagrodzenia, o której mowa w niniejszym paragrafie, Zamawiający naliczy Wykonawcy karę umowną w wysokości obliczonej jako różnica między wynagrodzeniem należnym Podwykonawcy po zmianie i wynagrodzeniem należnym Podwykonawcy przed zmianą, za każdy stwierdzony przypadek.</w:t>
      </w:r>
    </w:p>
    <w:p w14:paraId="60D4B550" w14:textId="77777777" w:rsidR="008406D6" w:rsidRPr="000438F0" w:rsidRDefault="008406D6" w:rsidP="005F3591">
      <w:pPr>
        <w:spacing w:after="0" w:line="276" w:lineRule="auto"/>
        <w:ind w:left="284" w:hanging="284"/>
        <w:jc w:val="both"/>
        <w:rPr>
          <w:rFonts w:ascii="Arial" w:hAnsi="Arial" w:cs="Arial"/>
          <w:sz w:val="20"/>
          <w:szCs w:val="20"/>
        </w:rPr>
      </w:pPr>
      <w:r w:rsidRPr="000438F0">
        <w:rPr>
          <w:rFonts w:ascii="Arial" w:hAnsi="Arial" w:cs="Arial"/>
          <w:sz w:val="20"/>
          <w:szCs w:val="20"/>
        </w:rPr>
        <w:t>26. Strony zobowiązują się dokonać zmiany umowy w zakresie wysokości wynagrodzenia należnego Wykonawcy w formie pisemnego aneksu każdorazowo w przypadku wystąpienia jednej z następujących okoliczności:</w:t>
      </w:r>
    </w:p>
    <w:p w14:paraId="3C4D6533" w14:textId="246DB15D" w:rsidR="00B133FE" w:rsidRPr="000438F0" w:rsidRDefault="008406D6" w:rsidP="005F3591">
      <w:pPr>
        <w:pStyle w:val="Akapitzlist"/>
        <w:widowControl w:val="0"/>
        <w:numPr>
          <w:ilvl w:val="4"/>
          <w:numId w:val="45"/>
        </w:numPr>
        <w:tabs>
          <w:tab w:val="left" w:pos="491"/>
        </w:tabs>
        <w:suppressAutoHyphens/>
        <w:spacing w:after="0" w:line="276" w:lineRule="auto"/>
        <w:ind w:left="851"/>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zmiany stawki podatku od towarów i usług lub podatku akcyzowego,</w:t>
      </w:r>
    </w:p>
    <w:p w14:paraId="4B8BC956" w14:textId="64B1CF43" w:rsidR="00B133FE" w:rsidRPr="000438F0" w:rsidRDefault="008406D6" w:rsidP="005F3591">
      <w:pPr>
        <w:pStyle w:val="Akapitzlist"/>
        <w:widowControl w:val="0"/>
        <w:numPr>
          <w:ilvl w:val="4"/>
          <w:numId w:val="45"/>
        </w:numPr>
        <w:tabs>
          <w:tab w:val="left" w:pos="491"/>
        </w:tabs>
        <w:suppressAutoHyphens/>
        <w:spacing w:after="0" w:line="276" w:lineRule="auto"/>
        <w:ind w:left="851"/>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zmiany wysokości minimalnego wynagrodzenia za pracę albo wysokości minimalnej stawki godzinowej, ustalonych na podstawie ustawy z dnia 10 października 2002 r. o minimalnym wynagrodzeniu za pracę</w:t>
      </w:r>
      <w:r w:rsidRPr="000438F0">
        <w:rPr>
          <w:rFonts w:ascii="Arial" w:eastAsia="Times New Roman" w:hAnsi="Arial" w:cs="Arial"/>
          <w:kern w:val="0"/>
          <w:sz w:val="20"/>
          <w:szCs w:val="20"/>
          <w:lang w:eastAsia="pl-PL"/>
          <w14:ligatures w14:val="none"/>
        </w:rPr>
        <w:t xml:space="preserve"> (t.j. </w:t>
      </w:r>
      <w:r w:rsidRPr="000438F0">
        <w:rPr>
          <w:rFonts w:ascii="Arial" w:eastAsia="Times New Roman" w:hAnsi="Arial" w:cs="Arial"/>
          <w:sz w:val="20"/>
          <w:szCs w:val="20"/>
          <w:lang w:eastAsia="pl-PL"/>
        </w:rPr>
        <w:t xml:space="preserve">Dz.U. z 2024 r. poz. 1773), </w:t>
      </w:r>
      <w:r w:rsidR="00B133FE" w:rsidRPr="000438F0">
        <w:rPr>
          <w:rFonts w:ascii="Arial" w:hAnsi="Arial" w:cs="Arial"/>
          <w:sz w:val="20"/>
          <w:szCs w:val="20"/>
        </w:rPr>
        <w:t>p</w:t>
      </w:r>
      <w:r w:rsidR="00B133FE" w:rsidRPr="000438F0">
        <w:rPr>
          <w:rFonts w:ascii="Arial" w:hAnsi="Arial" w:cs="Arial"/>
          <w:bCs/>
          <w:iCs/>
          <w:sz w:val="20"/>
          <w:szCs w:val="20"/>
        </w:rPr>
        <w:t xml:space="preserve">rzy czym postanowienie to nie obejmuje zmian wysokości wynagrodzenia za pracę opisanych w Rozporządzeniu Rady Ministrów </w:t>
      </w:r>
      <w:r w:rsidR="009721BF" w:rsidRPr="000438F0">
        <w:rPr>
          <w:rFonts w:ascii="Arial" w:hAnsi="Arial" w:cs="Arial"/>
          <w:bCs/>
          <w:iCs/>
          <w:sz w:val="20"/>
          <w:szCs w:val="20"/>
        </w:rPr>
        <w:t>wydanym w miesiącu wrześniu</w:t>
      </w:r>
      <w:r w:rsidR="00B133FE" w:rsidRPr="000438F0">
        <w:rPr>
          <w:rFonts w:ascii="Arial" w:hAnsi="Arial" w:cs="Arial"/>
          <w:bCs/>
          <w:iCs/>
          <w:sz w:val="20"/>
          <w:szCs w:val="20"/>
        </w:rPr>
        <w:t xml:space="preserve"> 2025 roku w sprawie wysokości minimalnego wynagrodzenia za pracę oraz wysokości stawki godzinowej w 2026 r. albowiem Wykonawca dokonał kalkulacji tej zmiany uwzględniając ją w złożonej ofercie (w postępowaniu o udzielenie zamówienia objętego niniejszą </w:t>
      </w:r>
      <w:r w:rsidR="009721BF" w:rsidRPr="000438F0">
        <w:rPr>
          <w:rFonts w:ascii="Arial" w:hAnsi="Arial" w:cs="Arial"/>
          <w:bCs/>
          <w:iCs/>
          <w:sz w:val="20"/>
          <w:szCs w:val="20"/>
        </w:rPr>
        <w:t>Umową</w:t>
      </w:r>
      <w:r w:rsidR="00B133FE" w:rsidRPr="000438F0">
        <w:rPr>
          <w:rFonts w:ascii="Arial" w:hAnsi="Arial" w:cs="Arial"/>
          <w:bCs/>
          <w:iCs/>
          <w:sz w:val="20"/>
          <w:szCs w:val="20"/>
        </w:rPr>
        <w:t>);</w:t>
      </w:r>
    </w:p>
    <w:p w14:paraId="0F80B947" w14:textId="77777777" w:rsidR="00B133FE" w:rsidRPr="000438F0" w:rsidRDefault="008406D6" w:rsidP="0089483E">
      <w:pPr>
        <w:pStyle w:val="Akapitzlist"/>
        <w:widowControl w:val="0"/>
        <w:numPr>
          <w:ilvl w:val="4"/>
          <w:numId w:val="45"/>
        </w:numPr>
        <w:tabs>
          <w:tab w:val="left" w:pos="491"/>
        </w:tabs>
        <w:suppressAutoHyphens/>
        <w:spacing w:after="0" w:line="276" w:lineRule="auto"/>
        <w:ind w:left="851"/>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zmiany zasad podlegania ubezpieczeniom społecznym lub ubezpieczeniu zdrowotnemu lub wysokości stawki składki na ubezpieczenia społeczne lub ubezpieczenie zdrowotne,</w:t>
      </w:r>
    </w:p>
    <w:p w14:paraId="4730F643" w14:textId="72A2F7C2" w:rsidR="008406D6" w:rsidRPr="000438F0" w:rsidRDefault="008406D6" w:rsidP="0089483E">
      <w:pPr>
        <w:pStyle w:val="Akapitzlist"/>
        <w:widowControl w:val="0"/>
        <w:numPr>
          <w:ilvl w:val="4"/>
          <w:numId w:val="45"/>
        </w:numPr>
        <w:tabs>
          <w:tab w:val="left" w:pos="491"/>
        </w:tabs>
        <w:suppressAutoHyphens/>
        <w:spacing w:after="0" w:line="276" w:lineRule="auto"/>
        <w:ind w:left="851"/>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 xml:space="preserve">zmiany zasad gromadzenia i wysokości wpłat do pracowniczych planów kapitałowych, </w:t>
      </w:r>
      <w:r w:rsidRPr="000438F0">
        <w:rPr>
          <w:rFonts w:ascii="Arial" w:eastAsia="Times New Roman" w:hAnsi="Arial" w:cs="Arial"/>
          <w:sz w:val="20"/>
          <w:szCs w:val="20"/>
          <w:lang w:eastAsia="pl-PL"/>
        </w:rPr>
        <w:br/>
        <w:t>o których mowa w ustawie z dnia 4 października 2018 r. o pracowniczych planach kapitałowych</w:t>
      </w:r>
      <w:r w:rsidR="005A063F" w:rsidRPr="000438F0">
        <w:rPr>
          <w:rFonts w:ascii="Arial" w:eastAsia="Times New Roman" w:hAnsi="Arial" w:cs="Arial"/>
          <w:color w:val="333333"/>
          <w:kern w:val="0"/>
          <w:sz w:val="20"/>
          <w:szCs w:val="20"/>
          <w:lang w:eastAsia="pl-PL"/>
          <w14:ligatures w14:val="none"/>
        </w:rPr>
        <w:t xml:space="preserve"> (t.j. </w:t>
      </w:r>
      <w:r w:rsidR="005A063F" w:rsidRPr="000438F0">
        <w:rPr>
          <w:rFonts w:ascii="Arial" w:eastAsia="Times New Roman" w:hAnsi="Arial" w:cs="Arial"/>
          <w:sz w:val="20"/>
          <w:szCs w:val="20"/>
          <w:lang w:eastAsia="pl-PL"/>
        </w:rPr>
        <w:t>Dz.U.2026 r. poz. 192)</w:t>
      </w:r>
      <w:r w:rsidR="009A77A5" w:rsidRPr="000438F0">
        <w:rPr>
          <w:rFonts w:ascii="Arial" w:eastAsia="Times New Roman" w:hAnsi="Arial" w:cs="Arial"/>
          <w:sz w:val="20"/>
          <w:szCs w:val="20"/>
          <w:lang w:eastAsia="pl-PL"/>
        </w:rPr>
        <w:t xml:space="preserve"> </w:t>
      </w:r>
      <w:r w:rsidRPr="000438F0">
        <w:rPr>
          <w:rFonts w:ascii="Arial" w:eastAsia="Times New Roman" w:hAnsi="Arial" w:cs="Arial"/>
          <w:sz w:val="20"/>
          <w:szCs w:val="20"/>
          <w:lang w:eastAsia="pl-PL"/>
        </w:rPr>
        <w:t>na zasadach i w sposób określony w §8 ust. 32 Umowy, jeżeli zmiany te będą miały wpływ na koszty wykonania Przedmiotu Umowy przez Wykonawcę.</w:t>
      </w:r>
    </w:p>
    <w:p w14:paraId="3C643F8F" w14:textId="5ECDFF4F" w:rsidR="008406D6" w:rsidRPr="000438F0" w:rsidRDefault="008406D6" w:rsidP="0089483E">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27.</w:t>
      </w:r>
      <w:r w:rsidRPr="000438F0">
        <w:rPr>
          <w:rFonts w:ascii="Arial" w:hAnsi="Arial" w:cs="Arial"/>
          <w:sz w:val="20"/>
          <w:szCs w:val="20"/>
        </w:rPr>
        <w:tab/>
        <w:t xml:space="preserve"> Zmiana wysokości wynagrodzenia należnego Wykonawcy w przypadku zmiany stawki podatku od towarów i usług (VAT) lub podatku akcyzowego będzie odnosić się wyłącznie do części </w:t>
      </w:r>
      <w:r w:rsidRPr="000438F0">
        <w:rPr>
          <w:rFonts w:ascii="Arial" w:eastAsia="Times New Roman" w:hAnsi="Arial" w:cs="Arial"/>
          <w:iCs/>
          <w:kern w:val="3"/>
          <w:sz w:val="20"/>
          <w:szCs w:val="20"/>
          <w:lang w:eastAsia="zh-CN"/>
        </w:rPr>
        <w:t xml:space="preserve">Przedmiotu Umowy </w:t>
      </w:r>
      <w:r w:rsidRPr="000438F0">
        <w:rPr>
          <w:rFonts w:ascii="Arial" w:hAnsi="Arial" w:cs="Arial"/>
          <w:sz w:val="20"/>
          <w:szCs w:val="20"/>
        </w:rPr>
        <w:t xml:space="preserve">zrealizowanej, zgodnie z terminami ustalonymi </w:t>
      </w:r>
      <w:r w:rsidR="00B553D4" w:rsidRPr="000438F0">
        <w:rPr>
          <w:rFonts w:ascii="Arial" w:hAnsi="Arial" w:cs="Arial"/>
          <w:sz w:val="20"/>
          <w:szCs w:val="20"/>
        </w:rPr>
        <w:t>U</w:t>
      </w:r>
      <w:r w:rsidRPr="000438F0">
        <w:rPr>
          <w:rFonts w:ascii="Arial" w:hAnsi="Arial" w:cs="Arial"/>
          <w:sz w:val="20"/>
          <w:szCs w:val="20"/>
        </w:rPr>
        <w:t xml:space="preserve">mową, po dniu wejścia w życie przepisów zmieniających stawkę podatku od towarów i usług (VAT) lub podatku akcyzowego oraz wyłącznie do części </w:t>
      </w:r>
      <w:r w:rsidRPr="000438F0">
        <w:rPr>
          <w:rFonts w:ascii="Arial" w:eastAsia="Times New Roman" w:hAnsi="Arial" w:cs="Arial"/>
          <w:iCs/>
          <w:kern w:val="3"/>
          <w:sz w:val="20"/>
          <w:szCs w:val="20"/>
          <w:lang w:eastAsia="zh-CN"/>
        </w:rPr>
        <w:t>Przedmiotu Umowy</w:t>
      </w:r>
      <w:r w:rsidRPr="000438F0">
        <w:rPr>
          <w:rFonts w:ascii="Arial" w:hAnsi="Arial" w:cs="Arial"/>
          <w:sz w:val="20"/>
          <w:szCs w:val="20"/>
        </w:rPr>
        <w:t>, do której zastosowanie znajdzie zmiana stawki podatku od towarów i usług (VAT) lub podatku akcyzowego.</w:t>
      </w:r>
    </w:p>
    <w:p w14:paraId="6CE714E8" w14:textId="77777777"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28. W przypadku zmiany stawki podatku od towarów i usług (VAT) wartość wynagrodzenia netto nie zmieni się, a wartość wynagrodzenia brutto zostanie wyliczona na podstawie nowych przepisów.</w:t>
      </w:r>
    </w:p>
    <w:p w14:paraId="7819FED1" w14:textId="303634C3"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29. Zmiana wysokości wynagrodzenia w przypadku zmiany wysokości minimalnego wynagrodzenia ustalonego na podstawie przepisów o minimalnym wynagrodzeniu za pracę i zmiany zasad podlegania ubezpieczeniom społecznym lub ubezpieczeniu zdrowotnemu lub wysokości stawki składki na ubezpieczenia społeczne lub zdrowotne oraz zmiany zasad gromadzenia i wysokości wpłat do pracowniczych planów kapitałowych, o których mowa w ustawie z dnia 4 października 2018</w:t>
      </w:r>
      <w:r w:rsidR="00B553D4" w:rsidRPr="000438F0">
        <w:rPr>
          <w:rFonts w:ascii="Arial" w:hAnsi="Arial" w:cs="Arial"/>
          <w:sz w:val="20"/>
          <w:szCs w:val="20"/>
        </w:rPr>
        <w:t xml:space="preserve"> </w:t>
      </w:r>
      <w:r w:rsidRPr="000438F0">
        <w:rPr>
          <w:rFonts w:ascii="Arial" w:hAnsi="Arial" w:cs="Arial"/>
          <w:sz w:val="20"/>
          <w:szCs w:val="20"/>
        </w:rPr>
        <w:t>r. o pracowniczych planach kapitałowych</w:t>
      </w:r>
      <w:r w:rsidRPr="000438F0">
        <w:rPr>
          <w:rFonts w:ascii="Arial" w:eastAsia="Times New Roman" w:hAnsi="Arial" w:cs="Arial"/>
          <w:kern w:val="0"/>
          <w:sz w:val="20"/>
          <w:szCs w:val="20"/>
          <w:lang w:eastAsia="pl-PL"/>
          <w14:ligatures w14:val="none"/>
        </w:rPr>
        <w:t xml:space="preserve"> (t.j. </w:t>
      </w:r>
      <w:r w:rsidRPr="000438F0">
        <w:rPr>
          <w:rFonts w:ascii="Arial" w:hAnsi="Arial" w:cs="Arial"/>
          <w:sz w:val="20"/>
          <w:szCs w:val="20"/>
        </w:rPr>
        <w:t>Dz.U. z 202</w:t>
      </w:r>
      <w:r w:rsidR="002C3AD4" w:rsidRPr="000438F0">
        <w:rPr>
          <w:rFonts w:ascii="Arial" w:hAnsi="Arial" w:cs="Arial"/>
          <w:sz w:val="20"/>
          <w:szCs w:val="20"/>
        </w:rPr>
        <w:t>6</w:t>
      </w:r>
      <w:r w:rsidRPr="000438F0">
        <w:rPr>
          <w:rFonts w:ascii="Arial" w:hAnsi="Arial" w:cs="Arial"/>
          <w:sz w:val="20"/>
          <w:szCs w:val="20"/>
        </w:rPr>
        <w:t xml:space="preserve"> r. poz. </w:t>
      </w:r>
      <w:r w:rsidR="002C3AD4" w:rsidRPr="000438F0">
        <w:rPr>
          <w:rFonts w:ascii="Arial" w:hAnsi="Arial" w:cs="Arial"/>
          <w:sz w:val="20"/>
          <w:szCs w:val="20"/>
        </w:rPr>
        <w:t>192</w:t>
      </w:r>
      <w:r w:rsidRPr="000438F0">
        <w:rPr>
          <w:rFonts w:ascii="Arial" w:hAnsi="Arial" w:cs="Arial"/>
          <w:sz w:val="20"/>
          <w:szCs w:val="20"/>
        </w:rPr>
        <w:t xml:space="preserve">), będzie obejmować wyłącznie </w:t>
      </w:r>
      <w:r w:rsidRPr="000438F0">
        <w:rPr>
          <w:rFonts w:ascii="Arial" w:hAnsi="Arial" w:cs="Arial"/>
          <w:sz w:val="20"/>
          <w:szCs w:val="20"/>
        </w:rPr>
        <w:lastRenderedPageBreak/>
        <w:t>część wynagrodzenia należnego Wykonawcy, w odniesieniu do której nastąpiła zmiana wysokości kosztów wykonania umowy przez Wykonawcę w związku z wejściem w życie zmian przepisów.</w:t>
      </w:r>
    </w:p>
    <w:p w14:paraId="18517F8E" w14:textId="77777777"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30. W przypadku zmiany wysokości wynagrodzenia w następstwie zmiany wysokości minimalnego wynagrodzenia ustalonego na podstawie przepisów o minimalnym wynagrodzeniu za pracę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w:t>
      </w:r>
      <w:r w:rsidRPr="000438F0">
        <w:rPr>
          <w:rFonts w:ascii="Arial" w:eastAsia="Times New Roman" w:hAnsi="Arial" w:cs="Arial"/>
          <w:iCs/>
          <w:kern w:val="3"/>
          <w:sz w:val="20"/>
          <w:szCs w:val="20"/>
          <w:lang w:eastAsia="zh-CN"/>
        </w:rPr>
        <w:t>Przedmiotu Umowy</w:t>
      </w:r>
      <w:r w:rsidRPr="000438F0">
        <w:rPr>
          <w:rFonts w:ascii="Arial" w:hAnsi="Arial" w:cs="Arial"/>
          <w:sz w:val="20"/>
          <w:szCs w:val="20"/>
        </w:rPr>
        <w:t>.</w:t>
      </w:r>
    </w:p>
    <w:p w14:paraId="09972628" w14:textId="77777777"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31. W przypadku zmiany zasad podlegania ubezpieczeniom społecznym lub ubezpieczeniu zdrowotnemu lub wysokości stawki składki na ubezpieczenia społeczne lub zdrowotne oraz zmiany zasad gromadzenia i wysokości wpłat do pracowniczych planów kapitałowych, o których mowa w ustawie z dnia 4 października 2018 r. o pracowniczych planach kapitałowych, wynagrodzenie Wykonawcy ulegnie zmianie o kwotę odpowiadającą zmianie kosztu Wykonawcy ponoszonego w związku z wypłatą wynagrodzenia pracownikom świadczącym usługi oraz uiszczenie składek na konto uczestnika pracowniczych planów kapitałowych. Kwota odpowiadająca zmianie kosztu Wykonawcy będzie odnosić się wyłącznie do części wynagrodzenia pracowników świadczących usługi, o których mowa w zdaniu poprzedzającym, odpowiadającej zakresowi, w jakim wykonują oni prace bezpośrednio związane z realizacją </w:t>
      </w:r>
      <w:r w:rsidRPr="000438F0">
        <w:rPr>
          <w:rFonts w:ascii="Arial" w:eastAsia="Times New Roman" w:hAnsi="Arial" w:cs="Arial"/>
          <w:iCs/>
          <w:kern w:val="3"/>
          <w:sz w:val="20"/>
          <w:szCs w:val="20"/>
          <w:lang w:eastAsia="zh-CN"/>
        </w:rPr>
        <w:t>Przedmiotu Umowy</w:t>
      </w:r>
      <w:r w:rsidRPr="000438F0">
        <w:rPr>
          <w:rFonts w:ascii="Arial" w:hAnsi="Arial" w:cs="Arial"/>
          <w:sz w:val="20"/>
          <w:szCs w:val="20"/>
        </w:rPr>
        <w:t>.</w:t>
      </w:r>
    </w:p>
    <w:p w14:paraId="069F8F85" w14:textId="244850B9"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32. W celu zawarcia aneksu, o którym mowa w </w:t>
      </w:r>
      <w:bookmarkStart w:id="22" w:name="_Hlk199794704"/>
      <w:r w:rsidRPr="000438F0">
        <w:rPr>
          <w:rFonts w:ascii="Arial" w:hAnsi="Arial" w:cs="Arial"/>
          <w:sz w:val="20"/>
          <w:szCs w:val="20"/>
        </w:rPr>
        <w:t>§8 ust. 26</w:t>
      </w:r>
      <w:bookmarkEnd w:id="22"/>
      <w:r w:rsidRPr="000438F0">
        <w:rPr>
          <w:rFonts w:ascii="Arial" w:hAnsi="Arial" w:cs="Arial"/>
          <w:sz w:val="20"/>
          <w:szCs w:val="20"/>
        </w:rPr>
        <w:t>, każda ze Stron może wystąpić do drugiej Strony z wnioskiem o dokonanie zmiany wysokości wynagrodzenia należnego Wykonawcy wraz z uzasadnieniem zawierającym zwłaszcza szczegółowe wyliczenie całkowitej kwoty, o jaką wynagrodzenie Wykonawcy powinno ulec zmianie, oraz wskazaniem daty, od której nastąpiła bądź nastąpi zmiana wysokości kosztów wykonania umowy uzasadniająca zmianę wysokości wynagrodzenia należnego Wykonawcy, w terminie 7 (siedmiu) dni od zaistnienia okoliczności,</w:t>
      </w:r>
    </w:p>
    <w:p w14:paraId="3251A3A1" w14:textId="77777777" w:rsidR="008406D6" w:rsidRPr="000438F0" w:rsidRDefault="008406D6" w:rsidP="005F3591">
      <w:pPr>
        <w:tabs>
          <w:tab w:val="left" w:pos="284"/>
        </w:tabs>
        <w:spacing w:after="0" w:line="276" w:lineRule="auto"/>
        <w:ind w:left="284" w:hanging="284"/>
        <w:jc w:val="both"/>
        <w:rPr>
          <w:rFonts w:ascii="Arial" w:hAnsi="Arial" w:cs="Arial"/>
          <w:sz w:val="20"/>
          <w:szCs w:val="20"/>
        </w:rPr>
      </w:pPr>
      <w:r w:rsidRPr="000438F0">
        <w:rPr>
          <w:rFonts w:ascii="Arial" w:hAnsi="Arial" w:cs="Arial"/>
          <w:sz w:val="20"/>
          <w:szCs w:val="20"/>
        </w:rPr>
        <w:t>33. W przypadku zmian wysokości wynagrodzenia w następstwie zmiany wysokości minimalnego wynagrodzenia ustalonego na podstawie przepisów o minimalnym wynagrodzeniu za pracę i zmiany zasad podlegania ubezpieczeniom społecznym lub ubezpieczeniu zdrowotnemu lub wysokości stawki składki na ubezpieczenia społeczne lub zdrowotne oraz wysokości wpłat do pracowniczych planów kapitałowych, o których mowa w ustawie z dnia 4 października 2018r. o pracowniczych planach kapitałowych, jeżeli z wnioskiem występuje Wykonawca, jest on zobowiązany dołączyć do wniosku dokumenty, z których będzie wynikać, w jakim zakresie zmiany te mają wpływ na koszty wykonania umowy, w szczególności:</w:t>
      </w:r>
    </w:p>
    <w:p w14:paraId="00FF27D1" w14:textId="77777777" w:rsidR="008406D6" w:rsidRPr="000438F0" w:rsidRDefault="008406D6" w:rsidP="005F3591">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 xml:space="preserve">1) pisemne zestawienie wynagrodzeń (zarówno przed, jak i po zmianie) pracowników świadczących usługi wraz z określeniem zakresu (części etatu), w jakim wykonują oni prace bezpośrednio związane z realizacją </w:t>
      </w:r>
      <w:r w:rsidRPr="000438F0">
        <w:rPr>
          <w:rFonts w:ascii="Arial" w:eastAsia="Times New Roman" w:hAnsi="Arial" w:cs="Arial"/>
          <w:iCs/>
          <w:kern w:val="3"/>
          <w:sz w:val="20"/>
          <w:szCs w:val="20"/>
          <w:lang w:eastAsia="zh-CN"/>
        </w:rPr>
        <w:t>Przedmiotu Umowy</w:t>
      </w:r>
      <w:r w:rsidRPr="000438F0">
        <w:rPr>
          <w:rFonts w:ascii="Arial" w:eastAsia="Times New Roman" w:hAnsi="Arial" w:cs="Arial"/>
          <w:sz w:val="20"/>
          <w:szCs w:val="20"/>
          <w:lang w:eastAsia="pl-PL"/>
        </w:rPr>
        <w:t>, oraz części wynagrodzenia odpowiadającej temu zakresowi - w przypadku zmiany wysokości minimalnego wynagrodzenia ustalonego na podstawie przepisów o minimalnym wynagrodzeniu za pracę,</w:t>
      </w:r>
    </w:p>
    <w:p w14:paraId="57A7259C" w14:textId="77777777" w:rsidR="008406D6" w:rsidRPr="000438F0" w:rsidRDefault="008406D6" w:rsidP="005F3591">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2)</w:t>
      </w:r>
      <w:r w:rsidRPr="000438F0">
        <w:rPr>
          <w:rFonts w:ascii="Arial" w:eastAsia="Times New Roman" w:hAnsi="Arial" w:cs="Arial"/>
          <w:sz w:val="20"/>
          <w:szCs w:val="20"/>
          <w:lang w:eastAsia="pl-PL"/>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w:t>
      </w:r>
      <w:r w:rsidRPr="000438F0">
        <w:rPr>
          <w:rFonts w:ascii="Arial" w:eastAsia="Times New Roman" w:hAnsi="Arial" w:cs="Arial"/>
          <w:iCs/>
          <w:kern w:val="3"/>
          <w:sz w:val="20"/>
          <w:szCs w:val="20"/>
          <w:lang w:eastAsia="zh-CN"/>
        </w:rPr>
        <w:t>Przedmiotu Umowy</w:t>
      </w:r>
      <w:r w:rsidRPr="000438F0">
        <w:rPr>
          <w:rFonts w:ascii="Arial" w:eastAsia="Times New Roman" w:hAnsi="Arial" w:cs="Arial"/>
          <w:sz w:val="20"/>
          <w:szCs w:val="20"/>
          <w:lang w:eastAsia="pl-PL"/>
        </w:rPr>
        <w:t>, oraz części wynagrodzenia odpowiadającej temu zakresowi - w przypadku zmiany zasad podlegania ubezpieczeniom społecznym lub ubezpieczeniu zdrowotnemu lub wysokości stawki składki na ubezpieczenia społeczne lub zdrowotne,</w:t>
      </w:r>
    </w:p>
    <w:p w14:paraId="425AC3B7" w14:textId="77777777" w:rsidR="008406D6" w:rsidRPr="000438F0" w:rsidRDefault="008406D6" w:rsidP="005F3591">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3)</w:t>
      </w:r>
      <w:r w:rsidRPr="000438F0">
        <w:rPr>
          <w:rFonts w:ascii="Arial" w:eastAsia="Times New Roman" w:hAnsi="Arial" w:cs="Arial"/>
          <w:sz w:val="20"/>
          <w:szCs w:val="20"/>
          <w:lang w:eastAsia="pl-PL"/>
        </w:rPr>
        <w:tab/>
        <w:t xml:space="preserve">pisemne zestawienie składek uiszczonych na konto uczestnika pracowniczych planów kapitałowych, a dotyczących pracownika świadczącego usługi w części finansowanej przez Wykonawcę z określeniem zakresu (części etatu), w jakim wykonują oni prace bezpośrednio związane z realizacją </w:t>
      </w:r>
      <w:r w:rsidRPr="000438F0">
        <w:rPr>
          <w:rFonts w:ascii="Arial" w:eastAsia="Times New Roman" w:hAnsi="Arial" w:cs="Arial"/>
          <w:iCs/>
          <w:kern w:val="3"/>
          <w:sz w:val="20"/>
          <w:szCs w:val="20"/>
          <w:lang w:eastAsia="zh-CN"/>
        </w:rPr>
        <w:t>Przedmiotu Umowy</w:t>
      </w:r>
      <w:r w:rsidRPr="000438F0">
        <w:rPr>
          <w:rFonts w:ascii="Arial" w:eastAsia="Times New Roman" w:hAnsi="Arial" w:cs="Arial"/>
          <w:sz w:val="20"/>
          <w:szCs w:val="20"/>
          <w:lang w:eastAsia="pl-PL"/>
        </w:rPr>
        <w:t>.</w:t>
      </w:r>
    </w:p>
    <w:p w14:paraId="2F1313F4" w14:textId="77777777" w:rsidR="008406D6" w:rsidRPr="000438F0" w:rsidRDefault="008406D6" w:rsidP="005F3591">
      <w:pPr>
        <w:pStyle w:val="Akapitzlist"/>
        <w:widowControl w:val="0"/>
        <w:tabs>
          <w:tab w:val="left" w:pos="284"/>
        </w:tabs>
        <w:suppressAutoHyphens/>
        <w:spacing w:after="0" w:line="276" w:lineRule="auto"/>
        <w:ind w:left="284"/>
        <w:jc w:val="both"/>
        <w:rPr>
          <w:rFonts w:ascii="Arial" w:eastAsia="Times New Roman" w:hAnsi="Arial" w:cs="Arial"/>
          <w:sz w:val="20"/>
          <w:szCs w:val="20"/>
          <w:lang w:eastAsia="pl-PL"/>
        </w:rPr>
      </w:pPr>
      <w:r w:rsidRPr="000438F0">
        <w:rPr>
          <w:rFonts w:ascii="Arial" w:eastAsia="Times New Roman" w:hAnsi="Arial" w:cs="Arial"/>
          <w:sz w:val="20"/>
          <w:szCs w:val="20"/>
          <w:lang w:eastAsia="pl-PL"/>
        </w:rPr>
        <w:t>4)</w:t>
      </w:r>
      <w:r w:rsidRPr="000438F0">
        <w:rPr>
          <w:rFonts w:ascii="Arial" w:eastAsia="Times New Roman" w:hAnsi="Arial" w:cs="Arial"/>
          <w:sz w:val="20"/>
          <w:szCs w:val="20"/>
          <w:lang w:eastAsia="pl-PL"/>
        </w:rPr>
        <w:tab/>
        <w:t xml:space="preserve">pisemną opinię biegłego rewidenta o prawidłowości i rzetelności wyliczeń Wykonawcy. Koszt wykonania opinii leży po stronie Wykonawcy. </w:t>
      </w:r>
    </w:p>
    <w:p w14:paraId="09F154A1" w14:textId="73295469" w:rsidR="008406D6" w:rsidRPr="000438F0" w:rsidRDefault="008406D6" w:rsidP="005F3591">
      <w:pPr>
        <w:tabs>
          <w:tab w:val="left" w:pos="567"/>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34. W przypadku zmiany zasad podlegania ubezpieczeniom społecznym lub ubezpieczeniu zdrowotnemu lub wysokości stawki składki na ubezpieczenia społeczne lub zdrowotne, jeżeli z wnioskiem występuje </w:t>
      </w:r>
      <w:r w:rsidRPr="000438F0">
        <w:rPr>
          <w:rFonts w:ascii="Arial" w:hAnsi="Arial" w:cs="Arial"/>
          <w:sz w:val="20"/>
          <w:szCs w:val="20"/>
        </w:rPr>
        <w:lastRenderedPageBreak/>
        <w:t xml:space="preserve">Zamawiający, jest on uprawniony do zobowiązania Wykonawcy do przedstawienia w wyznaczonym terminie, nie krótszym niż 10 </w:t>
      </w:r>
      <w:r w:rsidR="007C1AE8" w:rsidRPr="000438F0">
        <w:rPr>
          <w:rFonts w:ascii="Arial" w:hAnsi="Arial" w:cs="Arial"/>
          <w:sz w:val="20"/>
          <w:szCs w:val="20"/>
        </w:rPr>
        <w:t xml:space="preserve">(dziesięć) </w:t>
      </w:r>
      <w:r w:rsidRPr="000438F0">
        <w:rPr>
          <w:rFonts w:ascii="Arial" w:hAnsi="Arial" w:cs="Arial"/>
          <w:sz w:val="20"/>
          <w:szCs w:val="20"/>
        </w:rPr>
        <w:t>dni roboczych, dokumentów, z których będzie wynikać, w jakim zakresie zmiana ta ma wpływ na koszty wykonania umowy, w tym pisemnego zestawienia wynagrodzeń.</w:t>
      </w:r>
    </w:p>
    <w:p w14:paraId="0A4867ED" w14:textId="261FFB45" w:rsidR="008406D6" w:rsidRPr="000438F0" w:rsidRDefault="008406D6" w:rsidP="005F3591">
      <w:pPr>
        <w:tabs>
          <w:tab w:val="left" w:pos="567"/>
        </w:tabs>
        <w:spacing w:after="0" w:line="276" w:lineRule="auto"/>
        <w:ind w:left="284" w:hanging="284"/>
        <w:jc w:val="both"/>
        <w:rPr>
          <w:rFonts w:ascii="Arial" w:hAnsi="Arial" w:cs="Arial"/>
          <w:sz w:val="20"/>
          <w:szCs w:val="20"/>
        </w:rPr>
      </w:pPr>
      <w:r w:rsidRPr="000438F0">
        <w:rPr>
          <w:rFonts w:ascii="Arial" w:hAnsi="Arial" w:cs="Arial"/>
          <w:sz w:val="20"/>
          <w:szCs w:val="20"/>
        </w:rPr>
        <w:t>35. W terminie 30</w:t>
      </w:r>
      <w:r w:rsidR="007C1AE8" w:rsidRPr="000438F0">
        <w:rPr>
          <w:rFonts w:ascii="Arial" w:hAnsi="Arial" w:cs="Arial"/>
          <w:sz w:val="20"/>
          <w:szCs w:val="20"/>
        </w:rPr>
        <w:t xml:space="preserve"> (trzydziestu)</w:t>
      </w:r>
      <w:r w:rsidRPr="000438F0">
        <w:rPr>
          <w:rFonts w:ascii="Arial" w:hAnsi="Arial" w:cs="Arial"/>
          <w:sz w:val="20"/>
          <w:szCs w:val="20"/>
        </w:rPr>
        <w:t xml:space="preserve"> dni od dnia przekazania wniosku, o którym mowa w §8 ust. 32 Umowy, Strona, która otrzymała wniosek, przekaże drugiej Stronie informację o zakresie, w jakim zatwierdza wniosek, oraz wskaże kwotę, o którą wynagrodzenie należne Wykonawcy powinno ulec zmianie, albo informację o niezatwierdzeniu wniosku wraz z uzasadnieniem.</w:t>
      </w:r>
    </w:p>
    <w:p w14:paraId="16C7B4DC" w14:textId="77777777" w:rsidR="008406D6" w:rsidRPr="000438F0" w:rsidRDefault="008406D6" w:rsidP="005F3591">
      <w:pPr>
        <w:tabs>
          <w:tab w:val="left" w:pos="567"/>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36. </w:t>
      </w:r>
      <w:r w:rsidRPr="000438F0">
        <w:rPr>
          <w:rFonts w:ascii="Arial" w:eastAsia="Calibri" w:hAnsi="Arial" w:cs="Arial"/>
          <w:kern w:val="3"/>
          <w:sz w:val="20"/>
          <w:szCs w:val="20"/>
          <w:lang w:eastAsia="pl-PL"/>
          <w14:ligatures w14:val="none"/>
        </w:rPr>
        <w:t xml:space="preserve">Ciężar udowodnienia okoliczności, które mają stanowić podstawę do zmiany Umowy spoczywa każdorazowo na Wykonawcy. Brak wykazania przedmiotowych okoliczności stanowić może podstawę odmowy dokonania zmiany Umowy.  </w:t>
      </w:r>
    </w:p>
    <w:p w14:paraId="06721386" w14:textId="77777777" w:rsidR="008406D6" w:rsidRPr="000438F0" w:rsidRDefault="008406D6" w:rsidP="005F3591">
      <w:pPr>
        <w:tabs>
          <w:tab w:val="left" w:pos="567"/>
        </w:tabs>
        <w:spacing w:after="0" w:line="276" w:lineRule="auto"/>
        <w:ind w:left="284" w:hanging="284"/>
        <w:jc w:val="both"/>
        <w:rPr>
          <w:rFonts w:ascii="Arial" w:hAnsi="Arial" w:cs="Arial"/>
          <w:sz w:val="20"/>
          <w:szCs w:val="20"/>
        </w:rPr>
      </w:pPr>
      <w:r w:rsidRPr="000438F0">
        <w:rPr>
          <w:rFonts w:ascii="Arial" w:hAnsi="Arial" w:cs="Arial"/>
          <w:sz w:val="20"/>
          <w:szCs w:val="20"/>
        </w:rPr>
        <w:t xml:space="preserve">37. </w:t>
      </w:r>
      <w:r w:rsidRPr="000438F0">
        <w:rPr>
          <w:rFonts w:ascii="Arial" w:eastAsia="Times New Roman" w:hAnsi="Arial" w:cs="Arial"/>
          <w:kern w:val="0"/>
          <w:sz w:val="20"/>
          <w:szCs w:val="20"/>
          <w:lang w:eastAsia="pl-PL"/>
          <w14:ligatures w14:val="none"/>
        </w:rPr>
        <w:t xml:space="preserve">Powstanie roszczenia o przedłużenie terminu wykonania Umowy, w oparciu o postanowienia                      §8.  Umowy, nie uprawnia Wykonawcy do żądania podwyższenia wynagrodzenia. </w:t>
      </w:r>
    </w:p>
    <w:p w14:paraId="6163A69D" w14:textId="33F753D8" w:rsidR="008406D6" w:rsidRPr="000438F0" w:rsidRDefault="008406D6" w:rsidP="005F3591">
      <w:pPr>
        <w:tabs>
          <w:tab w:val="left" w:pos="567"/>
        </w:tabs>
        <w:spacing w:after="0" w:line="276" w:lineRule="auto"/>
        <w:ind w:left="284" w:hanging="284"/>
        <w:jc w:val="both"/>
        <w:rPr>
          <w:rFonts w:ascii="Arial" w:eastAsia="Times New Roman" w:hAnsi="Arial" w:cs="Arial"/>
          <w:kern w:val="0"/>
          <w:sz w:val="20"/>
          <w:szCs w:val="20"/>
          <w:lang w:eastAsia="pl-PL"/>
          <w14:ligatures w14:val="none"/>
        </w:rPr>
      </w:pPr>
      <w:r w:rsidRPr="000438F0">
        <w:rPr>
          <w:rFonts w:ascii="Arial" w:hAnsi="Arial" w:cs="Arial"/>
          <w:sz w:val="20"/>
          <w:szCs w:val="20"/>
        </w:rPr>
        <w:t xml:space="preserve">38. </w:t>
      </w:r>
      <w:r w:rsidRPr="000438F0">
        <w:rPr>
          <w:rFonts w:ascii="Arial" w:eastAsia="Times New Roman" w:hAnsi="Arial" w:cs="Arial"/>
          <w:kern w:val="0"/>
          <w:sz w:val="20"/>
          <w:szCs w:val="20"/>
          <w:lang w:eastAsia="pl-PL"/>
          <w14:ligatures w14:val="none"/>
        </w:rPr>
        <w:t xml:space="preserve">Przekroczenie przez Wykonawcę terminów, o których mowa w </w:t>
      </w:r>
      <w:r w:rsidRPr="000438F0">
        <w:rPr>
          <w:rFonts w:ascii="Arial" w:hAnsi="Arial" w:cs="Arial"/>
          <w:sz w:val="20"/>
          <w:szCs w:val="20"/>
        </w:rPr>
        <w:t xml:space="preserve">§8 Umowy, na złożenie wniosku o zmianę </w:t>
      </w:r>
      <w:r w:rsidRPr="000438F0">
        <w:rPr>
          <w:rFonts w:ascii="Arial" w:eastAsia="Times New Roman" w:hAnsi="Arial" w:cs="Arial"/>
          <w:kern w:val="0"/>
          <w:sz w:val="20"/>
          <w:szCs w:val="20"/>
          <w:lang w:eastAsia="pl-PL"/>
          <w14:ligatures w14:val="none"/>
        </w:rPr>
        <w:t xml:space="preserve">Umowy, </w:t>
      </w:r>
      <w:r w:rsidRPr="000438F0">
        <w:rPr>
          <w:rFonts w:ascii="Arial" w:eastAsia="Calibri" w:hAnsi="Arial" w:cs="Arial"/>
          <w:kern w:val="3"/>
          <w:sz w:val="20"/>
          <w:szCs w:val="20"/>
          <w:lang w:eastAsia="pl-PL"/>
          <w14:ligatures w14:val="none"/>
        </w:rPr>
        <w:t xml:space="preserve">stanowić może podstawę odmowy dokonania zmiany Umowy, (ze skutkiem </w:t>
      </w:r>
      <w:r w:rsidRPr="000438F0">
        <w:rPr>
          <w:rFonts w:ascii="Arial" w:eastAsia="Times New Roman" w:hAnsi="Arial" w:cs="Arial"/>
          <w:kern w:val="0"/>
          <w:sz w:val="20"/>
          <w:szCs w:val="20"/>
          <w:lang w:eastAsia="pl-PL"/>
          <w14:ligatures w14:val="none"/>
        </w:rPr>
        <w:t xml:space="preserve">wygaśnięcia roszczeń Wykonawcy o dokonanie zmian Umowy). </w:t>
      </w:r>
    </w:p>
    <w:p w14:paraId="004B0BAD" w14:textId="77777777" w:rsidR="00F4625F" w:rsidRPr="000438F0" w:rsidRDefault="008406D6" w:rsidP="00F4625F">
      <w:pPr>
        <w:tabs>
          <w:tab w:val="left" w:pos="567"/>
        </w:tabs>
        <w:spacing w:after="0" w:line="276" w:lineRule="auto"/>
        <w:ind w:left="284" w:hanging="284"/>
        <w:jc w:val="both"/>
        <w:rPr>
          <w:rFonts w:ascii="Arial" w:hAnsi="Arial" w:cs="Arial"/>
          <w:kern w:val="0"/>
          <w:sz w:val="20"/>
          <w:szCs w:val="20"/>
          <w14:ligatures w14:val="none"/>
        </w:rPr>
      </w:pPr>
      <w:r w:rsidRPr="000438F0">
        <w:rPr>
          <w:rFonts w:ascii="Arial" w:eastAsia="Times New Roman" w:hAnsi="Arial" w:cs="Arial"/>
          <w:kern w:val="0"/>
          <w:sz w:val="20"/>
          <w:szCs w:val="20"/>
          <w:lang w:eastAsia="pl-PL"/>
          <w14:ligatures w14:val="none"/>
        </w:rPr>
        <w:t>39. Zmiany, o których mowa w §</w:t>
      </w:r>
      <w:r w:rsidR="00AF5B78" w:rsidRPr="000438F0">
        <w:rPr>
          <w:rFonts w:ascii="Arial" w:eastAsia="Times New Roman" w:hAnsi="Arial" w:cs="Arial"/>
          <w:kern w:val="0"/>
          <w:sz w:val="20"/>
          <w:szCs w:val="20"/>
          <w:lang w:eastAsia="pl-PL"/>
          <w14:ligatures w14:val="none"/>
        </w:rPr>
        <w:t>8</w:t>
      </w:r>
      <w:r w:rsidRPr="000438F0">
        <w:rPr>
          <w:rFonts w:ascii="Arial" w:eastAsia="Times New Roman" w:hAnsi="Arial" w:cs="Arial"/>
          <w:kern w:val="0"/>
          <w:sz w:val="20"/>
          <w:szCs w:val="20"/>
          <w:lang w:eastAsia="pl-PL"/>
          <w14:ligatures w14:val="none"/>
        </w:rPr>
        <w:t xml:space="preserve"> ust. 17 do </w:t>
      </w:r>
      <w:r w:rsidR="007C1AE8" w:rsidRPr="000438F0">
        <w:rPr>
          <w:rFonts w:ascii="Arial" w:eastAsia="Times New Roman" w:hAnsi="Arial" w:cs="Arial"/>
          <w:kern w:val="0"/>
          <w:sz w:val="20"/>
          <w:szCs w:val="20"/>
          <w:lang w:eastAsia="pl-PL"/>
          <w14:ligatures w14:val="none"/>
        </w:rPr>
        <w:t xml:space="preserve">ust. </w:t>
      </w:r>
      <w:r w:rsidRPr="000438F0">
        <w:rPr>
          <w:rFonts w:ascii="Arial" w:eastAsia="Times New Roman" w:hAnsi="Arial" w:cs="Arial"/>
          <w:kern w:val="0"/>
          <w:sz w:val="20"/>
          <w:szCs w:val="20"/>
          <w:lang w:eastAsia="pl-PL"/>
          <w14:ligatures w14:val="none"/>
        </w:rPr>
        <w:t>19 Umowy stanowią zmianę Umowy w rozumieniu postanowień niniejszego paragrafu.</w:t>
      </w:r>
      <w:r w:rsidRPr="000438F0">
        <w:rPr>
          <w:rFonts w:ascii="Arial" w:hAnsi="Arial" w:cs="Arial"/>
          <w:kern w:val="0"/>
          <w:sz w:val="20"/>
          <w:szCs w:val="20"/>
          <w14:ligatures w14:val="none"/>
        </w:rPr>
        <w:t xml:space="preserve"> </w:t>
      </w:r>
    </w:p>
    <w:p w14:paraId="48D3F56B" w14:textId="2DFE6764" w:rsidR="002D6CDA" w:rsidRPr="000438F0" w:rsidRDefault="00F4625F" w:rsidP="00EE423E">
      <w:pPr>
        <w:tabs>
          <w:tab w:val="left" w:pos="567"/>
        </w:tab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40. </w:t>
      </w:r>
      <w:r w:rsidRPr="000438F0">
        <w:rPr>
          <w:rFonts w:ascii="Arial" w:hAnsi="Arial" w:cs="Arial"/>
          <w:sz w:val="20"/>
          <w:szCs w:val="20"/>
        </w:rPr>
        <w:t xml:space="preserve">Zamawiający przewiduje możliwość wprowadzenia zmian do Umowy zgodnie z przesłankami </w:t>
      </w:r>
      <w:r w:rsidR="0000657F" w:rsidRPr="000438F0">
        <w:rPr>
          <w:rFonts w:ascii="Arial" w:hAnsi="Arial" w:cs="Arial"/>
          <w:sz w:val="20"/>
          <w:szCs w:val="20"/>
        </w:rPr>
        <w:t xml:space="preserve">opisanymi w </w:t>
      </w:r>
      <w:r w:rsidRPr="000438F0">
        <w:rPr>
          <w:rFonts w:ascii="Arial" w:hAnsi="Arial" w:cs="Arial"/>
          <w:sz w:val="20"/>
          <w:szCs w:val="20"/>
        </w:rPr>
        <w:t xml:space="preserve">art. 455 Ustawy </w:t>
      </w:r>
      <w:r w:rsidRPr="000438F0">
        <w:rPr>
          <w:rFonts w:ascii="Arial" w:hAnsi="Arial" w:cs="Arial"/>
          <w:bCs/>
          <w:sz w:val="20"/>
          <w:szCs w:val="20"/>
        </w:rPr>
        <w:t>PZP.</w:t>
      </w:r>
    </w:p>
    <w:p w14:paraId="42C7CD46" w14:textId="20F69636" w:rsidR="00D253FE" w:rsidRPr="000438F0" w:rsidRDefault="00203CA8"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§9</w:t>
      </w:r>
      <w:r w:rsidR="001335D9" w:rsidRPr="000438F0">
        <w:rPr>
          <w:rFonts w:ascii="Arial" w:hAnsi="Arial" w:cs="Arial"/>
          <w:b/>
          <w:bCs/>
          <w:kern w:val="0"/>
          <w:sz w:val="20"/>
          <w:szCs w:val="20"/>
          <w14:ligatures w14:val="none"/>
        </w:rPr>
        <w:t>.</w:t>
      </w:r>
    </w:p>
    <w:p w14:paraId="326744FE" w14:textId="77777777" w:rsidR="008406D6" w:rsidRPr="000438F0" w:rsidRDefault="008406D6" w:rsidP="005F3591">
      <w:pPr>
        <w:tabs>
          <w:tab w:val="left" w:pos="0"/>
        </w:tabs>
        <w:suppressAutoHyphens/>
        <w:spacing w:after="0" w:line="276" w:lineRule="auto"/>
        <w:jc w:val="center"/>
        <w:rPr>
          <w:rFonts w:ascii="Arial" w:eastAsia="Times New Roman" w:hAnsi="Arial" w:cs="Arial"/>
          <w:b/>
          <w:bCs/>
          <w:kern w:val="0"/>
          <w:sz w:val="20"/>
          <w:szCs w:val="20"/>
          <w:lang w:eastAsia="ar-SA"/>
          <w14:ligatures w14:val="none"/>
        </w:rPr>
      </w:pPr>
      <w:r w:rsidRPr="000438F0">
        <w:rPr>
          <w:rFonts w:ascii="Arial" w:eastAsia="Times New Roman" w:hAnsi="Arial" w:cs="Arial"/>
          <w:b/>
          <w:bCs/>
          <w:kern w:val="0"/>
          <w:sz w:val="20"/>
          <w:szCs w:val="20"/>
          <w:lang w:eastAsia="ar-SA"/>
          <w14:ligatures w14:val="none"/>
        </w:rPr>
        <w:t>Kary umowne</w:t>
      </w:r>
    </w:p>
    <w:p w14:paraId="3ECE9486"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Strony postanawiają, iż formę odszkodowania stanowią kary umowne.</w:t>
      </w:r>
    </w:p>
    <w:p w14:paraId="1624A0C3"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Wykonawca zapłaci Zamawiającemu kary umowne w następujących przypadkach i wysokościach:</w:t>
      </w:r>
    </w:p>
    <w:p w14:paraId="163828A4" w14:textId="684B0FBF"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wykonaniu </w:t>
      </w:r>
      <w:r w:rsidR="00955C0B" w:rsidRPr="000438F0">
        <w:rPr>
          <w:rFonts w:ascii="Arial" w:eastAsia="Times New Roman" w:hAnsi="Arial" w:cs="Arial"/>
          <w:kern w:val="0"/>
          <w:sz w:val="20"/>
          <w:szCs w:val="20"/>
          <w:lang w:eastAsia="ar-SA"/>
          <w14:ligatures w14:val="none"/>
        </w:rPr>
        <w:t xml:space="preserve">i/lub przedłożeniu Zamawiającemu </w:t>
      </w:r>
      <w:r w:rsidR="002611AF" w:rsidRPr="000438F0">
        <w:rPr>
          <w:rFonts w:ascii="Arial" w:eastAsia="Times New Roman" w:hAnsi="Arial" w:cs="Arial"/>
          <w:kern w:val="0"/>
          <w:sz w:val="20"/>
          <w:szCs w:val="20"/>
          <w:lang w:eastAsia="ar-SA"/>
          <w14:ligatures w14:val="none"/>
        </w:rPr>
        <w:t xml:space="preserve">Projektu </w:t>
      </w:r>
      <w:r w:rsidRPr="000438F0">
        <w:rPr>
          <w:rFonts w:ascii="Arial" w:eastAsia="Calibri" w:hAnsi="Arial" w:cs="Arial"/>
          <w:kern w:val="1"/>
          <w:sz w:val="20"/>
          <w:szCs w:val="20"/>
          <w:lang w:eastAsia="ar-SA"/>
          <w14:ligatures w14:val="none"/>
        </w:rPr>
        <w:t>Koncepc</w:t>
      </w:r>
      <w:r w:rsidR="002611AF" w:rsidRPr="000438F0">
        <w:rPr>
          <w:rFonts w:ascii="Arial" w:eastAsia="Calibri" w:hAnsi="Arial" w:cs="Arial"/>
          <w:kern w:val="1"/>
          <w:sz w:val="20"/>
          <w:szCs w:val="20"/>
          <w:lang w:eastAsia="ar-SA"/>
          <w14:ligatures w14:val="none"/>
        </w:rPr>
        <w:t>yjnego</w:t>
      </w:r>
      <w:r w:rsidRPr="000438F0">
        <w:rPr>
          <w:rFonts w:ascii="Arial" w:eastAsia="Calibri" w:hAnsi="Arial" w:cs="Arial"/>
          <w:kern w:val="1"/>
          <w:sz w:val="20"/>
          <w:szCs w:val="20"/>
          <w:lang w:eastAsia="ar-SA"/>
          <w14:ligatures w14:val="none"/>
        </w:rPr>
        <w:t xml:space="preserve"> </w:t>
      </w:r>
      <w:r w:rsidR="005446AB" w:rsidRPr="000438F0">
        <w:rPr>
          <w:rFonts w:ascii="Arial" w:eastAsia="Calibri" w:hAnsi="Arial" w:cs="Arial"/>
          <w:kern w:val="1"/>
          <w:sz w:val="20"/>
          <w:szCs w:val="20"/>
          <w:lang w:eastAsia="ar-SA"/>
          <w14:ligatures w14:val="none"/>
        </w:rPr>
        <w:t xml:space="preserve">wraz z projektem aranżacji wnętrz i wizualizacjami </w:t>
      </w:r>
      <w:r w:rsidRPr="000438F0">
        <w:rPr>
          <w:rFonts w:ascii="Arial" w:eastAsia="Calibri" w:hAnsi="Arial" w:cs="Arial"/>
          <w:kern w:val="1"/>
          <w:sz w:val="20"/>
          <w:szCs w:val="20"/>
          <w:lang w:eastAsia="ar-SA"/>
          <w14:ligatures w14:val="none"/>
        </w:rPr>
        <w:t>w stosunku do terminu wskazanego w §4 ust. 1 lit. a) Umowy,</w:t>
      </w:r>
      <w:r w:rsidR="002611AF"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w wysokości stanowiącej równowartość 0,</w:t>
      </w:r>
      <w:r w:rsidR="002611AF" w:rsidRPr="000438F0">
        <w:rPr>
          <w:rFonts w:ascii="Arial" w:eastAsia="Times New Roman" w:hAnsi="Arial" w:cs="Arial"/>
          <w:kern w:val="0"/>
          <w:sz w:val="20"/>
          <w:szCs w:val="20"/>
          <w:lang w:eastAsia="ar-SA"/>
          <w14:ligatures w14:val="none"/>
        </w:rPr>
        <w:t>5</w:t>
      </w:r>
      <w:r w:rsidRPr="000438F0">
        <w:rPr>
          <w:rFonts w:ascii="Arial" w:eastAsia="Times New Roman" w:hAnsi="Arial" w:cs="Arial"/>
          <w:kern w:val="0"/>
          <w:sz w:val="20"/>
          <w:szCs w:val="20"/>
          <w:lang w:eastAsia="ar-SA"/>
          <w14:ligatures w14:val="none"/>
        </w:rPr>
        <w:t xml:space="preserve"> % wynagrodzenia umownego brutto określonego w §3 ust. 2 Umowy, za każdy dzień zwłoki, </w:t>
      </w:r>
    </w:p>
    <w:p w14:paraId="037BE037" w14:textId="261BD9C0" w:rsidR="008406D6" w:rsidRPr="000438F0" w:rsidRDefault="008406D6" w:rsidP="005F3591">
      <w:pPr>
        <w:pStyle w:val="Akapitzlist"/>
        <w:numPr>
          <w:ilvl w:val="1"/>
          <w:numId w:val="3"/>
        </w:numPr>
        <w:tabs>
          <w:tab w:val="clear" w:pos="1440"/>
          <w:tab w:val="num" w:pos="1134"/>
        </w:tabs>
        <w:spacing w:after="0" w:line="276" w:lineRule="auto"/>
        <w:ind w:left="567"/>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wykonaniu </w:t>
      </w:r>
      <w:r w:rsidR="00955C0B" w:rsidRPr="000438F0">
        <w:rPr>
          <w:rFonts w:ascii="Arial" w:eastAsia="Times New Roman" w:hAnsi="Arial" w:cs="Arial"/>
          <w:kern w:val="0"/>
          <w:sz w:val="20"/>
          <w:szCs w:val="20"/>
          <w:lang w:eastAsia="ar-SA"/>
          <w14:ligatures w14:val="none"/>
        </w:rPr>
        <w:t xml:space="preserve">i/lub przedłożeniu Zamawiającemu </w:t>
      </w:r>
      <w:r w:rsidRPr="000438F0">
        <w:rPr>
          <w:rFonts w:ascii="Arial" w:eastAsia="Times New Roman" w:hAnsi="Arial" w:cs="Arial"/>
          <w:kern w:val="0"/>
          <w:sz w:val="20"/>
          <w:szCs w:val="20"/>
          <w:lang w:eastAsia="ar-SA"/>
          <w14:ligatures w14:val="none"/>
        </w:rPr>
        <w:t>Przedmiotu Umowy zgodnie z postanowieniami §4 ust. 2 Umowy, w stosunku do terminu wskazanego w §4 ust. 1 lit. b) Umowy w wysokości stanowiącej równowartość 0,</w:t>
      </w:r>
      <w:r w:rsidR="00E045D9" w:rsidRPr="000438F0">
        <w:rPr>
          <w:rFonts w:ascii="Arial" w:eastAsia="Times New Roman" w:hAnsi="Arial" w:cs="Arial"/>
          <w:kern w:val="0"/>
          <w:sz w:val="20"/>
          <w:szCs w:val="20"/>
          <w:lang w:eastAsia="ar-SA"/>
          <w14:ligatures w14:val="none"/>
        </w:rPr>
        <w:t>4</w:t>
      </w:r>
      <w:r w:rsidRPr="000438F0">
        <w:rPr>
          <w:rFonts w:ascii="Arial" w:eastAsia="Times New Roman" w:hAnsi="Arial" w:cs="Arial"/>
          <w:kern w:val="0"/>
          <w:sz w:val="20"/>
          <w:szCs w:val="20"/>
          <w:lang w:eastAsia="ar-SA"/>
          <w14:ligatures w14:val="none"/>
        </w:rPr>
        <w:t xml:space="preserve"> % wynagrodzenia umownego brutto określonego w §3 ust. 2 Umowy, za każdy dzień zwłoki, </w:t>
      </w:r>
    </w:p>
    <w:p w14:paraId="42556024" w14:textId="1D86ABAC" w:rsidR="008406D6" w:rsidRPr="000438F0" w:rsidRDefault="008406D6" w:rsidP="005F3591">
      <w:pPr>
        <w:numPr>
          <w:ilvl w:val="1"/>
          <w:numId w:val="3"/>
        </w:numPr>
        <w:tabs>
          <w:tab w:val="clear" w:pos="1440"/>
          <w:tab w:val="left" w:pos="567"/>
          <w:tab w:val="num" w:pos="993"/>
        </w:tabs>
        <w:suppressAutoHyphens/>
        <w:spacing w:after="0" w:line="276" w:lineRule="auto"/>
        <w:ind w:left="567" w:hanging="283"/>
        <w:jc w:val="both"/>
        <w:rPr>
          <w:rFonts w:ascii="Arial" w:eastAsia="Times New Roman" w:hAnsi="Arial" w:cs="Arial"/>
          <w:b/>
          <w:bCs/>
          <w:i/>
          <w:iCs/>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uzyskaniu ostatecznej decyzji o </w:t>
      </w:r>
      <w:r w:rsidR="00F71B2C" w:rsidRPr="000438F0">
        <w:rPr>
          <w:rFonts w:ascii="Arial" w:eastAsia="Times New Roman" w:hAnsi="Arial" w:cs="Arial"/>
          <w:kern w:val="0"/>
          <w:sz w:val="20"/>
          <w:szCs w:val="20"/>
          <w:lang w:eastAsia="ar-SA"/>
          <w14:ligatures w14:val="none"/>
        </w:rPr>
        <w:t>poz</w:t>
      </w:r>
      <w:r w:rsidRPr="000438F0">
        <w:rPr>
          <w:rFonts w:ascii="Arial" w:eastAsia="Times New Roman" w:hAnsi="Arial" w:cs="Arial"/>
          <w:kern w:val="0"/>
          <w:sz w:val="20"/>
          <w:szCs w:val="20"/>
          <w:lang w:eastAsia="ar-SA"/>
          <w14:ligatures w14:val="none"/>
        </w:rPr>
        <w:t xml:space="preserve">woleniu na </w:t>
      </w:r>
      <w:r w:rsidR="004D44B2" w:rsidRPr="000438F0">
        <w:rPr>
          <w:rFonts w:ascii="Arial" w:eastAsia="Times New Roman" w:hAnsi="Arial" w:cs="Arial"/>
          <w:kern w:val="0"/>
          <w:sz w:val="20"/>
          <w:szCs w:val="20"/>
          <w:lang w:eastAsia="ar-SA"/>
          <w14:ligatures w14:val="none"/>
        </w:rPr>
        <w:t>budowę</w:t>
      </w:r>
      <w:r w:rsidRPr="000438F0">
        <w:rPr>
          <w:rFonts w:ascii="Arial" w:eastAsia="Times New Roman" w:hAnsi="Arial" w:cs="Arial"/>
          <w:kern w:val="0"/>
          <w:sz w:val="20"/>
          <w:szCs w:val="20"/>
          <w:lang w:eastAsia="ar-SA"/>
          <w14:ligatures w14:val="none"/>
        </w:rPr>
        <w:t xml:space="preserve">, w wysokości 100,00 zł za każdy dzień zwłoki, w stosunku do terminu określonego w §4 ust. 1 lit. b), </w:t>
      </w:r>
    </w:p>
    <w:p w14:paraId="60562DD4" w14:textId="4030B117" w:rsidR="008406D6" w:rsidRPr="000438F0" w:rsidRDefault="008406D6" w:rsidP="005F3591">
      <w:pPr>
        <w:numPr>
          <w:ilvl w:val="1"/>
          <w:numId w:val="3"/>
        </w:numPr>
        <w:tabs>
          <w:tab w:val="clear" w:pos="1440"/>
          <w:tab w:val="left" w:pos="567"/>
          <w:tab w:val="num" w:pos="993"/>
        </w:tabs>
        <w:suppressAutoHyphens/>
        <w:spacing w:after="0" w:line="276" w:lineRule="auto"/>
        <w:ind w:left="567" w:hanging="283"/>
        <w:jc w:val="both"/>
        <w:rPr>
          <w:rFonts w:ascii="Arial" w:eastAsia="Times New Roman" w:hAnsi="Arial" w:cs="Arial"/>
          <w:b/>
          <w:bCs/>
          <w:i/>
          <w:iCs/>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usunięciu wad i/lub usterek i/lub braków Przedmiotu Umowy </w:t>
      </w:r>
      <w:r w:rsidR="00F0551C" w:rsidRPr="000438F0">
        <w:rPr>
          <w:rFonts w:ascii="Arial" w:eastAsia="Times New Roman" w:hAnsi="Arial" w:cs="Arial"/>
          <w:kern w:val="0"/>
          <w:sz w:val="20"/>
          <w:szCs w:val="20"/>
          <w:lang w:eastAsia="ar-SA"/>
          <w14:ligatures w14:val="none"/>
        </w:rPr>
        <w:t xml:space="preserve">również </w:t>
      </w:r>
      <w:r w:rsidRPr="000438F0">
        <w:rPr>
          <w:rFonts w:ascii="Arial" w:eastAsia="Times New Roman" w:hAnsi="Arial" w:cs="Arial"/>
          <w:kern w:val="0"/>
          <w:sz w:val="20"/>
          <w:szCs w:val="20"/>
          <w:lang w:eastAsia="ar-SA"/>
          <w14:ligatures w14:val="none"/>
        </w:rPr>
        <w:t>w okresie rękojmi i gwarancji,</w:t>
      </w:r>
      <w:r w:rsidR="004D44B2"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 xml:space="preserve">w wysokości stanowiącej równowartość 1% wynagrodzenia umownego brutto określonego w §3 ust. 2 Umowy, za każdy dzień zwłoki, </w:t>
      </w:r>
    </w:p>
    <w:p w14:paraId="6528F54E" w14:textId="315395FB"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za odstąpienie od Umowy lub rozwiązanie Umowy przez którąkolwiek ze stron z przyczyn leżących po stronie Wykonawcy w wysokości stanowiącej równowartość 20% wynagrodzenia umownego brutto określonego w §3 ust. 2 Umowy,</w:t>
      </w:r>
    </w:p>
    <w:p w14:paraId="6F57A2A0" w14:textId="14D67940"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udzieleniu </w:t>
      </w:r>
      <w:r w:rsidR="0097487B" w:rsidRPr="000438F0">
        <w:rPr>
          <w:rFonts w:ascii="Arial" w:eastAsia="Times New Roman" w:hAnsi="Arial" w:cs="Arial"/>
          <w:kern w:val="0"/>
          <w:sz w:val="20"/>
          <w:szCs w:val="20"/>
          <w:lang w:eastAsia="ar-SA"/>
          <w14:ligatures w14:val="none"/>
        </w:rPr>
        <w:t xml:space="preserve">odpowiedzi i/lub </w:t>
      </w:r>
      <w:r w:rsidRPr="000438F0">
        <w:rPr>
          <w:rFonts w:ascii="Arial" w:eastAsia="Times New Roman" w:hAnsi="Arial" w:cs="Arial"/>
          <w:kern w:val="0"/>
          <w:sz w:val="20"/>
          <w:szCs w:val="20"/>
          <w:lang w:eastAsia="ar-SA"/>
          <w14:ligatures w14:val="none"/>
        </w:rPr>
        <w:t>wyjaśnień, zgodnie z §2 ust. 1</w:t>
      </w:r>
      <w:r w:rsidR="001032B2" w:rsidRPr="000438F0">
        <w:rPr>
          <w:rFonts w:ascii="Arial" w:eastAsia="Times New Roman" w:hAnsi="Arial" w:cs="Arial"/>
          <w:kern w:val="0"/>
          <w:sz w:val="20"/>
          <w:szCs w:val="20"/>
          <w:lang w:eastAsia="ar-SA"/>
          <w14:ligatures w14:val="none"/>
        </w:rPr>
        <w:t>7</w:t>
      </w:r>
      <w:r w:rsidRPr="000438F0">
        <w:rPr>
          <w:rFonts w:ascii="Arial" w:eastAsia="Times New Roman" w:hAnsi="Arial" w:cs="Arial"/>
          <w:kern w:val="0"/>
          <w:sz w:val="20"/>
          <w:szCs w:val="20"/>
          <w:lang w:eastAsia="ar-SA"/>
          <w14:ligatures w14:val="none"/>
        </w:rPr>
        <w:t xml:space="preserve"> </w:t>
      </w:r>
      <w:r w:rsidR="007F0407" w:rsidRPr="000438F0">
        <w:rPr>
          <w:rFonts w:ascii="Arial" w:eastAsia="Times New Roman" w:hAnsi="Arial" w:cs="Arial"/>
          <w:kern w:val="0"/>
          <w:sz w:val="20"/>
          <w:szCs w:val="20"/>
          <w:lang w:eastAsia="ar-SA"/>
          <w14:ligatures w14:val="none"/>
        </w:rPr>
        <w:t xml:space="preserve">Umowy </w:t>
      </w:r>
      <w:r w:rsidRPr="000438F0">
        <w:rPr>
          <w:rFonts w:ascii="Arial" w:eastAsia="Times New Roman" w:hAnsi="Arial" w:cs="Arial"/>
          <w:kern w:val="0"/>
          <w:sz w:val="20"/>
          <w:szCs w:val="20"/>
          <w:lang w:eastAsia="ar-SA"/>
          <w14:ligatures w14:val="none"/>
        </w:rPr>
        <w:t>oraz uchylanie się od obowiązków określonych w §2 ust. 1</w:t>
      </w:r>
      <w:r w:rsidR="007F0407" w:rsidRPr="000438F0">
        <w:rPr>
          <w:rFonts w:ascii="Arial" w:eastAsia="Times New Roman" w:hAnsi="Arial" w:cs="Arial"/>
          <w:kern w:val="0"/>
          <w:sz w:val="20"/>
          <w:szCs w:val="20"/>
          <w:lang w:eastAsia="ar-SA"/>
          <w14:ligatures w14:val="none"/>
        </w:rPr>
        <w:t>8 Umowy</w:t>
      </w:r>
      <w:r w:rsidRPr="000438F0">
        <w:rPr>
          <w:rFonts w:ascii="Arial" w:eastAsia="Times New Roman" w:hAnsi="Arial" w:cs="Arial"/>
          <w:kern w:val="0"/>
          <w:sz w:val="20"/>
          <w:szCs w:val="20"/>
          <w:lang w:eastAsia="ar-SA"/>
          <w14:ligatures w14:val="none"/>
        </w:rPr>
        <w:t>, w wysokości 500,00 zł za każdy dzień zwłoki, za każdy stwierdzony przez Zamawiającego</w:t>
      </w:r>
      <w:r w:rsidRPr="000438F0">
        <w:rPr>
          <w:rFonts w:ascii="Arial" w:eastAsia="Calibri" w:hAnsi="Arial" w:cs="Arial"/>
          <w:kern w:val="3"/>
          <w:sz w:val="20"/>
          <w:szCs w:val="20"/>
          <w:lang w:eastAsia="pl-PL"/>
          <w14:ligatures w14:val="none"/>
        </w:rPr>
        <w:t xml:space="preserve"> </w:t>
      </w:r>
      <w:r w:rsidRPr="000438F0">
        <w:rPr>
          <w:rFonts w:ascii="Arial" w:eastAsia="Times New Roman" w:hAnsi="Arial" w:cs="Arial"/>
          <w:kern w:val="0"/>
          <w:sz w:val="20"/>
          <w:szCs w:val="20"/>
          <w:lang w:eastAsia="ar-SA"/>
          <w14:ligatures w14:val="none"/>
        </w:rPr>
        <w:t>przypadek oddzielnie,</w:t>
      </w:r>
    </w:p>
    <w:p w14:paraId="1006C68B" w14:textId="78664EF9"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za nieprzedstawienie przez Wykonawcę Harmonogramu rzeczowo-finansowego Przedmiotu Umowy w sposób i w terminie określonym w §2 ust. 2</w:t>
      </w:r>
      <w:r w:rsidR="001032B2" w:rsidRPr="000438F0">
        <w:rPr>
          <w:rFonts w:ascii="Arial" w:eastAsia="Times New Roman" w:hAnsi="Arial" w:cs="Arial"/>
          <w:kern w:val="0"/>
          <w:sz w:val="20"/>
          <w:szCs w:val="20"/>
          <w:lang w:eastAsia="ar-SA"/>
          <w14:ligatures w14:val="none"/>
        </w:rPr>
        <w:t>4</w:t>
      </w:r>
      <w:r w:rsidRPr="000438F0">
        <w:rPr>
          <w:rFonts w:ascii="Arial" w:eastAsia="Times New Roman" w:hAnsi="Arial" w:cs="Arial"/>
          <w:kern w:val="0"/>
          <w:sz w:val="20"/>
          <w:szCs w:val="20"/>
          <w:lang w:eastAsia="ar-SA"/>
          <w14:ligatures w14:val="none"/>
        </w:rPr>
        <w:t xml:space="preserve"> Umowy lub jego korekty w terminie, o którym mowa w §2 ust. 2</w:t>
      </w:r>
      <w:r w:rsidR="00F71B2C" w:rsidRPr="000438F0">
        <w:rPr>
          <w:rFonts w:ascii="Arial" w:eastAsia="Times New Roman" w:hAnsi="Arial" w:cs="Arial"/>
          <w:kern w:val="0"/>
          <w:sz w:val="20"/>
          <w:szCs w:val="20"/>
          <w:lang w:eastAsia="ar-SA"/>
          <w14:ligatures w14:val="none"/>
        </w:rPr>
        <w:t>6</w:t>
      </w:r>
      <w:r w:rsidRPr="000438F0">
        <w:rPr>
          <w:rFonts w:ascii="Arial" w:eastAsia="Times New Roman" w:hAnsi="Arial" w:cs="Arial"/>
          <w:kern w:val="0"/>
          <w:sz w:val="20"/>
          <w:szCs w:val="20"/>
          <w:lang w:eastAsia="ar-SA"/>
          <w14:ligatures w14:val="none"/>
        </w:rPr>
        <w:t xml:space="preserve"> Umowy, albo skorygowanej wersji, o której mowa w §2 ust. 2</w:t>
      </w:r>
      <w:r w:rsidR="001032B2" w:rsidRPr="000438F0">
        <w:rPr>
          <w:rFonts w:ascii="Arial" w:eastAsia="Times New Roman" w:hAnsi="Arial" w:cs="Arial"/>
          <w:kern w:val="0"/>
          <w:sz w:val="20"/>
          <w:szCs w:val="20"/>
          <w:lang w:eastAsia="ar-SA"/>
          <w14:ligatures w14:val="none"/>
        </w:rPr>
        <w:t>7</w:t>
      </w:r>
      <w:r w:rsidRPr="000438F0">
        <w:rPr>
          <w:rFonts w:ascii="Arial" w:eastAsia="Times New Roman" w:hAnsi="Arial" w:cs="Arial"/>
          <w:kern w:val="0"/>
          <w:sz w:val="20"/>
          <w:szCs w:val="20"/>
          <w:lang w:eastAsia="ar-SA"/>
          <w14:ligatures w14:val="none"/>
        </w:rPr>
        <w:t xml:space="preserve"> </w:t>
      </w:r>
      <w:r w:rsidR="00F71B2C" w:rsidRPr="000438F0">
        <w:rPr>
          <w:rFonts w:ascii="Arial" w:eastAsia="Times New Roman" w:hAnsi="Arial" w:cs="Arial"/>
          <w:kern w:val="0"/>
          <w:sz w:val="20"/>
          <w:szCs w:val="20"/>
          <w:lang w:eastAsia="ar-SA"/>
          <w14:ligatures w14:val="none"/>
        </w:rPr>
        <w:t>albo §2 ust. 3</w:t>
      </w:r>
      <w:r w:rsidR="001032B2" w:rsidRPr="000438F0">
        <w:rPr>
          <w:rFonts w:ascii="Arial" w:eastAsia="Times New Roman" w:hAnsi="Arial" w:cs="Arial"/>
          <w:kern w:val="0"/>
          <w:sz w:val="20"/>
          <w:szCs w:val="20"/>
          <w:lang w:eastAsia="ar-SA"/>
          <w14:ligatures w14:val="none"/>
        </w:rPr>
        <w:t>1</w:t>
      </w:r>
      <w:r w:rsidR="00F71B2C"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 xml:space="preserve">Umowy, w wysokości stanowiącej równowartość 0,5 % wartości wynagrodzenia brutto, o którym mowa w §3 ust. 2 Umowy, za każdy dzień zwłoki w stosunku do </w:t>
      </w:r>
      <w:r w:rsidR="004B1EA5" w:rsidRPr="000438F0">
        <w:rPr>
          <w:rFonts w:ascii="Arial" w:eastAsia="Times New Roman" w:hAnsi="Arial" w:cs="Arial"/>
          <w:kern w:val="0"/>
          <w:sz w:val="20"/>
          <w:szCs w:val="20"/>
          <w:lang w:eastAsia="ar-SA"/>
          <w14:ligatures w14:val="none"/>
        </w:rPr>
        <w:t>terminów</w:t>
      </w:r>
      <w:r w:rsidRPr="000438F0">
        <w:rPr>
          <w:rFonts w:ascii="Arial" w:eastAsia="Times New Roman" w:hAnsi="Arial" w:cs="Arial"/>
          <w:kern w:val="0"/>
          <w:sz w:val="20"/>
          <w:szCs w:val="20"/>
          <w:lang w:eastAsia="ar-SA"/>
          <w14:ligatures w14:val="none"/>
        </w:rPr>
        <w:t xml:space="preserve"> określo</w:t>
      </w:r>
      <w:r w:rsidR="004B1EA5" w:rsidRPr="000438F0">
        <w:rPr>
          <w:rFonts w:ascii="Arial" w:eastAsia="Times New Roman" w:hAnsi="Arial" w:cs="Arial"/>
          <w:kern w:val="0"/>
          <w:sz w:val="20"/>
          <w:szCs w:val="20"/>
          <w:lang w:eastAsia="ar-SA"/>
          <w14:ligatures w14:val="none"/>
        </w:rPr>
        <w:t>nych</w:t>
      </w:r>
      <w:r w:rsidRPr="000438F0">
        <w:rPr>
          <w:rFonts w:ascii="Arial" w:eastAsia="Times New Roman" w:hAnsi="Arial" w:cs="Arial"/>
          <w:kern w:val="0"/>
          <w:sz w:val="20"/>
          <w:szCs w:val="20"/>
          <w:lang w:eastAsia="ar-SA"/>
          <w14:ligatures w14:val="none"/>
        </w:rPr>
        <w:t xml:space="preserve"> odpowiednio w §2 ust. 2</w:t>
      </w:r>
      <w:r w:rsidR="001032B2" w:rsidRPr="000438F0">
        <w:rPr>
          <w:rFonts w:ascii="Arial" w:eastAsia="Times New Roman" w:hAnsi="Arial" w:cs="Arial"/>
          <w:kern w:val="0"/>
          <w:sz w:val="20"/>
          <w:szCs w:val="20"/>
          <w:lang w:eastAsia="ar-SA"/>
          <w14:ligatures w14:val="none"/>
        </w:rPr>
        <w:t>4</w:t>
      </w:r>
      <w:r w:rsidRPr="000438F0">
        <w:rPr>
          <w:rFonts w:ascii="Arial" w:eastAsia="Times New Roman" w:hAnsi="Arial" w:cs="Arial"/>
          <w:kern w:val="0"/>
          <w:sz w:val="20"/>
          <w:szCs w:val="20"/>
          <w:lang w:eastAsia="ar-SA"/>
          <w14:ligatures w14:val="none"/>
        </w:rPr>
        <w:t xml:space="preserve"> lub ust. 2</w:t>
      </w:r>
      <w:r w:rsidR="001032B2" w:rsidRPr="000438F0">
        <w:rPr>
          <w:rFonts w:ascii="Arial" w:eastAsia="Times New Roman" w:hAnsi="Arial" w:cs="Arial"/>
          <w:kern w:val="0"/>
          <w:sz w:val="20"/>
          <w:szCs w:val="20"/>
          <w:lang w:eastAsia="ar-SA"/>
          <w14:ligatures w14:val="none"/>
        </w:rPr>
        <w:t>6</w:t>
      </w:r>
      <w:r w:rsidRPr="000438F0">
        <w:rPr>
          <w:rFonts w:ascii="Arial" w:eastAsia="Times New Roman" w:hAnsi="Arial" w:cs="Arial"/>
          <w:kern w:val="0"/>
          <w:sz w:val="20"/>
          <w:szCs w:val="20"/>
          <w:lang w:eastAsia="ar-SA"/>
          <w14:ligatures w14:val="none"/>
        </w:rPr>
        <w:t xml:space="preserve"> </w:t>
      </w:r>
      <w:r w:rsidR="007F0407" w:rsidRPr="000438F0">
        <w:rPr>
          <w:rFonts w:ascii="Arial" w:eastAsia="Times New Roman" w:hAnsi="Arial" w:cs="Arial"/>
          <w:kern w:val="0"/>
          <w:sz w:val="20"/>
          <w:szCs w:val="20"/>
          <w:lang w:eastAsia="ar-SA"/>
          <w14:ligatures w14:val="none"/>
        </w:rPr>
        <w:t>lub ust. 2</w:t>
      </w:r>
      <w:r w:rsidR="001032B2" w:rsidRPr="000438F0">
        <w:rPr>
          <w:rFonts w:ascii="Arial" w:eastAsia="Times New Roman" w:hAnsi="Arial" w:cs="Arial"/>
          <w:kern w:val="0"/>
          <w:sz w:val="20"/>
          <w:szCs w:val="20"/>
          <w:lang w:eastAsia="ar-SA"/>
          <w14:ligatures w14:val="none"/>
        </w:rPr>
        <w:t>7</w:t>
      </w:r>
      <w:r w:rsidR="00F71B2C" w:rsidRPr="000438F0">
        <w:rPr>
          <w:rFonts w:ascii="Arial" w:eastAsia="Times New Roman" w:hAnsi="Arial" w:cs="Arial"/>
          <w:kern w:val="0"/>
          <w:sz w:val="20"/>
          <w:szCs w:val="20"/>
          <w:lang w:eastAsia="ar-SA"/>
          <w14:ligatures w14:val="none"/>
        </w:rPr>
        <w:t xml:space="preserve"> lub ust. 3</w:t>
      </w:r>
      <w:r w:rsidR="001032B2" w:rsidRPr="000438F0">
        <w:rPr>
          <w:rFonts w:ascii="Arial" w:eastAsia="Times New Roman" w:hAnsi="Arial" w:cs="Arial"/>
          <w:kern w:val="0"/>
          <w:sz w:val="20"/>
          <w:szCs w:val="20"/>
          <w:lang w:eastAsia="ar-SA"/>
          <w14:ligatures w14:val="none"/>
        </w:rPr>
        <w:t>1</w:t>
      </w:r>
      <w:r w:rsidR="007F0407" w:rsidRPr="000438F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t>Umowy.</w:t>
      </w:r>
    </w:p>
    <w:p w14:paraId="6EFB840E" w14:textId="77777777"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Calibri" w:hAnsi="Arial" w:cs="Arial"/>
          <w:kern w:val="3"/>
          <w:sz w:val="20"/>
          <w:szCs w:val="20"/>
          <w:lang w:eastAsia="pl-PL"/>
          <w14:ligatures w14:val="none"/>
        </w:rPr>
        <w:t xml:space="preserve">w przypadku braku zapłaty lub nieterminowej zapłaty wynagrodzenia należnego Podwykonawcom lub dalszym Podwykonawcom, lub braku zmiany wynagrodzenia należnego Podwykonawcom </w:t>
      </w:r>
      <w:r w:rsidRPr="000438F0">
        <w:rPr>
          <w:rFonts w:ascii="Arial" w:eastAsia="Calibri" w:hAnsi="Arial" w:cs="Arial"/>
          <w:kern w:val="3"/>
          <w:sz w:val="20"/>
          <w:szCs w:val="20"/>
          <w:lang w:eastAsia="pl-PL"/>
          <w14:ligatures w14:val="none"/>
        </w:rPr>
        <w:br/>
        <w:t xml:space="preserve">z tytułu zmiany wysokości wynagrodzenia, o którym mowa w art. 439 ust.5 </w:t>
      </w:r>
      <w:r w:rsidRPr="000438F0">
        <w:rPr>
          <w:rFonts w:ascii="Arial" w:eastAsia="Times New Roman" w:hAnsi="Arial" w:cs="Arial"/>
          <w:bCs/>
          <w:kern w:val="0"/>
          <w:sz w:val="20"/>
          <w:szCs w:val="20"/>
          <w:lang w:eastAsia="ar-SA"/>
          <w14:ligatures w14:val="none"/>
        </w:rPr>
        <w:t>Ustawy PZP</w:t>
      </w:r>
      <w:r w:rsidRPr="000438F0">
        <w:rPr>
          <w:rFonts w:ascii="Arial" w:eastAsia="Calibri" w:hAnsi="Arial" w:cs="Arial"/>
          <w:kern w:val="3"/>
          <w:sz w:val="20"/>
          <w:szCs w:val="20"/>
          <w:lang w:eastAsia="pl-PL"/>
          <w14:ligatures w14:val="none"/>
        </w:rPr>
        <w:t xml:space="preserve">, </w:t>
      </w:r>
      <w:r w:rsidRPr="000438F0">
        <w:rPr>
          <w:rFonts w:ascii="Arial" w:eastAsia="Times New Roman" w:hAnsi="Arial" w:cs="Arial"/>
          <w:kern w:val="0"/>
          <w:sz w:val="20"/>
          <w:szCs w:val="20"/>
          <w:lang w:eastAsia="ar-SA"/>
          <w14:ligatures w14:val="none"/>
        </w:rPr>
        <w:t xml:space="preserve">w wysokości stanowiącej równowartość </w:t>
      </w:r>
      <w:r w:rsidRPr="000438F0">
        <w:rPr>
          <w:rFonts w:ascii="Arial" w:eastAsia="Calibri" w:hAnsi="Arial" w:cs="Arial"/>
          <w:kern w:val="3"/>
          <w:sz w:val="20"/>
          <w:szCs w:val="20"/>
          <w:lang w:eastAsia="pl-PL"/>
          <w14:ligatures w14:val="none"/>
        </w:rPr>
        <w:t xml:space="preserve">0,1 % wynagrodzenia umownego brutto określonego w §3. ust. 2 </w:t>
      </w:r>
      <w:r w:rsidRPr="000438F0">
        <w:rPr>
          <w:rFonts w:ascii="Arial" w:eastAsia="Times New Roman" w:hAnsi="Arial" w:cs="Arial"/>
          <w:kern w:val="0"/>
          <w:sz w:val="20"/>
          <w:szCs w:val="20"/>
          <w:lang w:eastAsia="ar-SA"/>
          <w14:ligatures w14:val="none"/>
        </w:rPr>
        <w:t>Umowy</w:t>
      </w:r>
      <w:r w:rsidRPr="000438F0">
        <w:rPr>
          <w:rFonts w:ascii="Arial" w:eastAsia="Calibri" w:hAnsi="Arial" w:cs="Arial"/>
          <w:kern w:val="3"/>
          <w:sz w:val="20"/>
          <w:szCs w:val="20"/>
          <w:lang w:eastAsia="pl-PL"/>
          <w14:ligatures w14:val="none"/>
        </w:rPr>
        <w:t xml:space="preserve"> za każdy </w:t>
      </w:r>
      <w:r w:rsidRPr="000438F0">
        <w:rPr>
          <w:rFonts w:ascii="Arial" w:eastAsia="Times New Roman" w:hAnsi="Arial" w:cs="Arial"/>
          <w:kern w:val="0"/>
          <w:sz w:val="20"/>
          <w:szCs w:val="20"/>
          <w:lang w:eastAsia="ar-SA"/>
          <w14:ligatures w14:val="none"/>
        </w:rPr>
        <w:t>stwierdzony przez Zamawiającego</w:t>
      </w:r>
      <w:r w:rsidRPr="000438F0">
        <w:rPr>
          <w:rFonts w:ascii="Arial" w:eastAsia="Calibri" w:hAnsi="Arial" w:cs="Arial"/>
          <w:kern w:val="3"/>
          <w:sz w:val="20"/>
          <w:szCs w:val="20"/>
          <w:lang w:eastAsia="pl-PL"/>
          <w14:ligatures w14:val="none"/>
        </w:rPr>
        <w:t xml:space="preserve"> przypadek,</w:t>
      </w:r>
    </w:p>
    <w:p w14:paraId="42060AD1" w14:textId="196545D3"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lastRenderedPageBreak/>
        <w:t xml:space="preserve">jeżeli usługi objęte </w:t>
      </w:r>
      <w:r w:rsidRPr="000438F0">
        <w:rPr>
          <w:rFonts w:ascii="Arial" w:eastAsia="Calibri" w:hAnsi="Arial" w:cs="Arial"/>
          <w:kern w:val="1"/>
          <w:sz w:val="20"/>
          <w:szCs w:val="20"/>
          <w:lang w:eastAsia="ar-SA"/>
          <w14:ligatures w14:val="none"/>
        </w:rPr>
        <w:t>Przedmiotem Umowy</w:t>
      </w:r>
      <w:r w:rsidRPr="000438F0">
        <w:rPr>
          <w:rFonts w:ascii="Arial" w:eastAsia="Times New Roman" w:hAnsi="Arial" w:cs="Arial"/>
          <w:kern w:val="0"/>
          <w:sz w:val="20"/>
          <w:szCs w:val="20"/>
          <w:lang w:eastAsia="ar-SA"/>
          <w14:ligatures w14:val="none"/>
        </w:rPr>
        <w:t xml:space="preserve"> będzie wykonywał podmiot inny niż Wykonawca lub zgłoszony zgodnie z postanowieniami niniejszej Umowy Podwykonawca - w wysokości stanowiącej równowartość 5% wartości wynagrodzenia brutto, o którym mowa w §3 ust. 2 Umowy, za każdy taki przypadek,</w:t>
      </w:r>
    </w:p>
    <w:p w14:paraId="7CD9C5F8" w14:textId="5998661D"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powierzenie obowiązków Projektanta w specjalności </w:t>
      </w:r>
      <w:r w:rsidR="00B737A0" w:rsidRPr="000438F0">
        <w:rPr>
          <w:rFonts w:ascii="Arial" w:eastAsia="Times New Roman" w:hAnsi="Arial" w:cs="Arial"/>
          <w:kern w:val="0"/>
          <w:sz w:val="20"/>
          <w:szCs w:val="20"/>
          <w:lang w:eastAsia="ar-SA"/>
          <w14:ligatures w14:val="none"/>
        </w:rPr>
        <w:t>architektonicznej</w:t>
      </w:r>
      <w:r w:rsidRPr="000438F0">
        <w:rPr>
          <w:rFonts w:ascii="Arial" w:eastAsia="Times New Roman" w:hAnsi="Arial" w:cs="Arial"/>
          <w:kern w:val="0"/>
          <w:sz w:val="20"/>
          <w:szCs w:val="20"/>
          <w:lang w:eastAsia="ar-SA"/>
          <w14:ligatures w14:val="none"/>
        </w:rPr>
        <w:t xml:space="preserve"> osobie niezaakceptowanej przez Zamawiającego – 500,00 zł, za każdy dzień roboczy naruszenia,</w:t>
      </w:r>
    </w:p>
    <w:p w14:paraId="498CB753" w14:textId="12C0DF6B" w:rsidR="008406D6" w:rsidRPr="000438F0" w:rsidRDefault="008406D6" w:rsidP="005F3591">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w przypadku zatrudnienia przez Wykonawcę przy realizacji Przedmiotu Umowy, osób z naruszeniem postanowień §15 ust. 1 Umowy lub w przypadku niezłożenia oświadczenia, o którym mowa w §15 ust. </w:t>
      </w:r>
      <w:r w:rsidR="007205C3" w:rsidRPr="000438F0">
        <w:rPr>
          <w:rFonts w:ascii="Arial" w:eastAsia="Times New Roman" w:hAnsi="Arial" w:cs="Arial"/>
          <w:kern w:val="0"/>
          <w:sz w:val="20"/>
          <w:szCs w:val="20"/>
          <w:lang w:eastAsia="ar-SA"/>
          <w14:ligatures w14:val="none"/>
        </w:rPr>
        <w:t>5</w:t>
      </w:r>
      <w:r w:rsidRPr="000438F0">
        <w:rPr>
          <w:rFonts w:ascii="Arial" w:eastAsia="Times New Roman" w:hAnsi="Arial" w:cs="Arial"/>
          <w:kern w:val="0"/>
          <w:sz w:val="20"/>
          <w:szCs w:val="20"/>
          <w:lang w:eastAsia="ar-SA"/>
          <w14:ligatures w14:val="none"/>
        </w:rPr>
        <w:t xml:space="preserve"> Umowy lub dokumentów wskazanych w §15 ust. </w:t>
      </w:r>
      <w:r w:rsidR="00C940F7" w:rsidRPr="000438F0">
        <w:rPr>
          <w:rFonts w:ascii="Arial" w:eastAsia="Times New Roman" w:hAnsi="Arial" w:cs="Arial"/>
          <w:kern w:val="0"/>
          <w:sz w:val="20"/>
          <w:szCs w:val="20"/>
          <w:lang w:eastAsia="ar-SA"/>
          <w14:ligatures w14:val="none"/>
        </w:rPr>
        <w:t>6</w:t>
      </w:r>
      <w:r w:rsidRPr="000438F0">
        <w:rPr>
          <w:rFonts w:ascii="Arial" w:eastAsia="Times New Roman" w:hAnsi="Arial" w:cs="Arial"/>
          <w:kern w:val="0"/>
          <w:sz w:val="20"/>
          <w:szCs w:val="20"/>
          <w:lang w:eastAsia="ar-SA"/>
          <w14:ligatures w14:val="none"/>
        </w:rPr>
        <w:t xml:space="preserve"> Umowy - w wysokości 2.000,00 zł, za każdy stwierdzony przez Zamawiającego</w:t>
      </w:r>
      <w:r w:rsidRPr="000438F0">
        <w:rPr>
          <w:rFonts w:ascii="Arial" w:eastAsia="Calibri" w:hAnsi="Arial" w:cs="Arial"/>
          <w:kern w:val="3"/>
          <w:sz w:val="20"/>
          <w:szCs w:val="20"/>
          <w:lang w:eastAsia="pl-PL"/>
          <w14:ligatures w14:val="none"/>
        </w:rPr>
        <w:t xml:space="preserve"> </w:t>
      </w:r>
      <w:r w:rsidRPr="000438F0">
        <w:rPr>
          <w:rFonts w:ascii="Arial" w:eastAsia="Times New Roman" w:hAnsi="Arial" w:cs="Arial"/>
          <w:kern w:val="0"/>
          <w:sz w:val="20"/>
          <w:szCs w:val="20"/>
          <w:lang w:eastAsia="ar-SA"/>
          <w14:ligatures w14:val="none"/>
        </w:rPr>
        <w:t>przypadek,</w:t>
      </w:r>
    </w:p>
    <w:p w14:paraId="2A51391D" w14:textId="5D5B1B32" w:rsidR="00715735" w:rsidRPr="000438F0" w:rsidRDefault="008406D6" w:rsidP="0071573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zwłokę w aktualizacji kosztorysu inwestorskiego o którym mowa w §2 ust. 2  lit. </w:t>
      </w:r>
      <w:r w:rsidR="000A63E8" w:rsidRPr="000438F0">
        <w:rPr>
          <w:rFonts w:ascii="Arial" w:eastAsia="Times New Roman" w:hAnsi="Arial" w:cs="Arial"/>
          <w:kern w:val="0"/>
          <w:sz w:val="20"/>
          <w:szCs w:val="20"/>
          <w:lang w:eastAsia="ar-SA"/>
          <w14:ligatures w14:val="none"/>
        </w:rPr>
        <w:t>v</w:t>
      </w:r>
      <w:r w:rsidR="00BB7A9E" w:rsidRPr="000438F0">
        <w:rPr>
          <w:rFonts w:ascii="Arial" w:eastAsia="Times New Roman" w:hAnsi="Arial" w:cs="Arial"/>
          <w:kern w:val="0"/>
          <w:sz w:val="20"/>
          <w:szCs w:val="20"/>
          <w:lang w:eastAsia="ar-SA"/>
          <w14:ligatures w14:val="none"/>
        </w:rPr>
        <w:t>)</w:t>
      </w:r>
      <w:r w:rsidR="0000657F" w:rsidRPr="000438F0">
        <w:rPr>
          <w:rFonts w:ascii="Arial" w:eastAsia="Times New Roman" w:hAnsi="Arial" w:cs="Arial"/>
          <w:kern w:val="0"/>
          <w:sz w:val="20"/>
          <w:szCs w:val="20"/>
          <w:lang w:eastAsia="ar-SA"/>
          <w14:ligatures w14:val="none"/>
        </w:rPr>
        <w:t xml:space="preserve"> Umowy</w:t>
      </w:r>
      <w:r w:rsidRPr="000438F0">
        <w:rPr>
          <w:rFonts w:ascii="Arial" w:eastAsia="Times New Roman" w:hAnsi="Arial" w:cs="Arial"/>
          <w:kern w:val="0"/>
          <w:sz w:val="20"/>
          <w:szCs w:val="20"/>
          <w:lang w:eastAsia="ar-SA"/>
          <w14:ligatures w14:val="none"/>
        </w:rPr>
        <w:t xml:space="preserve">, w wysokości stanowiącej równowartość 0,1 % wynagrodzenia umownego brutto określonego w §3 ust. 2 Umowy, za każdy dzień zwłoki, </w:t>
      </w:r>
    </w:p>
    <w:p w14:paraId="393D4348" w14:textId="0B2F3518" w:rsidR="00715735" w:rsidRPr="000438F0" w:rsidRDefault="00715735" w:rsidP="0071573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zwłokę w aktualizacji projektu </w:t>
      </w:r>
      <w:r w:rsidR="005E5E4E" w:rsidRPr="000438F0">
        <w:rPr>
          <w:rFonts w:ascii="Arial" w:eastAsia="Times New Roman" w:hAnsi="Arial" w:cs="Arial"/>
          <w:kern w:val="0"/>
          <w:sz w:val="20"/>
          <w:szCs w:val="20"/>
          <w:lang w:eastAsia="ar-SA"/>
          <w14:ligatures w14:val="none"/>
        </w:rPr>
        <w:t>aranżacji</w:t>
      </w:r>
      <w:r w:rsidRPr="000438F0">
        <w:rPr>
          <w:rFonts w:ascii="Arial" w:eastAsia="Times New Roman" w:hAnsi="Arial" w:cs="Arial"/>
          <w:kern w:val="0"/>
          <w:sz w:val="20"/>
          <w:szCs w:val="20"/>
          <w:lang w:eastAsia="ar-SA"/>
          <w14:ligatures w14:val="none"/>
        </w:rPr>
        <w:t>, o któr</w:t>
      </w:r>
      <w:r w:rsidR="0000657F" w:rsidRPr="000438F0">
        <w:rPr>
          <w:rFonts w:ascii="Arial" w:eastAsia="Times New Roman" w:hAnsi="Arial" w:cs="Arial"/>
          <w:kern w:val="0"/>
          <w:sz w:val="20"/>
          <w:szCs w:val="20"/>
          <w:lang w:eastAsia="ar-SA"/>
          <w14:ligatures w14:val="none"/>
        </w:rPr>
        <w:t>ej</w:t>
      </w:r>
      <w:r w:rsidRPr="000438F0">
        <w:rPr>
          <w:rFonts w:ascii="Arial" w:eastAsia="Times New Roman" w:hAnsi="Arial" w:cs="Arial"/>
          <w:kern w:val="0"/>
          <w:sz w:val="20"/>
          <w:szCs w:val="20"/>
          <w:lang w:eastAsia="ar-SA"/>
          <w14:ligatures w14:val="none"/>
        </w:rPr>
        <w:t xml:space="preserve"> mowa w §2 ust. 2  lit. </w:t>
      </w:r>
      <w:r w:rsidR="005E5E4E" w:rsidRPr="000438F0">
        <w:rPr>
          <w:rFonts w:ascii="Arial" w:eastAsia="Times New Roman" w:hAnsi="Arial" w:cs="Arial"/>
          <w:kern w:val="0"/>
          <w:sz w:val="20"/>
          <w:szCs w:val="20"/>
          <w:lang w:eastAsia="ar-SA"/>
          <w14:ligatures w14:val="none"/>
        </w:rPr>
        <w:t>k</w:t>
      </w:r>
      <w:r w:rsidR="00BB7A9E" w:rsidRPr="000438F0">
        <w:rPr>
          <w:rFonts w:ascii="Arial" w:eastAsia="Times New Roman" w:hAnsi="Arial" w:cs="Arial"/>
          <w:kern w:val="0"/>
          <w:sz w:val="20"/>
          <w:szCs w:val="20"/>
          <w:lang w:eastAsia="ar-SA"/>
          <w14:ligatures w14:val="none"/>
        </w:rPr>
        <w:t>)</w:t>
      </w:r>
      <w:r w:rsidR="0000657F" w:rsidRPr="000438F0">
        <w:rPr>
          <w:rFonts w:ascii="Arial" w:eastAsia="Times New Roman" w:hAnsi="Arial" w:cs="Arial"/>
          <w:kern w:val="0"/>
          <w:sz w:val="20"/>
          <w:szCs w:val="20"/>
          <w:lang w:eastAsia="ar-SA"/>
          <w14:ligatures w14:val="none"/>
        </w:rPr>
        <w:t xml:space="preserve"> Umowy</w:t>
      </w:r>
      <w:r w:rsidRPr="000438F0">
        <w:rPr>
          <w:rFonts w:ascii="Arial" w:eastAsia="Times New Roman" w:hAnsi="Arial" w:cs="Arial"/>
          <w:kern w:val="0"/>
          <w:sz w:val="20"/>
          <w:szCs w:val="20"/>
          <w:lang w:eastAsia="ar-SA"/>
          <w14:ligatures w14:val="none"/>
        </w:rPr>
        <w:t xml:space="preserve">, w wysokości stanowiącej równowartość 0,1 % wynagrodzenia umownego brutto określonego w §3 ust. 2 Umowy, za każdy dzień zwłoki, </w:t>
      </w:r>
    </w:p>
    <w:p w14:paraId="777A22C4" w14:textId="2D148AB9" w:rsidR="0000657F" w:rsidRPr="000438F0" w:rsidRDefault="0000657F" w:rsidP="0000657F">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zwłokę w wykonaniu </w:t>
      </w:r>
      <w:r w:rsidRPr="000438F0">
        <w:rPr>
          <w:rFonts w:ascii="Arial" w:hAnsi="Arial" w:cs="Arial"/>
          <w:sz w:val="20"/>
          <w:szCs w:val="20"/>
        </w:rPr>
        <w:t>aktualizacji (wznowieniu) posadowienia punktów granicznych</w:t>
      </w:r>
      <w:r w:rsidRPr="000438F0">
        <w:rPr>
          <w:rFonts w:ascii="Arial" w:eastAsia="Times New Roman" w:hAnsi="Arial" w:cs="Arial"/>
          <w:kern w:val="0"/>
          <w:sz w:val="20"/>
          <w:szCs w:val="20"/>
          <w:lang w:eastAsia="ar-SA"/>
          <w14:ligatures w14:val="none"/>
        </w:rPr>
        <w:t>, o której mowa w §2 ust. 2  lit. c</w:t>
      </w:r>
      <w:r w:rsidR="00BB7A9E" w:rsidRPr="000438F0">
        <w:rPr>
          <w:rFonts w:ascii="Arial" w:eastAsia="Times New Roman" w:hAnsi="Arial" w:cs="Arial"/>
          <w:kern w:val="0"/>
          <w:sz w:val="20"/>
          <w:szCs w:val="20"/>
          <w:lang w:eastAsia="ar-SA"/>
          <w14:ligatures w14:val="none"/>
        </w:rPr>
        <w:t>)</w:t>
      </w:r>
      <w:r w:rsidRPr="000438F0">
        <w:rPr>
          <w:rFonts w:ascii="Arial" w:eastAsia="Times New Roman" w:hAnsi="Arial" w:cs="Arial"/>
          <w:kern w:val="0"/>
          <w:sz w:val="20"/>
          <w:szCs w:val="20"/>
          <w:lang w:eastAsia="ar-SA"/>
          <w14:ligatures w14:val="none"/>
        </w:rPr>
        <w:t xml:space="preserve"> Umowy, w wysokości stanowiącej równowartość 0,1 % wynagrodzenia umownego brutto określonego w §3 ust. 2 Umowy, za każdy dzień zwłoki, </w:t>
      </w:r>
    </w:p>
    <w:p w14:paraId="24E0529B" w14:textId="081AAD1B" w:rsidR="00715735" w:rsidRPr="000438F0" w:rsidRDefault="008406D6" w:rsidP="0071573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sidDel="00B37160">
        <w:rPr>
          <w:rFonts w:ascii="Arial" w:eastAsia="Times New Roman" w:hAnsi="Arial" w:cs="Arial"/>
          <w:kern w:val="0"/>
          <w:sz w:val="20"/>
          <w:szCs w:val="20"/>
          <w:lang w:eastAsia="ar-SA"/>
          <w14:ligatures w14:val="none"/>
        </w:rPr>
        <w:t xml:space="preserve">za zwłokę w aktualizacji </w:t>
      </w:r>
      <w:r w:rsidR="00A55694" w:rsidRPr="000438F0">
        <w:rPr>
          <w:rFonts w:ascii="Arial" w:eastAsia="Times New Roman" w:hAnsi="Arial" w:cs="Arial"/>
          <w:kern w:val="0"/>
          <w:sz w:val="20"/>
          <w:szCs w:val="20"/>
          <w:lang w:eastAsia="ar-SA"/>
          <w14:ligatures w14:val="none"/>
        </w:rPr>
        <w:t>P</w:t>
      </w:r>
      <w:r w:rsidRPr="000438F0" w:rsidDel="00B37160">
        <w:rPr>
          <w:rFonts w:ascii="Arial" w:eastAsia="Times New Roman" w:hAnsi="Arial" w:cs="Arial"/>
          <w:kern w:val="0"/>
          <w:sz w:val="20"/>
          <w:szCs w:val="20"/>
          <w:lang w:eastAsia="ar-SA"/>
          <w14:ligatures w14:val="none"/>
        </w:rPr>
        <w:t xml:space="preserve">rojektu </w:t>
      </w:r>
      <w:r w:rsidR="00A55694" w:rsidRPr="000438F0">
        <w:rPr>
          <w:rFonts w:ascii="Arial" w:eastAsia="Times New Roman" w:hAnsi="Arial" w:cs="Arial"/>
          <w:kern w:val="0"/>
          <w:sz w:val="20"/>
          <w:szCs w:val="20"/>
          <w:lang w:eastAsia="ar-SA"/>
          <w14:ligatures w14:val="none"/>
        </w:rPr>
        <w:t>K</w:t>
      </w:r>
      <w:r w:rsidRPr="000438F0" w:rsidDel="00B37160">
        <w:rPr>
          <w:rFonts w:ascii="Arial" w:eastAsia="Times New Roman" w:hAnsi="Arial" w:cs="Arial"/>
          <w:kern w:val="0"/>
          <w:sz w:val="20"/>
          <w:szCs w:val="20"/>
          <w:lang w:eastAsia="ar-SA"/>
          <w14:ligatures w14:val="none"/>
        </w:rPr>
        <w:t>oncepcyjnego</w:t>
      </w:r>
      <w:r w:rsidRPr="000438F0" w:rsidDel="00B37160">
        <w:rPr>
          <w:rFonts w:ascii="Arial" w:eastAsia="Times New Roman" w:hAnsi="Arial" w:cs="Arial"/>
          <w:b/>
          <w:bCs/>
          <w:kern w:val="0"/>
          <w:sz w:val="20"/>
          <w:szCs w:val="20"/>
          <w:lang w:eastAsia="ar-SA"/>
          <w14:ligatures w14:val="none"/>
        </w:rPr>
        <w:t xml:space="preserve"> </w:t>
      </w:r>
      <w:r w:rsidRPr="000438F0" w:rsidDel="00B37160">
        <w:rPr>
          <w:rFonts w:ascii="Arial" w:eastAsia="Times New Roman" w:hAnsi="Arial" w:cs="Arial"/>
          <w:kern w:val="0"/>
          <w:sz w:val="20"/>
          <w:szCs w:val="20"/>
          <w:lang w:eastAsia="ar-SA"/>
          <w14:ligatures w14:val="none"/>
        </w:rPr>
        <w:t xml:space="preserve">o której mowa w §2 ust. </w:t>
      </w:r>
      <w:r w:rsidRPr="000438F0">
        <w:rPr>
          <w:rFonts w:ascii="Arial" w:eastAsia="Times New Roman" w:hAnsi="Arial" w:cs="Arial"/>
          <w:kern w:val="0"/>
          <w:sz w:val="20"/>
          <w:szCs w:val="20"/>
          <w:lang w:eastAsia="ar-SA"/>
          <w14:ligatures w14:val="none"/>
        </w:rPr>
        <w:t>2</w:t>
      </w:r>
      <w:r w:rsidRPr="000438F0" w:rsidDel="00B37160">
        <w:rPr>
          <w:rFonts w:ascii="Arial" w:eastAsia="Times New Roman" w:hAnsi="Arial" w:cs="Arial"/>
          <w:kern w:val="0"/>
          <w:sz w:val="20"/>
          <w:szCs w:val="20"/>
          <w:lang w:eastAsia="ar-SA"/>
          <w14:ligatures w14:val="none"/>
        </w:rPr>
        <w:t xml:space="preserve">  lit. </w:t>
      </w:r>
      <w:r w:rsidR="003F1C4B" w:rsidRPr="000438F0">
        <w:rPr>
          <w:rFonts w:ascii="Arial" w:eastAsia="Times New Roman" w:hAnsi="Arial" w:cs="Arial"/>
          <w:kern w:val="0"/>
          <w:sz w:val="20"/>
          <w:szCs w:val="20"/>
          <w:lang w:eastAsia="ar-SA"/>
          <w14:ligatures w14:val="none"/>
        </w:rPr>
        <w:t>a</w:t>
      </w:r>
      <w:r w:rsidR="00BB7A9E" w:rsidRPr="000438F0">
        <w:rPr>
          <w:rFonts w:ascii="Arial" w:eastAsia="Times New Roman" w:hAnsi="Arial" w:cs="Arial"/>
          <w:kern w:val="0"/>
          <w:sz w:val="20"/>
          <w:szCs w:val="20"/>
          <w:lang w:eastAsia="ar-SA"/>
          <w14:ligatures w14:val="none"/>
        </w:rPr>
        <w:t>)</w:t>
      </w:r>
      <w:r w:rsidR="0000657F" w:rsidRPr="000438F0">
        <w:rPr>
          <w:rFonts w:ascii="Arial" w:eastAsia="Times New Roman" w:hAnsi="Arial" w:cs="Arial"/>
          <w:kern w:val="0"/>
          <w:sz w:val="20"/>
          <w:szCs w:val="20"/>
          <w:lang w:eastAsia="ar-SA"/>
          <w14:ligatures w14:val="none"/>
        </w:rPr>
        <w:t xml:space="preserve"> Umowy</w:t>
      </w:r>
      <w:r w:rsidRPr="000438F0" w:rsidDel="00B37160">
        <w:rPr>
          <w:rFonts w:ascii="Arial" w:eastAsia="Times New Roman" w:hAnsi="Arial" w:cs="Arial"/>
          <w:kern w:val="0"/>
          <w:sz w:val="20"/>
          <w:szCs w:val="20"/>
          <w:lang w:eastAsia="ar-SA"/>
          <w14:ligatures w14:val="none"/>
        </w:rPr>
        <w:t xml:space="preserve">, </w:t>
      </w:r>
      <w:r w:rsidRPr="000438F0">
        <w:rPr>
          <w:rFonts w:ascii="Arial" w:eastAsia="Times New Roman" w:hAnsi="Arial" w:cs="Arial"/>
          <w:kern w:val="0"/>
          <w:sz w:val="20"/>
          <w:szCs w:val="20"/>
          <w:lang w:eastAsia="ar-SA"/>
          <w14:ligatures w14:val="none"/>
        </w:rPr>
        <w:br/>
      </w:r>
      <w:r w:rsidRPr="000438F0" w:rsidDel="00B37160">
        <w:rPr>
          <w:rFonts w:ascii="Arial" w:eastAsia="Times New Roman" w:hAnsi="Arial" w:cs="Arial"/>
          <w:kern w:val="0"/>
          <w:sz w:val="20"/>
          <w:szCs w:val="20"/>
          <w:lang w:eastAsia="ar-SA"/>
          <w14:ligatures w14:val="none"/>
        </w:rPr>
        <w:t>w wysokości stanowiącej równowartość 0,1 % wynagrodzenia umownego brutto określonego w §3</w:t>
      </w:r>
      <w:r w:rsidRPr="000438F0">
        <w:rPr>
          <w:rFonts w:ascii="Arial" w:eastAsia="Times New Roman" w:hAnsi="Arial" w:cs="Arial"/>
          <w:kern w:val="0"/>
          <w:sz w:val="20"/>
          <w:szCs w:val="20"/>
          <w:lang w:eastAsia="ar-SA"/>
          <w14:ligatures w14:val="none"/>
        </w:rPr>
        <w:t xml:space="preserve"> </w:t>
      </w:r>
      <w:r w:rsidRPr="000438F0" w:rsidDel="00B37160">
        <w:rPr>
          <w:rFonts w:ascii="Arial" w:eastAsia="Times New Roman" w:hAnsi="Arial" w:cs="Arial"/>
          <w:kern w:val="0"/>
          <w:sz w:val="20"/>
          <w:szCs w:val="20"/>
          <w:lang w:eastAsia="ar-SA"/>
          <w14:ligatures w14:val="none"/>
        </w:rPr>
        <w:t>ust. 2</w:t>
      </w:r>
      <w:r w:rsidRPr="000438F0">
        <w:rPr>
          <w:rFonts w:ascii="Arial" w:eastAsia="Times New Roman" w:hAnsi="Arial" w:cs="Arial"/>
          <w:kern w:val="0"/>
          <w:sz w:val="20"/>
          <w:szCs w:val="20"/>
          <w:lang w:eastAsia="ar-SA"/>
          <w14:ligatures w14:val="none"/>
        </w:rPr>
        <w:t xml:space="preserve"> Umowy</w:t>
      </w:r>
      <w:r w:rsidRPr="000438F0" w:rsidDel="00B37160">
        <w:rPr>
          <w:rFonts w:ascii="Arial" w:eastAsia="Times New Roman" w:hAnsi="Arial" w:cs="Arial"/>
          <w:kern w:val="0"/>
          <w:sz w:val="20"/>
          <w:szCs w:val="20"/>
          <w:lang w:eastAsia="ar-SA"/>
          <w14:ligatures w14:val="none"/>
        </w:rPr>
        <w:t>, za każdy dzień zwłoki</w:t>
      </w:r>
      <w:r w:rsidRPr="000438F0">
        <w:rPr>
          <w:rFonts w:ascii="Arial" w:eastAsia="Times New Roman" w:hAnsi="Arial" w:cs="Arial"/>
          <w:kern w:val="0"/>
          <w:sz w:val="20"/>
          <w:szCs w:val="20"/>
          <w:lang w:eastAsia="ar-SA"/>
          <w14:ligatures w14:val="none"/>
        </w:rPr>
        <w:t>,</w:t>
      </w:r>
    </w:p>
    <w:p w14:paraId="565426F9" w14:textId="668988F5" w:rsidR="00715735" w:rsidRPr="000438F0" w:rsidRDefault="008406D6" w:rsidP="00715735">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 xml:space="preserve">za zwłokę w wykonywaniu obowiązków, o których mowa w §14 ust. 4 </w:t>
      </w:r>
      <w:r w:rsidR="0000657F" w:rsidRPr="000438F0">
        <w:rPr>
          <w:rFonts w:ascii="Arial" w:eastAsia="Times New Roman" w:hAnsi="Arial" w:cs="Arial"/>
          <w:kern w:val="0"/>
          <w:sz w:val="20"/>
          <w:szCs w:val="20"/>
          <w:lang w:eastAsia="ar-SA"/>
          <w14:ligatures w14:val="none"/>
        </w:rPr>
        <w:t xml:space="preserve">Umowy </w:t>
      </w:r>
      <w:r w:rsidRPr="000438F0">
        <w:rPr>
          <w:rFonts w:ascii="Arial" w:eastAsia="Times New Roman" w:hAnsi="Arial" w:cs="Arial"/>
          <w:kern w:val="0"/>
          <w:sz w:val="20"/>
          <w:szCs w:val="20"/>
          <w:lang w:eastAsia="ar-SA"/>
          <w14:ligatures w14:val="none"/>
        </w:rPr>
        <w:t xml:space="preserve">w wysokości 2.000,00 zł, </w:t>
      </w:r>
      <w:r w:rsidR="00EC09E4" w:rsidRPr="000438F0" w:rsidDel="00B37160">
        <w:rPr>
          <w:rFonts w:ascii="Arial" w:eastAsia="Times New Roman" w:hAnsi="Arial" w:cs="Arial"/>
          <w:kern w:val="0"/>
          <w:sz w:val="20"/>
          <w:szCs w:val="20"/>
          <w:lang w:eastAsia="ar-SA"/>
          <w14:ligatures w14:val="none"/>
        </w:rPr>
        <w:t>za każdy dzień zwłoki</w:t>
      </w:r>
      <w:r w:rsidRPr="000438F0">
        <w:rPr>
          <w:rFonts w:ascii="Arial" w:eastAsia="Times New Roman" w:hAnsi="Arial" w:cs="Arial"/>
          <w:kern w:val="0"/>
          <w:sz w:val="20"/>
          <w:szCs w:val="20"/>
          <w:lang w:eastAsia="ar-SA"/>
          <w14:ligatures w14:val="none"/>
        </w:rPr>
        <w:t>,</w:t>
      </w:r>
    </w:p>
    <w:p w14:paraId="61D10931" w14:textId="1755E00A" w:rsidR="00E36332" w:rsidRPr="000438F0" w:rsidRDefault="008406D6" w:rsidP="00E36332">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za zwłokę w wykonywaniu obowiązków, o których mowa w §2 ust. 1</w:t>
      </w:r>
      <w:r w:rsidR="007F0407" w:rsidRPr="000438F0">
        <w:rPr>
          <w:rFonts w:ascii="Arial" w:eastAsia="Times New Roman" w:hAnsi="Arial" w:cs="Arial"/>
          <w:kern w:val="0"/>
          <w:sz w:val="20"/>
          <w:szCs w:val="20"/>
          <w:lang w:eastAsia="ar-SA"/>
          <w14:ligatures w14:val="none"/>
        </w:rPr>
        <w:t>9</w:t>
      </w:r>
      <w:r w:rsidR="0000657F" w:rsidRPr="000438F0">
        <w:rPr>
          <w:rFonts w:ascii="Arial" w:eastAsia="Times New Roman" w:hAnsi="Arial" w:cs="Arial"/>
          <w:kern w:val="0"/>
          <w:sz w:val="20"/>
          <w:szCs w:val="20"/>
          <w:lang w:eastAsia="ar-SA"/>
          <w14:ligatures w14:val="none"/>
        </w:rPr>
        <w:t xml:space="preserve"> Umowy</w:t>
      </w:r>
      <w:r w:rsidRPr="000438F0">
        <w:rPr>
          <w:rFonts w:ascii="Arial" w:eastAsia="Times New Roman" w:hAnsi="Arial" w:cs="Arial"/>
          <w:kern w:val="0"/>
          <w:sz w:val="20"/>
          <w:szCs w:val="20"/>
          <w:lang w:eastAsia="ar-SA"/>
          <w14:ligatures w14:val="none"/>
        </w:rPr>
        <w:t xml:space="preserve"> w wysokości 500,00 zł, za </w:t>
      </w:r>
      <w:r w:rsidR="00EC09E4" w:rsidRPr="000438F0" w:rsidDel="00B37160">
        <w:rPr>
          <w:rFonts w:ascii="Arial" w:eastAsia="Times New Roman" w:hAnsi="Arial" w:cs="Arial"/>
          <w:kern w:val="0"/>
          <w:sz w:val="20"/>
          <w:szCs w:val="20"/>
          <w:lang w:eastAsia="ar-SA"/>
          <w14:ligatures w14:val="none"/>
        </w:rPr>
        <w:t xml:space="preserve"> każdy dzień zwłoki</w:t>
      </w:r>
      <w:r w:rsidRPr="000438F0">
        <w:rPr>
          <w:rFonts w:ascii="Arial" w:eastAsia="Times New Roman" w:hAnsi="Arial" w:cs="Arial"/>
          <w:kern w:val="0"/>
          <w:sz w:val="20"/>
          <w:szCs w:val="20"/>
          <w:lang w:eastAsia="ar-SA"/>
          <w14:ligatures w14:val="none"/>
        </w:rPr>
        <w:t>.</w:t>
      </w:r>
    </w:p>
    <w:p w14:paraId="27D05D9D" w14:textId="28E2F148" w:rsidR="00E36332" w:rsidRPr="000438F0" w:rsidRDefault="00E36332" w:rsidP="00E36332">
      <w:pPr>
        <w:numPr>
          <w:ilvl w:val="1"/>
          <w:numId w:val="3"/>
        </w:numPr>
        <w:tabs>
          <w:tab w:val="left" w:pos="567"/>
        </w:tabs>
        <w:suppressAutoHyphens/>
        <w:spacing w:after="0" w:line="276" w:lineRule="auto"/>
        <w:ind w:left="567" w:hanging="283"/>
        <w:jc w:val="both"/>
        <w:rPr>
          <w:rFonts w:ascii="Arial" w:eastAsia="Times New Roman" w:hAnsi="Arial" w:cs="Arial"/>
          <w:kern w:val="0"/>
          <w:sz w:val="20"/>
          <w:szCs w:val="20"/>
          <w:lang w:eastAsia="ar-SA"/>
          <w14:ligatures w14:val="none"/>
        </w:rPr>
      </w:pPr>
      <w:r w:rsidRPr="000438F0">
        <w:rPr>
          <w:rFonts w:ascii="Arial" w:eastAsia="Times New Roman" w:hAnsi="Arial" w:cs="Arial"/>
          <w:iCs/>
          <w:kern w:val="3"/>
          <w:sz w:val="20"/>
          <w:szCs w:val="20"/>
          <w:lang w:eastAsia="pl-PL"/>
          <w14:ligatures w14:val="none"/>
        </w:rPr>
        <w:t>za powierzenie podwykonawcy lub podwykonawco</w:t>
      </w:r>
      <w:r w:rsidR="008804E4" w:rsidRPr="000438F0">
        <w:rPr>
          <w:rFonts w:ascii="Arial" w:eastAsia="Times New Roman" w:hAnsi="Arial" w:cs="Arial"/>
          <w:iCs/>
          <w:kern w:val="3"/>
          <w:sz w:val="20"/>
          <w:szCs w:val="20"/>
          <w:lang w:eastAsia="pl-PL"/>
          <w14:ligatures w14:val="none"/>
        </w:rPr>
        <w:t>m</w:t>
      </w:r>
      <w:r w:rsidRPr="000438F0">
        <w:rPr>
          <w:rFonts w:ascii="Arial" w:eastAsia="Times New Roman" w:hAnsi="Arial" w:cs="Arial"/>
          <w:iCs/>
          <w:kern w:val="3"/>
          <w:sz w:val="20"/>
          <w:szCs w:val="20"/>
          <w:lang w:eastAsia="pl-PL"/>
          <w14:ligatures w14:val="none"/>
        </w:rPr>
        <w:t xml:space="preserve"> wykonania całości usługi projektowej objętej niniejszą Umową, w wysokości stanowiącej równowartość 5% wynagrodzenia umownego brutto określonego w §3 ust. 2 Umowy,</w:t>
      </w:r>
    </w:p>
    <w:p w14:paraId="77EEFF0F"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Wykonawca wyraża zgodę na potrącenie ze swojego wynagrodzenia naliczonych kar umownych.</w:t>
      </w:r>
    </w:p>
    <w:p w14:paraId="26BBD04C"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Zamawiający zastrzega sobie prawo do odszkodowania uzupełniającego, przekraczającego wysokość kar umownych, do wysokości rzeczywiście poniesionej szkody.</w:t>
      </w:r>
    </w:p>
    <w:p w14:paraId="0E32B22E"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 przypadku opóźnienia dokonania zapłaty Wykonawca będzie miał prawo do naliczania odsetek</w:t>
      </w:r>
      <w:r w:rsidRPr="000438F0">
        <w:rPr>
          <w:rFonts w:ascii="Arial" w:eastAsia="Times New Roman" w:hAnsi="Arial" w:cs="Arial"/>
          <w:kern w:val="0"/>
          <w:sz w:val="20"/>
          <w:szCs w:val="20"/>
          <w:lang w:eastAsia="ar-SA"/>
          <w14:ligatures w14:val="none"/>
        </w:rPr>
        <w:br/>
        <w:t>w wysokości ustawowej.</w:t>
      </w:r>
    </w:p>
    <w:p w14:paraId="49EA3586"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Łączna wysokość naliczonych kar umownych nie może przekroczyć stanowiącej równowartość 50 % wartości wynagrodzenia umownego.</w:t>
      </w:r>
    </w:p>
    <w:p w14:paraId="391432F7" w14:textId="77777777" w:rsidR="008406D6" w:rsidRPr="000438F0" w:rsidRDefault="008406D6" w:rsidP="005F3591">
      <w:pPr>
        <w:numPr>
          <w:ilvl w:val="0"/>
          <w:numId w:val="5"/>
        </w:numPr>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Roszczenie o zapłaty kary umownej staje się wymagalne z dniem wystąpienia okoliczności uzasadniającej naliczenie kary umownej.</w:t>
      </w:r>
    </w:p>
    <w:p w14:paraId="56F40D0A" w14:textId="5A2329CE" w:rsidR="008406D6" w:rsidRPr="000438F0" w:rsidRDefault="008406D6" w:rsidP="005F3591">
      <w:pPr>
        <w:numPr>
          <w:ilvl w:val="0"/>
          <w:numId w:val="5"/>
        </w:numPr>
        <w:tabs>
          <w:tab w:val="clear" w:pos="720"/>
        </w:tabs>
        <w:suppressAutoHyphens/>
        <w:spacing w:after="0" w:line="276" w:lineRule="auto"/>
        <w:ind w:left="284" w:hanging="284"/>
        <w:jc w:val="both"/>
        <w:rPr>
          <w:rFonts w:ascii="Arial" w:hAnsi="Arial" w:cs="Arial"/>
          <w:sz w:val="20"/>
          <w:szCs w:val="20"/>
        </w:rPr>
      </w:pPr>
      <w:r w:rsidRPr="000438F0">
        <w:rPr>
          <w:rFonts w:ascii="Arial" w:hAnsi="Arial" w:cs="Arial"/>
          <w:sz w:val="20"/>
          <w:szCs w:val="20"/>
        </w:rPr>
        <w:t xml:space="preserve">Kary umowne naliczone do dnia odstąpienia od </w:t>
      </w:r>
      <w:r w:rsidR="00EE423E" w:rsidRPr="000438F0">
        <w:rPr>
          <w:rFonts w:ascii="Arial" w:hAnsi="Arial" w:cs="Arial"/>
          <w:sz w:val="20"/>
          <w:szCs w:val="20"/>
        </w:rPr>
        <w:t>U</w:t>
      </w:r>
      <w:r w:rsidRPr="000438F0">
        <w:rPr>
          <w:rFonts w:ascii="Arial" w:hAnsi="Arial" w:cs="Arial"/>
          <w:sz w:val="20"/>
          <w:szCs w:val="20"/>
        </w:rPr>
        <w:t>mowy, należne są także po odstąpieniu od umowy.</w:t>
      </w:r>
    </w:p>
    <w:p w14:paraId="6BA51445" w14:textId="77777777" w:rsidR="008406D6" w:rsidRPr="000438F0" w:rsidRDefault="008406D6" w:rsidP="005F3591">
      <w:pPr>
        <w:numPr>
          <w:ilvl w:val="0"/>
          <w:numId w:val="5"/>
        </w:numPr>
        <w:tabs>
          <w:tab w:val="clear" w:pos="720"/>
        </w:tabs>
        <w:suppressAutoHyphens/>
        <w:spacing w:after="0" w:line="276" w:lineRule="auto"/>
        <w:ind w:left="284" w:hanging="284"/>
        <w:jc w:val="both"/>
        <w:rPr>
          <w:rFonts w:ascii="Arial" w:hAnsi="Arial" w:cs="Arial"/>
          <w:sz w:val="20"/>
          <w:szCs w:val="20"/>
        </w:rPr>
      </w:pPr>
      <w:r w:rsidRPr="000438F0">
        <w:rPr>
          <w:rFonts w:ascii="Arial" w:hAnsi="Arial" w:cs="Arial"/>
          <w:sz w:val="20"/>
          <w:szCs w:val="20"/>
        </w:rPr>
        <w:t>Strony oświadczają, że kary umowne nie są rażąco wygórowane.</w:t>
      </w:r>
    </w:p>
    <w:p w14:paraId="7A87BA81" w14:textId="77777777" w:rsidR="008406D6" w:rsidRPr="000438F0" w:rsidRDefault="008406D6" w:rsidP="005F3591">
      <w:pPr>
        <w:tabs>
          <w:tab w:val="left" w:pos="0"/>
        </w:tabs>
        <w:suppressAutoHyphens/>
        <w:spacing w:after="0" w:line="276" w:lineRule="auto"/>
        <w:jc w:val="center"/>
        <w:rPr>
          <w:rFonts w:ascii="Arial" w:hAnsi="Arial" w:cs="Arial"/>
          <w:b/>
          <w:kern w:val="0"/>
          <w:sz w:val="20"/>
          <w:szCs w:val="20"/>
          <w14:ligatures w14:val="none"/>
        </w:rPr>
      </w:pPr>
    </w:p>
    <w:p w14:paraId="0B9260B6" w14:textId="60C2C4E5" w:rsidR="00D253FE" w:rsidRPr="000438F0" w:rsidRDefault="00203CA8"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§10</w:t>
      </w:r>
      <w:r w:rsidR="001335D9" w:rsidRPr="000438F0">
        <w:rPr>
          <w:rFonts w:ascii="Arial" w:hAnsi="Arial" w:cs="Arial"/>
          <w:b/>
          <w:bCs/>
          <w:kern w:val="0"/>
          <w:sz w:val="20"/>
          <w:szCs w:val="20"/>
          <w14:ligatures w14:val="none"/>
        </w:rPr>
        <w:t>.</w:t>
      </w:r>
    </w:p>
    <w:p w14:paraId="43E3084D" w14:textId="02A1CFF2" w:rsidR="00887FD6" w:rsidRPr="000438F0" w:rsidRDefault="004F1F25" w:rsidP="005F3591">
      <w:pPr>
        <w:tabs>
          <w:tab w:val="left" w:pos="0"/>
          <w:tab w:val="left" w:pos="2552"/>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Odstąpienie od umowy</w:t>
      </w:r>
    </w:p>
    <w:p w14:paraId="31E82132" w14:textId="2A501198" w:rsidR="00CB16EB" w:rsidRPr="000438F0" w:rsidRDefault="00CB16EB" w:rsidP="003D6C2E">
      <w:pPr>
        <w:numPr>
          <w:ilvl w:val="0"/>
          <w:numId w:val="6"/>
        </w:numPr>
        <w:tabs>
          <w:tab w:val="clear" w:pos="720"/>
          <w:tab w:val="num" w:pos="284"/>
          <w:tab w:val="left" w:pos="2552"/>
        </w:tabs>
        <w:suppressAutoHyphens/>
        <w:spacing w:after="0" w:line="276" w:lineRule="auto"/>
        <w:ind w:left="284" w:hanging="284"/>
        <w:jc w:val="both"/>
        <w:rPr>
          <w:rFonts w:ascii="Arial" w:hAnsi="Arial" w:cs="Arial"/>
          <w:strike/>
          <w:sz w:val="20"/>
          <w:szCs w:val="20"/>
        </w:rPr>
      </w:pPr>
      <w:r w:rsidRPr="000438F0">
        <w:rPr>
          <w:rFonts w:ascii="Arial" w:hAnsi="Arial" w:cs="Arial"/>
          <w:sz w:val="20"/>
          <w:szCs w:val="20"/>
        </w:rPr>
        <w:t>Stronom przysługuje prawo do odstąpienia od Umowy i rozwiązania Umowy w sytuacjach określonych w Kodeksie cywilnym.</w:t>
      </w:r>
    </w:p>
    <w:p w14:paraId="348931A3" w14:textId="1F555D7A" w:rsidR="007F0407" w:rsidRPr="000438F0" w:rsidRDefault="007F0407" w:rsidP="005F3591">
      <w:pPr>
        <w:numPr>
          <w:ilvl w:val="0"/>
          <w:numId w:val="6"/>
        </w:numPr>
        <w:tabs>
          <w:tab w:val="clear" w:pos="720"/>
          <w:tab w:val="num" w:pos="284"/>
          <w:tab w:val="left" w:pos="2552"/>
        </w:tabs>
        <w:suppressAutoHyphens/>
        <w:spacing w:after="0" w:line="276" w:lineRule="auto"/>
        <w:ind w:left="284" w:hanging="284"/>
        <w:jc w:val="both"/>
        <w:rPr>
          <w:rFonts w:ascii="Arial" w:hAnsi="Arial" w:cs="Arial"/>
          <w:strike/>
          <w:sz w:val="20"/>
          <w:szCs w:val="20"/>
        </w:rPr>
      </w:pPr>
      <w:r w:rsidRPr="000438F0">
        <w:rPr>
          <w:rFonts w:ascii="Arial" w:hAnsi="Arial" w:cs="Arial"/>
          <w:kern w:val="3"/>
          <w:sz w:val="20"/>
          <w:szCs w:val="20"/>
        </w:rPr>
        <w:t xml:space="preserve">Zamawiającemu przysługuje prawo do odstąpienia od Umowy w całości lub w części – poza przypadkami określonymi w Kodeksie cywilnym oraz </w:t>
      </w:r>
      <w:r w:rsidRPr="000438F0">
        <w:rPr>
          <w:rFonts w:ascii="Arial" w:hAnsi="Arial" w:cs="Arial"/>
          <w:sz w:val="20"/>
          <w:szCs w:val="20"/>
        </w:rPr>
        <w:t>Ustawie PZP</w:t>
      </w:r>
      <w:r w:rsidRPr="000438F0">
        <w:rPr>
          <w:rFonts w:ascii="Arial" w:hAnsi="Arial" w:cs="Arial"/>
          <w:kern w:val="3"/>
          <w:sz w:val="20"/>
          <w:szCs w:val="20"/>
        </w:rPr>
        <w:t>, także w sytuacji kiedy:</w:t>
      </w:r>
    </w:p>
    <w:p w14:paraId="0E4213FB" w14:textId="77777777" w:rsidR="007F0407" w:rsidRPr="000438F0" w:rsidRDefault="007F0407" w:rsidP="005F3591">
      <w:pPr>
        <w:widowControl w:val="0"/>
        <w:numPr>
          <w:ilvl w:val="1"/>
          <w:numId w:val="32"/>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0438F0">
        <w:rPr>
          <w:rFonts w:ascii="Arial" w:hAnsi="Arial" w:cs="Arial"/>
          <w:kern w:val="3"/>
          <w:sz w:val="20"/>
          <w:szCs w:val="20"/>
        </w:rPr>
        <w:t xml:space="preserve">zostanie zgłoszona likwidacja Wykonawcy lub wszczęte zostanie postępowanie </w:t>
      </w:r>
      <w:r w:rsidRPr="000438F0">
        <w:rPr>
          <w:rFonts w:ascii="Arial" w:hAnsi="Arial" w:cs="Arial"/>
          <w:sz w:val="20"/>
          <w:szCs w:val="20"/>
        </w:rPr>
        <w:t>upadłościowe albo restrukturyzacyjne</w:t>
      </w:r>
      <w:r w:rsidRPr="000438F0">
        <w:rPr>
          <w:rFonts w:ascii="Arial" w:hAnsi="Arial" w:cs="Arial"/>
          <w:kern w:val="3"/>
          <w:sz w:val="20"/>
          <w:szCs w:val="20"/>
        </w:rPr>
        <w:t xml:space="preserve"> Wykonawcy,</w:t>
      </w:r>
    </w:p>
    <w:p w14:paraId="18054EE4" w14:textId="77777777" w:rsidR="007F0407" w:rsidRPr="000438F0" w:rsidRDefault="007F0407" w:rsidP="005F3591">
      <w:pPr>
        <w:widowControl w:val="0"/>
        <w:numPr>
          <w:ilvl w:val="1"/>
          <w:numId w:val="32"/>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0438F0">
        <w:rPr>
          <w:rFonts w:ascii="Arial" w:hAnsi="Arial" w:cs="Arial"/>
          <w:kern w:val="3"/>
          <w:sz w:val="20"/>
          <w:szCs w:val="20"/>
        </w:rPr>
        <w:t>zostanie wydany nakaz zajęcia majątku Wykonawcy,</w:t>
      </w:r>
    </w:p>
    <w:p w14:paraId="1EB037FA" w14:textId="77777777" w:rsidR="007F0407" w:rsidRPr="000438F0" w:rsidRDefault="007F0407" w:rsidP="005F3591">
      <w:pPr>
        <w:widowControl w:val="0"/>
        <w:numPr>
          <w:ilvl w:val="1"/>
          <w:numId w:val="32"/>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0438F0">
        <w:rPr>
          <w:rFonts w:ascii="Arial" w:hAnsi="Arial" w:cs="Arial"/>
          <w:kern w:val="3"/>
          <w:sz w:val="20"/>
          <w:szCs w:val="20"/>
        </w:rPr>
        <w:t>Wykonawca pozostaje w zwłoce w wykonaniu Przedmiotu Umowy, o okres dłuższy niż 30 (trzydzieści) dni – bez wyznaczania przez Zamawiającego dodatkowego terminu,</w:t>
      </w:r>
    </w:p>
    <w:p w14:paraId="69603FAB" w14:textId="77777777" w:rsidR="007F0407" w:rsidRPr="000438F0" w:rsidRDefault="007F0407" w:rsidP="005F3591">
      <w:pPr>
        <w:widowControl w:val="0"/>
        <w:numPr>
          <w:ilvl w:val="1"/>
          <w:numId w:val="32"/>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0438F0">
        <w:rPr>
          <w:rFonts w:ascii="Arial" w:hAnsi="Arial" w:cs="Arial"/>
          <w:kern w:val="3"/>
          <w:sz w:val="20"/>
          <w:szCs w:val="20"/>
        </w:rPr>
        <w:t>Wykonawca rażąco naruszy inne obowiązki wynikające z Umowy lub przepisów prawa mające wpływ na prawidłowość wykonania niniejszej Umowy,</w:t>
      </w:r>
    </w:p>
    <w:p w14:paraId="2C7778C3" w14:textId="3D14D8BE" w:rsidR="007F0407" w:rsidRPr="000438F0" w:rsidRDefault="007F0407" w:rsidP="005F3591">
      <w:pPr>
        <w:widowControl w:val="0"/>
        <w:numPr>
          <w:ilvl w:val="1"/>
          <w:numId w:val="32"/>
        </w:numPr>
        <w:tabs>
          <w:tab w:val="left" w:pos="567"/>
          <w:tab w:val="left" w:pos="2552"/>
        </w:tabs>
        <w:suppressAutoHyphens/>
        <w:autoSpaceDN w:val="0"/>
        <w:spacing w:after="0" w:line="276" w:lineRule="auto"/>
        <w:ind w:left="567" w:hanging="283"/>
        <w:jc w:val="both"/>
        <w:textAlignment w:val="baseline"/>
        <w:rPr>
          <w:rFonts w:ascii="Arial" w:eastAsia="Arial Unicode MS" w:hAnsi="Arial" w:cs="Arial"/>
          <w:kern w:val="3"/>
          <w:sz w:val="20"/>
          <w:szCs w:val="20"/>
        </w:rPr>
      </w:pPr>
      <w:r w:rsidRPr="000438F0">
        <w:rPr>
          <w:rFonts w:ascii="Arial" w:eastAsia="Calibri" w:hAnsi="Arial" w:cs="Arial"/>
          <w:kern w:val="0"/>
          <w:sz w:val="20"/>
          <w:szCs w:val="20"/>
          <w14:ligatures w14:val="none"/>
        </w:rPr>
        <w:lastRenderedPageBreak/>
        <w:t xml:space="preserve">gdy zwłoka w prawidłowym </w:t>
      </w:r>
      <w:r w:rsidRPr="000438F0">
        <w:rPr>
          <w:rFonts w:ascii="Arial" w:hAnsi="Arial" w:cs="Arial"/>
          <w:kern w:val="3"/>
          <w:sz w:val="20"/>
          <w:szCs w:val="20"/>
        </w:rPr>
        <w:t xml:space="preserve">wykonaniu </w:t>
      </w:r>
      <w:r w:rsidRPr="000438F0">
        <w:rPr>
          <w:rFonts w:ascii="Arial" w:hAnsi="Arial" w:cs="Arial"/>
          <w:sz w:val="20"/>
          <w:szCs w:val="20"/>
        </w:rPr>
        <w:t xml:space="preserve">któregokolwiek etapu  </w:t>
      </w:r>
      <w:r w:rsidR="00AE7D7E" w:rsidRPr="000438F0">
        <w:rPr>
          <w:rFonts w:ascii="Arial" w:hAnsi="Arial" w:cs="Arial"/>
          <w:sz w:val="20"/>
          <w:szCs w:val="20"/>
        </w:rPr>
        <w:t xml:space="preserve">Umowy </w:t>
      </w:r>
      <w:r w:rsidRPr="000438F0">
        <w:rPr>
          <w:rFonts w:ascii="Arial" w:hAnsi="Arial" w:cs="Arial"/>
          <w:sz w:val="20"/>
          <w:szCs w:val="20"/>
        </w:rPr>
        <w:t xml:space="preserve">przekracza 30 dni w stosunku do terminu wskazanego w §4 ust. 1 Umowy. </w:t>
      </w:r>
    </w:p>
    <w:p w14:paraId="7E608B0E" w14:textId="77777777" w:rsidR="007F0407" w:rsidRPr="000438F0" w:rsidRDefault="007F0407" w:rsidP="005F3591">
      <w:pPr>
        <w:pStyle w:val="Akapitzlist"/>
        <w:numPr>
          <w:ilvl w:val="0"/>
          <w:numId w:val="6"/>
        </w:numPr>
        <w:tabs>
          <w:tab w:val="clear" w:pos="720"/>
          <w:tab w:val="num" w:pos="426"/>
          <w:tab w:val="left" w:pos="2552"/>
        </w:tabs>
        <w:suppressAutoHyphens/>
        <w:spacing w:after="0" w:line="276" w:lineRule="auto"/>
        <w:ind w:left="426" w:hanging="426"/>
        <w:jc w:val="both"/>
        <w:rPr>
          <w:rFonts w:ascii="Arial" w:eastAsia="Times New Roman" w:hAnsi="Arial" w:cs="Arial"/>
          <w:kern w:val="0"/>
          <w:sz w:val="20"/>
          <w:szCs w:val="20"/>
          <w:lang w:eastAsia="ar-SA"/>
          <w14:ligatures w14:val="none"/>
        </w:rPr>
      </w:pPr>
      <w:r w:rsidRPr="000438F0">
        <w:rPr>
          <w:rFonts w:ascii="Arial" w:eastAsia="Times New Roman" w:hAnsi="Arial" w:cs="Arial"/>
          <w:iCs/>
          <w:kern w:val="0"/>
          <w:sz w:val="20"/>
          <w:szCs w:val="20"/>
          <w:lang w:eastAsia="ar-SA"/>
          <w14:ligatures w14:val="none"/>
        </w:rPr>
        <w:t>Niezależnie</w:t>
      </w:r>
      <w:r w:rsidRPr="000438F0">
        <w:rPr>
          <w:rFonts w:ascii="Arial" w:eastAsia="Times New Roman" w:hAnsi="Arial" w:cs="Arial"/>
          <w:kern w:val="0"/>
          <w:sz w:val="20"/>
          <w:szCs w:val="20"/>
          <w:lang w:eastAsia="ar-SA"/>
          <w14:ligatures w14:val="none"/>
        </w:rPr>
        <w:t xml:space="preserve"> od podstaw odstąpienia od Umowy przewidzianych w przepisach prawa, Zamawiający może odstąpić od Umowy w razie</w:t>
      </w:r>
      <w:r w:rsidRPr="000438F0">
        <w:rPr>
          <w:rFonts w:ascii="Arial" w:eastAsia="Calibri" w:hAnsi="Arial" w:cs="Arial"/>
          <w:kern w:val="0"/>
          <w:sz w:val="20"/>
          <w:szCs w:val="20"/>
          <w14:ligatures w14:val="none"/>
        </w:rPr>
        <w:t xml:space="preserve"> wystąpienia istotnej zmiany okoliczności powodującej, że wykonanie Umowy nie leży w interesie publicznym, czego nie można było przewidzieć w chwili zawarcia Umowy;</w:t>
      </w:r>
    </w:p>
    <w:p w14:paraId="58C39D75" w14:textId="77777777" w:rsidR="007F0407" w:rsidRPr="000438F0" w:rsidRDefault="007F0407" w:rsidP="005F3591">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0438F0">
        <w:rPr>
          <w:rFonts w:ascii="Arial" w:eastAsia="Times New Roman" w:hAnsi="Arial" w:cs="Arial"/>
          <w:iCs/>
          <w:kern w:val="0"/>
          <w:sz w:val="20"/>
          <w:szCs w:val="20"/>
          <w:lang w:eastAsia="ar-SA"/>
          <w14:ligatures w14:val="none"/>
        </w:rPr>
        <w:t>Zamawiający jest uprawniony do wykonania prawa odstąpienia od Umowy w terminie 60 (sześćdziesiąt) dni od daty dowiedzenia się o przyczynie uzasadniającej złożenia oświadczenia o odstąpieniu od Umowy.</w:t>
      </w:r>
    </w:p>
    <w:p w14:paraId="637C77A1" w14:textId="193B741A" w:rsidR="007F0407" w:rsidRPr="000438F0" w:rsidRDefault="007F0407" w:rsidP="005F3591">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0438F0">
        <w:rPr>
          <w:rFonts w:ascii="Arial" w:eastAsia="Times New Roman" w:hAnsi="Arial" w:cs="Arial"/>
          <w:iCs/>
          <w:kern w:val="0"/>
          <w:sz w:val="20"/>
          <w:szCs w:val="20"/>
          <w:lang w:eastAsia="ar-SA"/>
          <w14:ligatures w14:val="none"/>
        </w:rPr>
        <w:t xml:space="preserve">W przypadku zaistnienia okoliczności opisanych w </w:t>
      </w:r>
      <w:r w:rsidRPr="000438F0">
        <w:rPr>
          <w:rFonts w:ascii="Arial" w:eastAsia="Times New Roman" w:hAnsi="Arial" w:cs="Arial"/>
          <w:kern w:val="0"/>
          <w:sz w:val="20"/>
          <w:szCs w:val="20"/>
          <w:lang w:eastAsia="ar-SA"/>
          <w14:ligatures w14:val="none"/>
        </w:rPr>
        <w:t xml:space="preserve">§10 </w:t>
      </w:r>
      <w:r w:rsidRPr="000438F0">
        <w:rPr>
          <w:rFonts w:ascii="Arial" w:eastAsia="Times New Roman" w:hAnsi="Arial" w:cs="Arial"/>
          <w:iCs/>
          <w:kern w:val="0"/>
          <w:sz w:val="20"/>
          <w:szCs w:val="20"/>
          <w:lang w:eastAsia="ar-SA"/>
          <w14:ligatures w14:val="none"/>
        </w:rPr>
        <w:t>ust. 1 i ust. 2 Umowy obowiązują kary umowne przewidziane w §9 Umowy.</w:t>
      </w:r>
    </w:p>
    <w:p w14:paraId="39064B6F" w14:textId="77777777" w:rsidR="007F0407" w:rsidRPr="000438F0" w:rsidRDefault="007F0407" w:rsidP="005F3591">
      <w:pPr>
        <w:numPr>
          <w:ilvl w:val="0"/>
          <w:numId w:val="6"/>
        </w:numPr>
        <w:tabs>
          <w:tab w:val="num" w:pos="284"/>
          <w:tab w:val="left" w:pos="2552"/>
        </w:tabs>
        <w:suppressAutoHyphens/>
        <w:spacing w:after="0" w:line="276" w:lineRule="auto"/>
        <w:ind w:left="284" w:hanging="284"/>
        <w:jc w:val="both"/>
        <w:rPr>
          <w:rFonts w:ascii="Arial" w:eastAsia="Times New Roman" w:hAnsi="Arial" w:cs="Arial"/>
          <w:iCs/>
          <w:kern w:val="0"/>
          <w:sz w:val="20"/>
          <w:szCs w:val="20"/>
          <w:lang w:eastAsia="ar-SA"/>
          <w14:ligatures w14:val="none"/>
        </w:rPr>
      </w:pPr>
      <w:r w:rsidRPr="000438F0">
        <w:rPr>
          <w:rFonts w:ascii="Arial" w:eastAsia="Times New Roman" w:hAnsi="Arial" w:cs="Arial"/>
          <w:iCs/>
          <w:kern w:val="0"/>
          <w:sz w:val="20"/>
          <w:szCs w:val="20"/>
          <w:lang w:eastAsia="ar-SA"/>
          <w14:ligatures w14:val="none"/>
        </w:rPr>
        <w:t>Odstąpienie od Umowy następuje w formie pisemnej pod rygorem nieważności.</w:t>
      </w:r>
    </w:p>
    <w:p w14:paraId="3204B99B" w14:textId="09610BB2" w:rsidR="00553549" w:rsidRPr="000438F0" w:rsidRDefault="007F0407" w:rsidP="005F3591">
      <w:pPr>
        <w:numPr>
          <w:ilvl w:val="0"/>
          <w:numId w:val="6"/>
        </w:numPr>
        <w:tabs>
          <w:tab w:val="num" w:pos="284"/>
          <w:tab w:val="left" w:pos="2552"/>
        </w:tabs>
        <w:suppressAutoHyphens/>
        <w:spacing w:after="0" w:line="276" w:lineRule="auto"/>
        <w:ind w:left="284" w:hanging="284"/>
        <w:jc w:val="both"/>
        <w:rPr>
          <w:rFonts w:ascii="Arial" w:eastAsia="Arial Unicode MS" w:hAnsi="Arial" w:cs="Arial"/>
          <w:kern w:val="3"/>
          <w:sz w:val="20"/>
          <w:szCs w:val="20"/>
          <w14:ligatures w14:val="none"/>
        </w:rPr>
      </w:pPr>
      <w:r w:rsidRPr="000438F0">
        <w:rPr>
          <w:rFonts w:ascii="Arial" w:eastAsia="Times New Roman" w:hAnsi="Arial" w:cs="Arial"/>
          <w:iCs/>
          <w:kern w:val="0"/>
          <w:sz w:val="20"/>
          <w:szCs w:val="20"/>
          <w:lang w:eastAsia="ar-SA"/>
          <w14:ligatures w14:val="none"/>
        </w:rPr>
        <w:t>W razie</w:t>
      </w:r>
      <w:r w:rsidRPr="000438F0">
        <w:rPr>
          <w:rFonts w:ascii="Arial" w:eastAsia="Calibri" w:hAnsi="Arial" w:cs="Arial"/>
          <w:kern w:val="3"/>
          <w:sz w:val="20"/>
          <w:szCs w:val="20"/>
          <w:lang w:eastAsia="pl-PL"/>
          <w14:ligatures w14:val="none"/>
        </w:rPr>
        <w:t xml:space="preserve"> odstąpienia od Umowy, z przyczyn, za które Wykonawca nie odpowiada, Zamawiający obowiązany jest do dokonania odbioru prac przerwanych i do zapłaty wynagrodzenia za wykonane prace, wg stanu na dzień odstąpienia.</w:t>
      </w:r>
    </w:p>
    <w:p w14:paraId="5BB4D6EF" w14:textId="77777777" w:rsidR="002D6CDA" w:rsidRPr="000438F0" w:rsidRDefault="002D6CDA" w:rsidP="00566875">
      <w:pPr>
        <w:tabs>
          <w:tab w:val="left" w:pos="2552"/>
        </w:tabs>
        <w:suppressAutoHyphens/>
        <w:spacing w:after="0" w:line="276" w:lineRule="auto"/>
        <w:ind w:left="284"/>
        <w:jc w:val="both"/>
        <w:rPr>
          <w:rFonts w:ascii="Arial" w:eastAsia="Arial Unicode MS" w:hAnsi="Arial" w:cs="Arial"/>
          <w:kern w:val="3"/>
          <w:sz w:val="20"/>
          <w:szCs w:val="20"/>
          <w14:ligatures w14:val="none"/>
        </w:rPr>
      </w:pPr>
    </w:p>
    <w:p w14:paraId="2CAB0818" w14:textId="00DD4F3E" w:rsidR="00D253FE" w:rsidRPr="000438F0" w:rsidRDefault="00203CA8" w:rsidP="005F3591">
      <w:pPr>
        <w:tabs>
          <w:tab w:val="left" w:pos="2552"/>
        </w:tabs>
        <w:suppressAutoHyphens/>
        <w:spacing w:after="0" w:line="276" w:lineRule="auto"/>
        <w:ind w:left="284"/>
        <w:jc w:val="center"/>
        <w:rPr>
          <w:rFonts w:ascii="Arial" w:hAnsi="Arial" w:cs="Arial"/>
          <w:b/>
          <w:kern w:val="3"/>
          <w:sz w:val="20"/>
          <w:szCs w:val="20"/>
          <w14:ligatures w14:val="none"/>
        </w:rPr>
      </w:pPr>
      <w:r w:rsidRPr="000438F0">
        <w:rPr>
          <w:rFonts w:ascii="Arial" w:hAnsi="Arial" w:cs="Arial"/>
          <w:b/>
          <w:kern w:val="0"/>
          <w:sz w:val="20"/>
          <w:szCs w:val="20"/>
          <w14:ligatures w14:val="none"/>
        </w:rPr>
        <w:t>§11</w:t>
      </w:r>
      <w:r w:rsidR="00F05A3E" w:rsidRPr="000438F0">
        <w:rPr>
          <w:rFonts w:ascii="Arial" w:hAnsi="Arial" w:cs="Arial"/>
          <w:b/>
          <w:bCs/>
          <w:kern w:val="0"/>
          <w:sz w:val="20"/>
          <w:szCs w:val="20"/>
          <w14:ligatures w14:val="none"/>
        </w:rPr>
        <w:t>.</w:t>
      </w:r>
    </w:p>
    <w:p w14:paraId="334D7343" w14:textId="14B31843" w:rsidR="004F1F25" w:rsidRPr="000438F0" w:rsidRDefault="004F1F25" w:rsidP="005F3591">
      <w:pPr>
        <w:tabs>
          <w:tab w:val="left" w:pos="0"/>
          <w:tab w:val="left" w:pos="2552"/>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Prawa autorskie i prawa zależne</w:t>
      </w:r>
    </w:p>
    <w:p w14:paraId="3BA8EB5C" w14:textId="18E1CA43"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Wykonawca, oświadcza, iż posiada autorskie prawa majątkowe oraz prawa zależne do utworów wymienionych w</w:t>
      </w:r>
      <w:r w:rsidR="00553549" w:rsidRPr="000438F0">
        <w:rPr>
          <w:rFonts w:ascii="Arial" w:hAnsi="Arial" w:cs="Arial"/>
          <w:kern w:val="0"/>
          <w:sz w:val="20"/>
          <w:szCs w:val="20"/>
          <w14:ligatures w14:val="none"/>
        </w:rPr>
        <w:t xml:space="preserve"> </w:t>
      </w:r>
      <w:r w:rsidR="008B0657" w:rsidRPr="000438F0">
        <w:rPr>
          <w:rFonts w:ascii="Arial" w:hAnsi="Arial" w:cs="Arial"/>
          <w:kern w:val="0"/>
          <w:sz w:val="20"/>
          <w:szCs w:val="20"/>
          <w14:ligatures w14:val="none"/>
        </w:rPr>
        <w:t>§</w:t>
      </w:r>
      <w:r w:rsidR="00065C2D" w:rsidRPr="000438F0">
        <w:rPr>
          <w:rFonts w:ascii="Arial" w:eastAsia="Times New Roman" w:hAnsi="Arial" w:cs="Arial"/>
          <w:kern w:val="0"/>
          <w:sz w:val="20"/>
          <w:szCs w:val="20"/>
          <w:lang w:eastAsia="ar-SA"/>
          <w14:ligatures w14:val="none"/>
        </w:rPr>
        <w:t>11</w:t>
      </w:r>
      <w:r w:rsidR="00B66126" w:rsidRPr="000438F0">
        <w:rPr>
          <w:rFonts w:ascii="Arial" w:eastAsia="Calibri" w:hAnsi="Arial" w:cs="Arial"/>
          <w:kern w:val="0"/>
          <w:sz w:val="20"/>
          <w:szCs w:val="20"/>
          <w14:ligatures w14:val="none"/>
        </w:rPr>
        <w:t xml:space="preserve"> ust. 4</w:t>
      </w:r>
      <w:r w:rsidR="00DE3A26" w:rsidRPr="000438F0">
        <w:rPr>
          <w:rFonts w:ascii="Arial" w:eastAsia="Calibri" w:hAnsi="Arial" w:cs="Arial"/>
          <w:kern w:val="0"/>
          <w:sz w:val="20"/>
          <w:szCs w:val="20"/>
          <w14:ligatures w14:val="none"/>
        </w:rPr>
        <w:t xml:space="preserve"> niniejszego paragrafu</w:t>
      </w:r>
      <w:r w:rsidR="00B7753A" w:rsidRPr="000438F0">
        <w:rPr>
          <w:rFonts w:ascii="Arial" w:eastAsia="Calibri" w:hAnsi="Arial" w:cs="Arial"/>
          <w:kern w:val="0"/>
          <w:sz w:val="20"/>
          <w:szCs w:val="20"/>
          <w14:ligatures w14:val="none"/>
        </w:rPr>
        <w:t xml:space="preserve">, w rozumieniu ustawy z dnia 4 lutego 1994 r. </w:t>
      </w:r>
      <w:r w:rsidR="00644D68" w:rsidRPr="000438F0">
        <w:rPr>
          <w:rFonts w:ascii="Arial" w:hAnsi="Arial" w:cs="Arial"/>
          <w:kern w:val="0"/>
          <w:sz w:val="20"/>
          <w:szCs w:val="20"/>
          <w14:ligatures w14:val="none"/>
        </w:rPr>
        <w:t>o prawie autorskim i prawach pokrewnych (t.j. Dz.</w:t>
      </w:r>
      <w:r w:rsidR="00B7753A" w:rsidRPr="000438F0">
        <w:rPr>
          <w:rFonts w:ascii="Arial" w:eastAsia="Calibri" w:hAnsi="Arial" w:cs="Arial"/>
          <w:kern w:val="0"/>
          <w:sz w:val="20"/>
          <w:szCs w:val="20"/>
          <w14:ligatures w14:val="none"/>
        </w:rPr>
        <w:t>U. z 2025 r. poz.24 z późn. zm.)</w:t>
      </w:r>
      <w:r w:rsidR="00B66126" w:rsidRPr="000438F0">
        <w:rPr>
          <w:rFonts w:ascii="Arial" w:eastAsia="Calibri" w:hAnsi="Arial" w:cs="Arial"/>
          <w:kern w:val="0"/>
          <w:sz w:val="20"/>
          <w:szCs w:val="20"/>
          <w14:ligatures w14:val="none"/>
        </w:rPr>
        <w:t>.</w:t>
      </w:r>
    </w:p>
    <w:p w14:paraId="5A59F1DA" w14:textId="24AA60A0"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Wykonawca oświadcza, że uzyskał od autorów zapewnienia, iż nie będą oni wykonywać osobistych praw autorskich, w zakresie sprawowania nadzoru autorskiego oraz w zakresie dokonywania koniecznych lub uzasadnionych ze względu na optymalizacje lub charakter inwestycji zmian</w:t>
      </w:r>
      <w:r w:rsidR="00B66126" w:rsidRPr="000438F0">
        <w:rPr>
          <w:rFonts w:ascii="Arial" w:eastAsia="Calibri" w:hAnsi="Arial" w:cs="Arial"/>
          <w:kern w:val="0"/>
          <w:sz w:val="20"/>
          <w:szCs w:val="20"/>
          <w14:ligatures w14:val="none"/>
        </w:rPr>
        <w:br/>
      </w:r>
      <w:r w:rsidR="00553549" w:rsidRPr="000438F0">
        <w:rPr>
          <w:rFonts w:ascii="Arial" w:hAnsi="Arial" w:cs="Arial"/>
          <w:kern w:val="0"/>
          <w:sz w:val="20"/>
          <w:szCs w:val="20"/>
          <w14:ligatures w14:val="none"/>
        </w:rPr>
        <w:t>w utworach wymienionych w</w:t>
      </w:r>
      <w:r w:rsidR="00165F47" w:rsidRPr="000438F0">
        <w:rPr>
          <w:rFonts w:ascii="Arial" w:hAnsi="Arial" w:cs="Arial"/>
          <w:kern w:val="0"/>
          <w:sz w:val="20"/>
          <w:szCs w:val="20"/>
          <w14:ligatures w14:val="none"/>
        </w:rPr>
        <w:t xml:space="preserve"> §11</w:t>
      </w:r>
      <w:r w:rsidR="00553549" w:rsidRPr="000438F0">
        <w:rPr>
          <w:rFonts w:ascii="Arial" w:hAnsi="Arial" w:cs="Arial"/>
          <w:kern w:val="0"/>
          <w:sz w:val="20"/>
          <w:szCs w:val="20"/>
          <w14:ligatures w14:val="none"/>
        </w:rPr>
        <w:t xml:space="preserve"> ust.</w:t>
      </w:r>
      <w:r w:rsidR="00B66126" w:rsidRPr="000438F0">
        <w:rPr>
          <w:rFonts w:ascii="Arial" w:eastAsia="Calibri" w:hAnsi="Arial" w:cs="Arial"/>
          <w:kern w:val="0"/>
          <w:sz w:val="20"/>
          <w:szCs w:val="20"/>
          <w14:ligatures w14:val="none"/>
        </w:rPr>
        <w:t xml:space="preserve"> </w:t>
      </w:r>
      <w:r w:rsidR="00553549" w:rsidRPr="000438F0">
        <w:rPr>
          <w:rFonts w:ascii="Arial" w:hAnsi="Arial" w:cs="Arial"/>
          <w:kern w:val="0"/>
          <w:sz w:val="20"/>
          <w:szCs w:val="20"/>
          <w14:ligatures w14:val="none"/>
        </w:rPr>
        <w:t>4</w:t>
      </w:r>
      <w:r w:rsidR="008B0657" w:rsidRPr="000438F0">
        <w:rPr>
          <w:rFonts w:ascii="Arial" w:eastAsia="Calibri" w:hAnsi="Arial" w:cs="Arial"/>
          <w:sz w:val="20"/>
          <w:szCs w:val="20"/>
        </w:rPr>
        <w:t xml:space="preserve"> Umowy</w:t>
      </w:r>
      <w:r w:rsidR="00553549"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W przypadku naruszenia przez Wykonawcę oświadczenia, o którym mowa w zadaniu poprzednim, Wykonawca zobowiązany będzie do pokrycia szkód poniesionych przez Zamawiającego z tego tytułu.</w:t>
      </w:r>
    </w:p>
    <w:p w14:paraId="47A01255" w14:textId="405B4AB6"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Wykonawca oświadcza, że na podstawie odpowiednich umów, zawartych w formie pisemnej, dysponuje prawami do każdego utworu w zakresie określonym postanowieniami niniejszej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553549" w:rsidRPr="000438F0">
        <w:rPr>
          <w:rFonts w:ascii="Arial" w:hAnsi="Arial" w:cs="Arial"/>
          <w:kern w:val="0"/>
          <w:sz w:val="20"/>
          <w:szCs w:val="20"/>
          <w14:ligatures w14:val="none"/>
        </w:rPr>
        <w:t xml:space="preserve"> i potwierdza, że prawa te nie zostały</w:t>
      </w:r>
      <w:r w:rsidRPr="000438F0">
        <w:rPr>
          <w:rFonts w:ascii="Arial" w:hAnsi="Arial" w:cs="Arial"/>
          <w:kern w:val="0"/>
          <w:sz w:val="20"/>
          <w:szCs w:val="20"/>
          <w14:ligatures w14:val="none"/>
        </w:rPr>
        <w:t>, ani nie zostaną zbyte ani ograniczone w zakresie, który wyłączałby lub ograniczałby prawa</w:t>
      </w:r>
      <w:r w:rsidR="00553549"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 xml:space="preserve">Zamawiającego, jakie nabywa on na podstawie niniejszej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W przypadku naruszenia przez Wykonawcę oświadczenia, o którym mowa w zdaniu poprzednim, Wykonawca zobowiązany będzie do pokrycia szkód poniesionych przez Zamawiającego z tego tytułu.</w:t>
      </w:r>
    </w:p>
    <w:p w14:paraId="62EC346C" w14:textId="4495BEB5"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 ramach wynagrodzenia</w:t>
      </w:r>
      <w:r w:rsidR="00B66126" w:rsidRPr="000438F0">
        <w:rPr>
          <w:rFonts w:ascii="Arial" w:eastAsia="Calibri" w:hAnsi="Arial" w:cs="Arial"/>
          <w:kern w:val="0"/>
          <w:sz w:val="20"/>
          <w:szCs w:val="20"/>
          <w14:ligatures w14:val="none"/>
        </w:rPr>
        <w:t xml:space="preserve"> </w:t>
      </w:r>
      <w:r w:rsidR="0093037C" w:rsidRPr="000438F0">
        <w:rPr>
          <w:rFonts w:ascii="Arial" w:eastAsia="Calibri" w:hAnsi="Arial" w:cs="Arial"/>
          <w:kern w:val="0"/>
          <w:sz w:val="20"/>
          <w:szCs w:val="20"/>
          <w14:ligatures w14:val="none"/>
        </w:rPr>
        <w:t>określonego</w:t>
      </w:r>
      <w:r w:rsidR="00CF55DD" w:rsidRPr="000438F0">
        <w:rPr>
          <w:rFonts w:ascii="Arial" w:hAnsi="Arial" w:cs="Arial"/>
          <w:kern w:val="0"/>
          <w:sz w:val="20"/>
          <w:szCs w:val="20"/>
          <w14:ligatures w14:val="none"/>
        </w:rPr>
        <w:t xml:space="preserve"> w §3 ust.</w:t>
      </w:r>
      <w:r w:rsidR="0093037C" w:rsidRPr="000438F0">
        <w:rPr>
          <w:rFonts w:ascii="Arial" w:eastAsia="Calibri" w:hAnsi="Arial" w:cs="Arial"/>
          <w:kern w:val="0"/>
          <w:sz w:val="20"/>
          <w:szCs w:val="20"/>
          <w14:ligatures w14:val="none"/>
        </w:rPr>
        <w:t xml:space="preserve"> </w:t>
      </w:r>
      <w:r w:rsidR="00CF55DD" w:rsidRPr="000438F0">
        <w:rPr>
          <w:rFonts w:ascii="Arial" w:hAnsi="Arial" w:cs="Arial"/>
          <w:kern w:val="0"/>
          <w:sz w:val="20"/>
          <w:szCs w:val="20"/>
          <w14:ligatures w14:val="none"/>
        </w:rPr>
        <w:t xml:space="preserve">2 </w:t>
      </w:r>
      <w:r w:rsidR="00165F47" w:rsidRPr="000438F0">
        <w:rPr>
          <w:rFonts w:ascii="Arial" w:hAnsi="Arial" w:cs="Arial"/>
          <w:kern w:val="0"/>
          <w:sz w:val="20"/>
          <w:szCs w:val="20"/>
          <w14:ligatures w14:val="none"/>
        </w:rPr>
        <w:t>U</w:t>
      </w:r>
      <w:r w:rsidR="00CF55DD" w:rsidRPr="000438F0">
        <w:rPr>
          <w:rFonts w:ascii="Arial" w:hAnsi="Arial" w:cs="Arial"/>
          <w:kern w:val="0"/>
          <w:sz w:val="20"/>
          <w:szCs w:val="20"/>
          <w14:ligatures w14:val="none"/>
        </w:rPr>
        <w:t>mowy</w:t>
      </w:r>
      <w:r w:rsidR="00512603"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Wykonawca:</w:t>
      </w:r>
    </w:p>
    <w:p w14:paraId="1AA40281" w14:textId="45E3FD70" w:rsidR="00203CA8" w:rsidRPr="000438F0" w:rsidRDefault="00203CA8" w:rsidP="005F3591">
      <w:pPr>
        <w:numPr>
          <w:ilvl w:val="1"/>
          <w:numId w:val="17"/>
        </w:numPr>
        <w:tabs>
          <w:tab w:val="left" w:pos="2552"/>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przenosi na Zamawiającego autorskie prawa majątkowe do wszystkich utworów w rozumieniu ustawy o prawie autorskim i prawach pokrewnych wytworzonych w trakcie</w:t>
      </w:r>
      <w:r w:rsidR="000C7BAF" w:rsidRPr="000438F0">
        <w:rPr>
          <w:rFonts w:ascii="Arial" w:hAnsi="Arial" w:cs="Arial"/>
          <w:kern w:val="0"/>
          <w:sz w:val="20"/>
          <w:szCs w:val="20"/>
          <w14:ligatures w14:val="none"/>
        </w:rPr>
        <w:t xml:space="preserve"> lub na potrzeby</w:t>
      </w:r>
      <w:r w:rsidRPr="000438F0">
        <w:rPr>
          <w:rFonts w:ascii="Arial" w:hAnsi="Arial" w:cs="Arial"/>
          <w:kern w:val="0"/>
          <w:sz w:val="20"/>
          <w:szCs w:val="20"/>
          <w14:ligatures w14:val="none"/>
        </w:rPr>
        <w:t xml:space="preserve"> realizacji </w:t>
      </w:r>
      <w:r w:rsidR="00045481"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 szczególności takich jak: raporty, mapy, wykresy, rysunki, plany, dane statystyczne, ekspertyzy, obliczenia i inne dokumenty powstałe przy realizacji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oraz broszury, zwanych dalej utworami;</w:t>
      </w:r>
    </w:p>
    <w:p w14:paraId="2100DE97" w14:textId="60B4E213" w:rsidR="00203CA8" w:rsidRPr="000438F0" w:rsidRDefault="00203CA8" w:rsidP="005F3591">
      <w:pPr>
        <w:numPr>
          <w:ilvl w:val="1"/>
          <w:numId w:val="17"/>
        </w:numPr>
        <w:tabs>
          <w:tab w:val="left" w:pos="2552"/>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zezwala Zamawiającemu na korzystanie z opracowań utworów oraz ich przeróbek oraz na rozporządzanie tymi opracowaniami wraz z przeróbkami – tj. udziela Zamawiającemu praw zależnych oraz zezwala Zamawiającemu na udzielanie zezwoleń na wykonywanie zależnego prawa autorskiego przez osoby trzecie.</w:t>
      </w:r>
    </w:p>
    <w:p w14:paraId="39680486" w14:textId="3FC2104D"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Nabycie przez Zamawiającego praw, o których mowa w </w:t>
      </w:r>
      <w:r w:rsidR="00065C2D" w:rsidRPr="000438F0">
        <w:rPr>
          <w:rFonts w:ascii="Arial" w:eastAsia="Times New Roman" w:hAnsi="Arial" w:cs="Arial"/>
          <w:kern w:val="0"/>
          <w:sz w:val="20"/>
          <w:szCs w:val="20"/>
          <w:lang w:eastAsia="ar-SA"/>
          <w14:ligatures w14:val="none"/>
        </w:rPr>
        <w:t xml:space="preserve">§11 </w:t>
      </w:r>
      <w:r w:rsidRPr="000438F0">
        <w:rPr>
          <w:rFonts w:ascii="Arial" w:hAnsi="Arial" w:cs="Arial"/>
          <w:kern w:val="0"/>
          <w:sz w:val="20"/>
          <w:szCs w:val="20"/>
          <w14:ligatures w14:val="none"/>
        </w:rPr>
        <w:t>ust. 1, następuje:</w:t>
      </w:r>
    </w:p>
    <w:p w14:paraId="66824EF6" w14:textId="1A7C406B" w:rsidR="00203CA8" w:rsidRPr="000438F0" w:rsidRDefault="00203CA8" w:rsidP="005F3591">
      <w:pPr>
        <w:numPr>
          <w:ilvl w:val="1"/>
          <w:numId w:val="17"/>
        </w:numPr>
        <w:tabs>
          <w:tab w:val="num" w:pos="567"/>
          <w:tab w:val="left" w:pos="2552"/>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 chwilą faktycznego wydania poszczególnych części </w:t>
      </w:r>
      <w:r w:rsidR="00045481"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512603" w:rsidRPr="000438F0">
        <w:rPr>
          <w:rFonts w:ascii="Arial" w:hAnsi="Arial" w:cs="Arial"/>
          <w:kern w:val="0"/>
          <w:sz w:val="20"/>
          <w:szCs w:val="20"/>
          <w14:ligatures w14:val="none"/>
        </w:rPr>
        <w:t xml:space="preserve"> </w:t>
      </w:r>
      <w:r w:rsidR="00C24106" w:rsidRPr="000438F0">
        <w:rPr>
          <w:rFonts w:ascii="Arial" w:hAnsi="Arial" w:cs="Arial"/>
          <w:kern w:val="0"/>
          <w:sz w:val="20"/>
          <w:szCs w:val="20"/>
          <w14:ligatures w14:val="none"/>
        </w:rPr>
        <w:t>Zamawiającemu</w:t>
      </w:r>
      <w:r w:rsidRPr="000438F0">
        <w:rPr>
          <w:rFonts w:ascii="Arial" w:hAnsi="Arial" w:cs="Arial"/>
          <w:kern w:val="0"/>
          <w:sz w:val="20"/>
          <w:szCs w:val="20"/>
          <w14:ligatures w14:val="none"/>
        </w:rPr>
        <w:t xml:space="preserve"> oraz </w:t>
      </w:r>
    </w:p>
    <w:p w14:paraId="301C1BBE" w14:textId="2D9ED8CB" w:rsidR="00203CA8" w:rsidRPr="000438F0" w:rsidRDefault="00203CA8" w:rsidP="005F3591">
      <w:pPr>
        <w:numPr>
          <w:ilvl w:val="1"/>
          <w:numId w:val="17"/>
        </w:numPr>
        <w:tabs>
          <w:tab w:val="num" w:pos="567"/>
          <w:tab w:val="left" w:pos="2552"/>
        </w:tabs>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bez ograniczeń</w:t>
      </w:r>
      <w:r w:rsidR="0014505A" w:rsidRPr="000438F0">
        <w:rPr>
          <w:rFonts w:ascii="Arial" w:eastAsia="Calibri" w:hAnsi="Arial" w:cs="Arial"/>
          <w:kern w:val="0"/>
          <w:sz w:val="20"/>
          <w:szCs w:val="20"/>
          <w14:ligatures w14:val="none"/>
        </w:rPr>
        <w:t>,</w:t>
      </w:r>
      <w:r w:rsidRPr="000438F0">
        <w:rPr>
          <w:rFonts w:ascii="Arial" w:hAnsi="Arial" w:cs="Arial"/>
          <w:kern w:val="0"/>
          <w:sz w:val="20"/>
          <w:szCs w:val="20"/>
          <w14:ligatures w14:val="none"/>
        </w:rPr>
        <w:t xml:space="preserve"> co do terytorium, czasu, liczby egzemplarzy, w zakresie następujących pól eksploatacji:</w:t>
      </w:r>
    </w:p>
    <w:p w14:paraId="416122D6" w14:textId="236AF7A3" w:rsidR="00203CA8" w:rsidRPr="000438F0" w:rsidRDefault="00203CA8" w:rsidP="005F3591">
      <w:pPr>
        <w:numPr>
          <w:ilvl w:val="3"/>
          <w:numId w:val="17"/>
        </w:numPr>
        <w:tabs>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użytkowania utworów na własny użytek, użytek swoich jednostek organizacyjnych oraz użytek osób trzecich w celach związanych z realizacją zadań </w:t>
      </w:r>
      <w:r w:rsidR="00C24106" w:rsidRPr="000438F0">
        <w:rPr>
          <w:rFonts w:ascii="Arial" w:hAnsi="Arial" w:cs="Arial"/>
          <w:kern w:val="0"/>
          <w:sz w:val="20"/>
          <w:szCs w:val="20"/>
          <w14:ligatures w14:val="none"/>
        </w:rPr>
        <w:t>Zamawiającego</w:t>
      </w:r>
      <w:r w:rsidR="00C24106" w:rsidRPr="000438F0">
        <w:rPr>
          <w:rFonts w:ascii="Arial" w:eastAsia="Calibri" w:hAnsi="Arial" w:cs="Arial"/>
          <w:kern w:val="0"/>
          <w:sz w:val="20"/>
          <w:szCs w:val="20"/>
          <w14:ligatures w14:val="none"/>
        </w:rPr>
        <w:t>,</w:t>
      </w:r>
    </w:p>
    <w:p w14:paraId="46824B47" w14:textId="70802692" w:rsidR="00203CA8" w:rsidRPr="000438F0" w:rsidRDefault="00203CA8" w:rsidP="005F3591">
      <w:pPr>
        <w:numPr>
          <w:ilvl w:val="3"/>
          <w:numId w:val="17"/>
        </w:numPr>
        <w:tabs>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utrwalenia utworów na wszelkich rodzajach nośników, a w szczególności na nośnikach video, taśmie światłoczułej, magnetycznej, dyskach komputerowych oraz wszystkich typach nośników przeznaczonych do zapisu cyfrowego (np. CD, DVD, Blue-ray, pendrive, itd</w:t>
      </w:r>
      <w:r w:rsidR="00B66126" w:rsidRPr="000438F0">
        <w:rPr>
          <w:rFonts w:ascii="Arial" w:eastAsia="Calibri" w:hAnsi="Arial" w:cs="Arial"/>
          <w:kern w:val="0"/>
          <w:sz w:val="20"/>
          <w:szCs w:val="20"/>
          <w14:ligatures w14:val="none"/>
        </w:rPr>
        <w:t>.),</w:t>
      </w:r>
    </w:p>
    <w:p w14:paraId="0F8EACFA" w14:textId="77DE1949" w:rsidR="00203CA8" w:rsidRPr="000438F0" w:rsidRDefault="00203CA8" w:rsidP="005F3591">
      <w:pPr>
        <w:numPr>
          <w:ilvl w:val="3"/>
          <w:numId w:val="17"/>
        </w:numPr>
        <w:tabs>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zwielokrotniania utworów dowolną techniką w dowolnej ilości, w tym techniką magnetyczną, techniką światłoczułą i cyfrową, techniką zapisu komputerowego na wszystkich rodzajach nośników dostosowanych do tej formy zapisu, wytwarzania jakąkolwiek techniką egzemplarzy </w:t>
      </w:r>
      <w:r w:rsidRPr="000438F0">
        <w:rPr>
          <w:rFonts w:ascii="Arial" w:hAnsi="Arial" w:cs="Arial"/>
          <w:kern w:val="0"/>
          <w:sz w:val="20"/>
          <w:szCs w:val="20"/>
          <w14:ligatures w14:val="none"/>
        </w:rPr>
        <w:lastRenderedPageBreak/>
        <w:t xml:space="preserve">utworu, w tym techniką drukarską, reprograficzną, zapisu magnetycznego oraz techniką </w:t>
      </w:r>
      <w:r w:rsidR="00C24106" w:rsidRPr="000438F0">
        <w:rPr>
          <w:rFonts w:ascii="Arial" w:hAnsi="Arial" w:cs="Arial"/>
          <w:kern w:val="0"/>
          <w:sz w:val="20"/>
          <w:szCs w:val="20"/>
          <w14:ligatures w14:val="none"/>
        </w:rPr>
        <w:t>cyfrową</w:t>
      </w:r>
      <w:r w:rsidR="00C24106" w:rsidRPr="000438F0">
        <w:rPr>
          <w:rFonts w:ascii="Arial" w:eastAsia="Calibri" w:hAnsi="Arial" w:cs="Arial"/>
          <w:kern w:val="0"/>
          <w:sz w:val="20"/>
          <w:szCs w:val="20"/>
          <w14:ligatures w14:val="none"/>
        </w:rPr>
        <w:t>,</w:t>
      </w:r>
    </w:p>
    <w:p w14:paraId="6F8E9F8D" w14:textId="56B9C635"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wprowadzania utworów do pamięci komputera na dowolnej liczbie stanowisk komputerowych oraz do sieci multimedialnej, telekomunikacyjnej, komputerowej, w tym do </w:t>
      </w:r>
      <w:r w:rsidR="00C24106" w:rsidRPr="000438F0">
        <w:rPr>
          <w:rFonts w:ascii="Arial" w:hAnsi="Arial" w:cs="Arial"/>
          <w:kern w:val="0"/>
          <w:sz w:val="20"/>
          <w:szCs w:val="20"/>
          <w14:ligatures w14:val="none"/>
        </w:rPr>
        <w:t>Internetu</w:t>
      </w:r>
      <w:r w:rsidR="00C24106" w:rsidRPr="000438F0">
        <w:rPr>
          <w:rFonts w:ascii="Arial" w:eastAsia="Calibri" w:hAnsi="Arial" w:cs="Arial"/>
          <w:kern w:val="0"/>
          <w:sz w:val="20"/>
          <w:szCs w:val="20"/>
          <w14:ligatures w14:val="none"/>
        </w:rPr>
        <w:t>,</w:t>
      </w:r>
    </w:p>
    <w:p w14:paraId="4D8BCEEC" w14:textId="7ACF711B"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wyświetlania i publicznego odtwarzania </w:t>
      </w:r>
      <w:r w:rsidR="00C24106" w:rsidRPr="000438F0">
        <w:rPr>
          <w:rFonts w:ascii="Arial" w:hAnsi="Arial" w:cs="Arial"/>
          <w:kern w:val="0"/>
          <w:sz w:val="20"/>
          <w:szCs w:val="20"/>
          <w14:ligatures w14:val="none"/>
        </w:rPr>
        <w:t>utworu</w:t>
      </w:r>
      <w:r w:rsidR="00C24106" w:rsidRPr="000438F0">
        <w:rPr>
          <w:rFonts w:ascii="Arial" w:eastAsia="Calibri" w:hAnsi="Arial" w:cs="Arial"/>
          <w:kern w:val="0"/>
          <w:sz w:val="20"/>
          <w:szCs w:val="20"/>
          <w14:ligatures w14:val="none"/>
        </w:rPr>
        <w:t>,</w:t>
      </w:r>
    </w:p>
    <w:p w14:paraId="078E0064" w14:textId="66EDC4CB"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nadawania całości lub wybranych fragmentów utworu za pomocą wizji albo fonii przewodowej </w:t>
      </w:r>
      <w:r w:rsidR="00F273AB" w:rsidRPr="000438F0">
        <w:rPr>
          <w:rFonts w:ascii="Arial" w:eastAsia="Calibri" w:hAnsi="Arial" w:cs="Arial"/>
          <w:kern w:val="0"/>
          <w:sz w:val="20"/>
          <w:szCs w:val="20"/>
          <w14:ligatures w14:val="none"/>
        </w:rPr>
        <w:br/>
      </w:r>
      <w:r w:rsidRPr="000438F0">
        <w:rPr>
          <w:rFonts w:ascii="Arial" w:hAnsi="Arial" w:cs="Arial"/>
          <w:kern w:val="0"/>
          <w:sz w:val="20"/>
          <w:szCs w:val="20"/>
          <w14:ligatures w14:val="none"/>
        </w:rPr>
        <w:t>i bezprzewodowej przez stację naziemną</w:t>
      </w:r>
      <w:r w:rsidR="00B66126" w:rsidRPr="000438F0">
        <w:rPr>
          <w:rFonts w:ascii="Arial" w:eastAsia="Calibri" w:hAnsi="Arial" w:cs="Arial"/>
          <w:kern w:val="0"/>
          <w:sz w:val="20"/>
          <w:szCs w:val="20"/>
          <w14:ligatures w14:val="none"/>
        </w:rPr>
        <w:t xml:space="preserve">, </w:t>
      </w:r>
    </w:p>
    <w:p w14:paraId="6DB1A8D5" w14:textId="0BEC69A3" w:rsidR="00203CA8" w:rsidRPr="000438F0" w:rsidRDefault="00C24106"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reemisji</w:t>
      </w:r>
      <w:r w:rsidRPr="000438F0">
        <w:rPr>
          <w:rFonts w:ascii="Arial" w:eastAsia="Calibri" w:hAnsi="Arial" w:cs="Arial"/>
          <w:kern w:val="0"/>
          <w:sz w:val="20"/>
          <w:szCs w:val="20"/>
          <w14:ligatures w14:val="none"/>
        </w:rPr>
        <w:t>,</w:t>
      </w:r>
    </w:p>
    <w:p w14:paraId="53A6EF89" w14:textId="7EABBAA9"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wymiany nośników, na których utwór </w:t>
      </w:r>
      <w:r w:rsidR="00C24106" w:rsidRPr="000438F0">
        <w:rPr>
          <w:rFonts w:ascii="Arial" w:hAnsi="Arial" w:cs="Arial"/>
          <w:kern w:val="0"/>
          <w:sz w:val="20"/>
          <w:szCs w:val="20"/>
          <w14:ligatures w14:val="none"/>
        </w:rPr>
        <w:t>utrwalono</w:t>
      </w:r>
      <w:r w:rsidR="00C24106" w:rsidRPr="000438F0">
        <w:rPr>
          <w:rFonts w:ascii="Arial" w:eastAsia="Calibri" w:hAnsi="Arial" w:cs="Arial"/>
          <w:kern w:val="0"/>
          <w:sz w:val="20"/>
          <w:szCs w:val="20"/>
          <w14:ligatures w14:val="none"/>
        </w:rPr>
        <w:t>,</w:t>
      </w:r>
    </w:p>
    <w:p w14:paraId="464033DC" w14:textId="2815B1C6"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wykorzystania w utworach </w:t>
      </w:r>
      <w:r w:rsidR="00C24106" w:rsidRPr="000438F0">
        <w:rPr>
          <w:rFonts w:ascii="Arial" w:hAnsi="Arial" w:cs="Arial"/>
          <w:kern w:val="0"/>
          <w:sz w:val="20"/>
          <w:szCs w:val="20"/>
          <w14:ligatures w14:val="none"/>
        </w:rPr>
        <w:t>multimedialnych</w:t>
      </w:r>
      <w:r w:rsidR="00C24106" w:rsidRPr="000438F0">
        <w:rPr>
          <w:rFonts w:ascii="Arial" w:eastAsia="Calibri" w:hAnsi="Arial" w:cs="Arial"/>
          <w:kern w:val="0"/>
          <w:sz w:val="20"/>
          <w:szCs w:val="20"/>
          <w14:ligatures w14:val="none"/>
        </w:rPr>
        <w:t>,</w:t>
      </w:r>
    </w:p>
    <w:p w14:paraId="281257A4" w14:textId="46CC6A62"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wykorzystywania całości lub fragmentów utworu do celów promocyjnych i </w:t>
      </w:r>
      <w:r w:rsidR="00C24106" w:rsidRPr="000438F0">
        <w:rPr>
          <w:rFonts w:ascii="Arial" w:hAnsi="Arial" w:cs="Arial"/>
          <w:kern w:val="0"/>
          <w:sz w:val="20"/>
          <w:szCs w:val="20"/>
          <w14:ligatures w14:val="none"/>
        </w:rPr>
        <w:t>reklamy</w:t>
      </w:r>
      <w:r w:rsidR="00C24106" w:rsidRPr="000438F0">
        <w:rPr>
          <w:rFonts w:ascii="Arial" w:eastAsia="Calibri" w:hAnsi="Arial" w:cs="Arial"/>
          <w:kern w:val="0"/>
          <w:sz w:val="20"/>
          <w:szCs w:val="20"/>
          <w14:ligatures w14:val="none"/>
        </w:rPr>
        <w:t>,</w:t>
      </w:r>
    </w:p>
    <w:p w14:paraId="62B8E473" w14:textId="418DD038"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wprowadzania zmian, </w:t>
      </w:r>
      <w:r w:rsidR="00C24106" w:rsidRPr="000438F0">
        <w:rPr>
          <w:rFonts w:ascii="Arial" w:hAnsi="Arial" w:cs="Arial"/>
          <w:kern w:val="0"/>
          <w:sz w:val="20"/>
          <w:szCs w:val="20"/>
          <w14:ligatures w14:val="none"/>
        </w:rPr>
        <w:t>skrótów</w:t>
      </w:r>
      <w:r w:rsidR="00C24106" w:rsidRPr="000438F0">
        <w:rPr>
          <w:rFonts w:ascii="Arial" w:eastAsia="Calibri" w:hAnsi="Arial" w:cs="Arial"/>
          <w:kern w:val="0"/>
          <w:sz w:val="20"/>
          <w:szCs w:val="20"/>
          <w14:ligatures w14:val="none"/>
        </w:rPr>
        <w:t>,</w:t>
      </w:r>
    </w:p>
    <w:p w14:paraId="6A21009E" w14:textId="4D773C20"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sporządzenia wersji obcojęzycznych, zarówno przy użyciu napisów, jak i </w:t>
      </w:r>
      <w:r w:rsidR="00C24106" w:rsidRPr="000438F0">
        <w:rPr>
          <w:rFonts w:ascii="Arial" w:hAnsi="Arial" w:cs="Arial"/>
          <w:kern w:val="0"/>
          <w:sz w:val="20"/>
          <w:szCs w:val="20"/>
          <w14:ligatures w14:val="none"/>
        </w:rPr>
        <w:t>lektora</w:t>
      </w:r>
      <w:r w:rsidR="00C24106" w:rsidRPr="000438F0">
        <w:rPr>
          <w:rFonts w:ascii="Arial" w:eastAsia="Calibri" w:hAnsi="Arial" w:cs="Arial"/>
          <w:kern w:val="0"/>
          <w:sz w:val="20"/>
          <w:szCs w:val="20"/>
          <w14:ligatures w14:val="none"/>
        </w:rPr>
        <w:t>,</w:t>
      </w:r>
    </w:p>
    <w:p w14:paraId="0F219C5F" w14:textId="1AE8444D"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publicznego udostępniania utworu w taki sposób, aby każdy mógł mieć do niego dostęp</w:t>
      </w:r>
      <w:r w:rsidR="00B66126" w:rsidRPr="000438F0">
        <w:rPr>
          <w:rFonts w:ascii="Arial" w:eastAsia="Calibri" w:hAnsi="Arial" w:cs="Arial"/>
          <w:kern w:val="0"/>
          <w:sz w:val="20"/>
          <w:szCs w:val="20"/>
          <w14:ligatures w14:val="none"/>
        </w:rPr>
        <w:br/>
      </w:r>
      <w:r w:rsidR="00553549" w:rsidRPr="000438F0">
        <w:rPr>
          <w:rFonts w:ascii="Arial" w:hAnsi="Arial" w:cs="Arial"/>
          <w:kern w:val="0"/>
          <w:sz w:val="20"/>
          <w:szCs w:val="20"/>
          <w14:ligatures w14:val="none"/>
        </w:rPr>
        <w:t xml:space="preserve">w miejscu i w czasie </w:t>
      </w:r>
      <w:r w:rsidRPr="000438F0">
        <w:rPr>
          <w:rFonts w:ascii="Arial" w:hAnsi="Arial" w:cs="Arial"/>
          <w:kern w:val="0"/>
          <w:sz w:val="20"/>
          <w:szCs w:val="20"/>
          <w14:ligatures w14:val="none"/>
        </w:rPr>
        <w:t xml:space="preserve">przez niego </w:t>
      </w:r>
      <w:r w:rsidR="00C24106" w:rsidRPr="000438F0">
        <w:rPr>
          <w:rFonts w:ascii="Arial" w:hAnsi="Arial" w:cs="Arial"/>
          <w:kern w:val="0"/>
          <w:sz w:val="20"/>
          <w:szCs w:val="20"/>
          <w14:ligatures w14:val="none"/>
        </w:rPr>
        <w:t>wybranym</w:t>
      </w:r>
      <w:r w:rsidR="00C24106" w:rsidRPr="000438F0">
        <w:rPr>
          <w:rFonts w:ascii="Arial" w:eastAsia="Calibri" w:hAnsi="Arial" w:cs="Arial"/>
          <w:kern w:val="0"/>
          <w:sz w:val="20"/>
          <w:szCs w:val="20"/>
          <w14:ligatures w14:val="none"/>
        </w:rPr>
        <w:t>,</w:t>
      </w:r>
    </w:p>
    <w:p w14:paraId="17789C5D" w14:textId="477BB734"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w zakresie obrotu oryginałem albo egzemplarzami, na których utwór utrwalono</w:t>
      </w:r>
      <w:r w:rsidR="00B66126" w:rsidRPr="000438F0">
        <w:rPr>
          <w:rFonts w:ascii="Arial" w:eastAsia="Calibri" w:hAnsi="Arial" w:cs="Arial"/>
          <w:kern w:val="0"/>
          <w:sz w:val="20"/>
          <w:szCs w:val="20"/>
          <w14:ligatures w14:val="none"/>
        </w:rPr>
        <w:br/>
      </w:r>
      <w:r w:rsidR="00553549" w:rsidRPr="000438F0">
        <w:rPr>
          <w:rFonts w:ascii="Arial" w:hAnsi="Arial" w:cs="Arial"/>
          <w:kern w:val="0"/>
          <w:sz w:val="20"/>
          <w:szCs w:val="20"/>
          <w14:ligatures w14:val="none"/>
        </w:rPr>
        <w:t xml:space="preserve">– wprowadzenie do obrotu, </w:t>
      </w:r>
      <w:r w:rsidRPr="000438F0">
        <w:rPr>
          <w:rFonts w:ascii="Arial" w:hAnsi="Arial" w:cs="Arial"/>
          <w:kern w:val="0"/>
          <w:sz w:val="20"/>
          <w:szCs w:val="20"/>
          <w14:ligatures w14:val="none"/>
        </w:rPr>
        <w:t xml:space="preserve">użyczenie lub najem oryginału albo </w:t>
      </w:r>
      <w:r w:rsidR="00C24106" w:rsidRPr="000438F0">
        <w:rPr>
          <w:rFonts w:ascii="Arial" w:hAnsi="Arial" w:cs="Arial"/>
          <w:kern w:val="0"/>
          <w:sz w:val="20"/>
          <w:szCs w:val="20"/>
          <w14:ligatures w14:val="none"/>
        </w:rPr>
        <w:t>egzemplarzy</w:t>
      </w:r>
      <w:r w:rsidR="00C24106" w:rsidRPr="000438F0">
        <w:rPr>
          <w:rFonts w:ascii="Arial" w:eastAsia="Calibri" w:hAnsi="Arial" w:cs="Arial"/>
          <w:kern w:val="0"/>
          <w:sz w:val="20"/>
          <w:szCs w:val="20"/>
          <w14:ligatures w14:val="none"/>
        </w:rPr>
        <w:t>,</w:t>
      </w:r>
    </w:p>
    <w:p w14:paraId="091369F0" w14:textId="7602C62D" w:rsidR="00203CA8" w:rsidRPr="000438F0" w:rsidRDefault="00203CA8" w:rsidP="005F3591">
      <w:pPr>
        <w:numPr>
          <w:ilvl w:val="3"/>
          <w:numId w:val="17"/>
        </w:numPr>
        <w:tabs>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wykorzystywanie opracowań w celu uzyskania wszelkich dostępnej pomocy finansowej dla realizacji inwestycji będącej przedmiotem </w:t>
      </w:r>
      <w:r w:rsidR="00C24106" w:rsidRPr="000438F0">
        <w:rPr>
          <w:rFonts w:ascii="Arial" w:hAnsi="Arial" w:cs="Arial"/>
          <w:kern w:val="0"/>
          <w:sz w:val="20"/>
          <w:szCs w:val="20"/>
          <w14:ligatures w14:val="none"/>
        </w:rPr>
        <w:t>opracowania</w:t>
      </w:r>
      <w:r w:rsidR="00C24106" w:rsidRPr="000438F0">
        <w:rPr>
          <w:rFonts w:ascii="Arial" w:eastAsia="Calibri" w:hAnsi="Arial" w:cs="Arial"/>
          <w:kern w:val="0"/>
          <w:sz w:val="20"/>
          <w:szCs w:val="20"/>
          <w14:ligatures w14:val="none"/>
        </w:rPr>
        <w:t>,</w:t>
      </w:r>
    </w:p>
    <w:p w14:paraId="48D3E0F9" w14:textId="3B0FE27A" w:rsidR="00203CA8" w:rsidRPr="000438F0" w:rsidRDefault="00203CA8" w:rsidP="005F3591">
      <w:pPr>
        <w:numPr>
          <w:ilvl w:val="3"/>
          <w:numId w:val="17"/>
        </w:numPr>
        <w:tabs>
          <w:tab w:val="left" w:pos="851"/>
          <w:tab w:val="left" w:pos="2552"/>
        </w:tabs>
        <w:suppressAutoHyphens/>
        <w:autoSpaceDE w:val="0"/>
        <w:autoSpaceDN w:val="0"/>
        <w:adjustRightInd w:val="0"/>
        <w:spacing w:after="0" w:line="276" w:lineRule="auto"/>
        <w:ind w:left="851"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wykorzystywanie </w:t>
      </w:r>
      <w:r w:rsidR="00C24106" w:rsidRPr="000438F0">
        <w:rPr>
          <w:rFonts w:ascii="Arial" w:hAnsi="Arial" w:cs="Arial"/>
          <w:kern w:val="0"/>
          <w:sz w:val="20"/>
          <w:szCs w:val="20"/>
          <w14:ligatures w14:val="none"/>
        </w:rPr>
        <w:t xml:space="preserve">opracowań </w:t>
      </w:r>
      <w:r w:rsidR="00C24106" w:rsidRPr="000438F0">
        <w:rPr>
          <w:rFonts w:ascii="Arial" w:eastAsia="Calibri" w:hAnsi="Arial" w:cs="Arial"/>
          <w:kern w:val="0"/>
          <w:sz w:val="20"/>
          <w:szCs w:val="20"/>
          <w14:ligatures w14:val="none"/>
        </w:rPr>
        <w:t>w</w:t>
      </w:r>
      <w:r w:rsidRPr="000438F0">
        <w:rPr>
          <w:rFonts w:ascii="Arial" w:hAnsi="Arial" w:cs="Arial"/>
          <w:kern w:val="0"/>
          <w:sz w:val="20"/>
          <w:szCs w:val="20"/>
          <w14:ligatures w14:val="none"/>
        </w:rPr>
        <w:t xml:space="preserve"> celu przeprowadzenia </w:t>
      </w:r>
      <w:r w:rsidR="00C24106" w:rsidRPr="000438F0">
        <w:rPr>
          <w:rFonts w:ascii="Arial" w:hAnsi="Arial" w:cs="Arial"/>
          <w:kern w:val="0"/>
          <w:sz w:val="20"/>
          <w:szCs w:val="20"/>
          <w14:ligatures w14:val="none"/>
        </w:rPr>
        <w:t xml:space="preserve">postępowań </w:t>
      </w:r>
      <w:r w:rsidR="00C24106" w:rsidRPr="000438F0">
        <w:rPr>
          <w:rFonts w:ascii="Arial" w:eastAsia="Calibri" w:hAnsi="Arial" w:cs="Arial"/>
          <w:kern w:val="0"/>
          <w:sz w:val="20"/>
          <w:szCs w:val="20"/>
          <w14:ligatures w14:val="none"/>
        </w:rPr>
        <w:t>o</w:t>
      </w:r>
      <w:r w:rsidRPr="000438F0">
        <w:rPr>
          <w:rFonts w:ascii="Arial" w:hAnsi="Arial" w:cs="Arial"/>
          <w:kern w:val="0"/>
          <w:sz w:val="20"/>
          <w:szCs w:val="20"/>
          <w14:ligatures w14:val="none"/>
        </w:rPr>
        <w:t xml:space="preserve"> udzielenie zamówień publicznych związanych z </w:t>
      </w:r>
      <w:r w:rsidR="00C24106" w:rsidRPr="000438F0">
        <w:rPr>
          <w:rFonts w:ascii="Arial" w:hAnsi="Arial" w:cs="Arial"/>
          <w:kern w:val="0"/>
          <w:sz w:val="20"/>
          <w:szCs w:val="20"/>
          <w14:ligatures w14:val="none"/>
        </w:rPr>
        <w:t xml:space="preserve">realizacją </w:t>
      </w:r>
      <w:r w:rsidR="00C24106" w:rsidRPr="000438F0">
        <w:rPr>
          <w:rFonts w:ascii="Arial" w:eastAsia="Calibri" w:hAnsi="Arial" w:cs="Arial"/>
          <w:kern w:val="0"/>
          <w:sz w:val="20"/>
          <w:szCs w:val="20"/>
          <w14:ligatures w14:val="none"/>
        </w:rPr>
        <w:t>inwestycji</w:t>
      </w:r>
      <w:r w:rsidRPr="000438F0">
        <w:rPr>
          <w:rFonts w:ascii="Arial" w:hAnsi="Arial" w:cs="Arial"/>
          <w:kern w:val="0"/>
          <w:sz w:val="20"/>
          <w:szCs w:val="20"/>
          <w14:ligatures w14:val="none"/>
        </w:rPr>
        <w:t xml:space="preserve"> będącej przedmiotem opracowania.</w:t>
      </w:r>
    </w:p>
    <w:p w14:paraId="036A808F" w14:textId="77777777"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Równocześnie z nabyciem autorskich praw majątkowych do utworów Zamawiający nabywa własność wszystkich egzemplarzy, na których utwory zostały utrwalone.</w:t>
      </w:r>
    </w:p>
    <w:p w14:paraId="27D2A818" w14:textId="310792CA"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Wykonawca oświadcza, iż Zamawiający oraz inne podmioty w tym celu przez Zamawiającego wskazane, zostały upoważnione przez autorów do wykonywania osobistych praw autorskich</w:t>
      </w:r>
      <w:r w:rsidR="00B66126" w:rsidRPr="000438F0">
        <w:rPr>
          <w:rFonts w:ascii="Arial" w:eastAsia="Calibri" w:hAnsi="Arial" w:cs="Arial"/>
          <w:kern w:val="0"/>
          <w:sz w:val="20"/>
          <w:szCs w:val="20"/>
          <w14:ligatures w14:val="none"/>
        </w:rPr>
        <w:br/>
      </w:r>
      <w:r w:rsidR="00553549" w:rsidRPr="000438F0">
        <w:rPr>
          <w:rFonts w:ascii="Arial" w:hAnsi="Arial" w:cs="Arial"/>
          <w:kern w:val="0"/>
          <w:sz w:val="20"/>
          <w:szCs w:val="20"/>
          <w14:ligatures w14:val="none"/>
        </w:rPr>
        <w:t>w zakresie sprawowania nadzoru</w:t>
      </w:r>
      <w:r w:rsidR="008B03C4" w:rsidRPr="000438F0">
        <w:rPr>
          <w:rFonts w:ascii="Arial" w:hAnsi="Arial" w:cs="Arial"/>
          <w:kern w:val="0"/>
          <w:sz w:val="20"/>
          <w:szCs w:val="20"/>
          <w14:ligatures w14:val="none"/>
        </w:rPr>
        <w:t xml:space="preserve"> autorskiego oraz w zakresie dokonywania koniecznych lub </w:t>
      </w:r>
      <w:r w:rsidRPr="000438F0">
        <w:rPr>
          <w:rFonts w:ascii="Arial" w:hAnsi="Arial" w:cs="Arial"/>
          <w:kern w:val="0"/>
          <w:sz w:val="20"/>
          <w:szCs w:val="20"/>
          <w14:ligatures w14:val="none"/>
        </w:rPr>
        <w:t xml:space="preserve">uzasadnionych ze względu na optymalizację lub charakter inwestycji, zmian w utworach wytworzonych w trakcie realizacji </w:t>
      </w:r>
      <w:r w:rsidR="00C24106"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 szczególności takich jak: raporty, mapy, wykresy, rysunki, plany, dane statystyczne, ekspertyzy, obliczenia inne dokumenty powstałe przy realizacji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oraz broszury, zwanych dalej utworami) oraz że Wykonawca jest uprawniony do działania</w:t>
      </w:r>
      <w:r w:rsidR="00E87E3A" w:rsidRPr="000438F0">
        <w:rPr>
          <w:rFonts w:ascii="Arial" w:hAnsi="Arial" w:cs="Arial"/>
          <w:kern w:val="0"/>
          <w:sz w:val="20"/>
          <w:szCs w:val="20"/>
          <w14:ligatures w14:val="none"/>
        </w:rPr>
        <w:t xml:space="preserve"> w imieniu autorów w tym zakresie. W przypadku naruszenia przez Wykonawcę oświadczenia, </w:t>
      </w:r>
      <w:r w:rsidRPr="000438F0">
        <w:rPr>
          <w:rFonts w:ascii="Arial" w:hAnsi="Arial" w:cs="Arial"/>
          <w:kern w:val="0"/>
          <w:sz w:val="20"/>
          <w:szCs w:val="20"/>
          <w14:ligatures w14:val="none"/>
        </w:rPr>
        <w:t>o którym mowa w zdaniu poprzednim, Wykonawca zobowiązany będzie do pokrycia szkód poniesionych przez Zamawiającego z tego tytułu.</w:t>
      </w:r>
    </w:p>
    <w:p w14:paraId="578778C2" w14:textId="323DD534" w:rsidR="00203CA8" w:rsidRPr="000438F0" w:rsidRDefault="00203CA8"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 ramach wynagrodzenia</w:t>
      </w:r>
      <w:r w:rsidR="00CF55DD" w:rsidRPr="000438F0">
        <w:rPr>
          <w:rFonts w:ascii="Arial" w:eastAsia="Calibri" w:hAnsi="Arial" w:cs="Arial"/>
          <w:sz w:val="20"/>
          <w:szCs w:val="20"/>
        </w:rPr>
        <w:t xml:space="preserve"> o którym mowa w </w:t>
      </w:r>
      <w:r w:rsidR="00CF55DD" w:rsidRPr="000438F0">
        <w:rPr>
          <w:rFonts w:ascii="Arial" w:hAnsi="Arial" w:cs="Arial"/>
          <w:sz w:val="20"/>
          <w:szCs w:val="20"/>
        </w:rPr>
        <w:t>§3 ust</w:t>
      </w:r>
      <w:r w:rsidR="00B133FE" w:rsidRPr="000438F0">
        <w:rPr>
          <w:rFonts w:ascii="Arial" w:hAnsi="Arial" w:cs="Arial"/>
          <w:sz w:val="20"/>
          <w:szCs w:val="20"/>
        </w:rPr>
        <w:t xml:space="preserve">. </w:t>
      </w:r>
      <w:r w:rsidR="00CF55DD" w:rsidRPr="000438F0">
        <w:rPr>
          <w:rFonts w:ascii="Arial" w:hAnsi="Arial" w:cs="Arial"/>
          <w:sz w:val="20"/>
          <w:szCs w:val="20"/>
        </w:rPr>
        <w:t xml:space="preserve">2 </w:t>
      </w:r>
      <w:r w:rsidR="00165F47" w:rsidRPr="000438F0">
        <w:rPr>
          <w:rFonts w:ascii="Arial" w:hAnsi="Arial" w:cs="Arial"/>
          <w:sz w:val="20"/>
          <w:szCs w:val="20"/>
        </w:rPr>
        <w:t>U</w:t>
      </w:r>
      <w:r w:rsidR="00CF55DD" w:rsidRPr="000438F0">
        <w:rPr>
          <w:rFonts w:ascii="Arial" w:hAnsi="Arial" w:cs="Arial"/>
          <w:sz w:val="20"/>
          <w:szCs w:val="20"/>
        </w:rPr>
        <w:t>mowy</w:t>
      </w:r>
      <w:r w:rsidRPr="000438F0">
        <w:rPr>
          <w:rFonts w:ascii="Arial" w:hAnsi="Arial" w:cs="Arial"/>
          <w:kern w:val="0"/>
          <w:sz w:val="20"/>
          <w:szCs w:val="20"/>
          <w14:ligatures w14:val="none"/>
        </w:rPr>
        <w:t>, zarówno Zamawiający i/lub inne podmioty przez Zamawiającego wskazane są upoważnieni przez autorów, w których imieniu działa Wykonawca do</w:t>
      </w:r>
      <w:r w:rsidR="00CF55DD"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wykonywania</w:t>
      </w:r>
      <w:r w:rsidR="00C71EB9" w:rsidRPr="000438F0">
        <w:rPr>
          <w:rFonts w:ascii="Arial" w:hAnsi="Arial" w:cs="Arial"/>
          <w:kern w:val="0"/>
          <w:sz w:val="20"/>
          <w:szCs w:val="20"/>
          <w14:ligatures w14:val="none"/>
        </w:rPr>
        <w:t>,</w:t>
      </w:r>
      <w:r w:rsidR="00C24106" w:rsidRPr="000438F0">
        <w:rPr>
          <w:rFonts w:ascii="Arial" w:hAnsi="Arial" w:cs="Arial"/>
          <w:kern w:val="0"/>
          <w:sz w:val="20"/>
          <w:szCs w:val="20"/>
          <w14:ligatures w14:val="none"/>
        </w:rPr>
        <w:t xml:space="preserve"> </w:t>
      </w:r>
      <w:r w:rsidR="00C71EB9" w:rsidRPr="000438F0">
        <w:rPr>
          <w:rFonts w:ascii="Arial" w:hAnsi="Arial" w:cs="Arial"/>
          <w:kern w:val="0"/>
          <w:sz w:val="20"/>
          <w:szCs w:val="20"/>
          <w14:ligatures w14:val="none"/>
        </w:rPr>
        <w:t xml:space="preserve">w imieniu autorów </w:t>
      </w:r>
      <w:r w:rsidRPr="000438F0">
        <w:rPr>
          <w:rFonts w:ascii="Arial" w:hAnsi="Arial" w:cs="Arial"/>
          <w:kern w:val="0"/>
          <w:sz w:val="20"/>
          <w:szCs w:val="20"/>
          <w14:ligatures w14:val="none"/>
        </w:rPr>
        <w:t xml:space="preserve">przysługujących im autorskich praw osobistych, w zakresie sprawowania nadzoru autorskiego oraz w zakresie dokonywania koniecznych lub uzasadnionych ze względu na optymalizację lub charakter inwestycji zmian w utworach wytworzonych w trakcie realizacji </w:t>
      </w:r>
      <w:r w:rsidR="00C24106"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 szczególności takich jak: raporty, mapy, wykresy, rysunki, plany, dane statystyczne, ekspertyzy, obliczenia i inne dokumenty powstałe przy realizacji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oraz broszury, zwanych dalej utworami).</w:t>
      </w:r>
    </w:p>
    <w:p w14:paraId="0FE9EFD8" w14:textId="12F83F0E" w:rsidR="00B66126" w:rsidRPr="000438F0" w:rsidRDefault="00C24106" w:rsidP="005F3591">
      <w:pPr>
        <w:numPr>
          <w:ilvl w:val="0"/>
          <w:numId w:val="17"/>
        </w:numPr>
        <w:tabs>
          <w:tab w:val="left" w:pos="284"/>
          <w:tab w:val="left" w:pos="2552"/>
        </w:tabs>
        <w:suppressAutoHyphens/>
        <w:autoSpaceDE w:val="0"/>
        <w:autoSpaceDN w:val="0"/>
        <w:adjustRightInd w:val="0"/>
        <w:spacing w:after="0" w:line="276" w:lineRule="auto"/>
        <w:ind w:left="284" w:hanging="270"/>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N</w:t>
      </w:r>
      <w:r w:rsidR="00B66126" w:rsidRPr="000438F0">
        <w:rPr>
          <w:rFonts w:ascii="Arial" w:eastAsia="Calibri" w:hAnsi="Arial" w:cs="Arial"/>
          <w:kern w:val="0"/>
          <w:sz w:val="20"/>
          <w:szCs w:val="20"/>
          <w14:ligatures w14:val="none"/>
        </w:rPr>
        <w:t>a wezwanie Zamawiającego, Wykonawca przeniesie na jego rzecz</w:t>
      </w:r>
      <w:r w:rsidR="005F3591" w:rsidRPr="000438F0">
        <w:rPr>
          <w:rFonts w:ascii="Arial" w:eastAsia="Calibri" w:hAnsi="Arial" w:cs="Arial"/>
          <w:kern w:val="0"/>
          <w:sz w:val="20"/>
          <w:szCs w:val="20"/>
          <w14:ligatures w14:val="none"/>
        </w:rPr>
        <w:t xml:space="preserve"> </w:t>
      </w:r>
      <w:r w:rsidR="00B66126" w:rsidRPr="000438F0">
        <w:rPr>
          <w:rFonts w:ascii="Arial" w:eastAsia="Calibri" w:hAnsi="Arial" w:cs="Arial"/>
          <w:kern w:val="0"/>
          <w:sz w:val="20"/>
          <w:szCs w:val="20"/>
          <w14:ligatures w14:val="none"/>
        </w:rPr>
        <w:t>w terminie 7 dni prawa autorskie majątkowe, niewymienione w §11 ust. 4 w zw. z ust. 5 w ramach wynagrodzenia umownego.</w:t>
      </w:r>
    </w:p>
    <w:p w14:paraId="79C66CC6" w14:textId="26BE480E" w:rsidR="00203CA8" w:rsidRPr="000438F0" w:rsidRDefault="00203CA8" w:rsidP="005F3591">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Wykonawca będzie zabezpieczał i chronił Zamawiającego przed roszczeniami, szkodami, wydatkami, działaniami prawnymi lub innymi działaniami osób trzecich, wynikłymi lub spowodowanymi naruszeniem jakichkolwiek praw patentowych lub innych praw własności przemysłowej związanych z realizacją </w:t>
      </w:r>
      <w:r w:rsidR="00045481" w:rsidRPr="000438F0">
        <w:rPr>
          <w:rFonts w:ascii="Arial" w:eastAsia="Calibri" w:hAnsi="Arial" w:cs="Arial"/>
          <w:kern w:val="1"/>
          <w:sz w:val="20"/>
          <w:szCs w:val="20"/>
          <w:lang w:eastAsia="ar-SA"/>
          <w14:ligatures w14:val="none"/>
        </w:rPr>
        <w:t>Przedmiotu</w:t>
      </w:r>
      <w:r w:rsidR="00C24106" w:rsidRPr="000438F0">
        <w:rPr>
          <w:rFonts w:ascii="Arial" w:eastAsia="Calibri" w:hAnsi="Arial" w:cs="Arial"/>
          <w:kern w:val="1"/>
          <w:sz w:val="20"/>
          <w:szCs w:val="20"/>
          <w:lang w:eastAsia="ar-SA"/>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W razie jakichkolwiek roszczeń Zamawiający natychmiast powiadomi Wykonawcę.</w:t>
      </w:r>
    </w:p>
    <w:p w14:paraId="4C47D387" w14:textId="5897B0D6" w:rsidR="00203CA8" w:rsidRPr="000438F0" w:rsidRDefault="00203CA8" w:rsidP="005F3591">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Zamawiający natychmiast powiadomi Wykonawcę na piśmie o roszczeniach o naruszeniu praw jak w </w:t>
      </w:r>
      <w:r w:rsidR="00065C2D" w:rsidRPr="000438F0">
        <w:rPr>
          <w:rFonts w:ascii="Arial" w:eastAsia="Times New Roman" w:hAnsi="Arial" w:cs="Arial"/>
          <w:kern w:val="0"/>
          <w:sz w:val="20"/>
          <w:szCs w:val="20"/>
          <w:lang w:eastAsia="ar-SA"/>
          <w14:ligatures w14:val="none"/>
        </w:rPr>
        <w:t xml:space="preserve">§11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1 i o procesach sądowych o naruszenie praw wszczętych przeciwko Zamawiającemu</w:t>
      </w:r>
      <w:r w:rsidR="00B66126" w:rsidRPr="000438F0">
        <w:rPr>
          <w:rFonts w:ascii="Arial" w:eastAsia="Calibri" w:hAnsi="Arial" w:cs="Arial"/>
          <w:kern w:val="0"/>
          <w:sz w:val="20"/>
          <w:szCs w:val="20"/>
          <w14:ligatures w14:val="none"/>
        </w:rPr>
        <w:br/>
      </w:r>
      <w:r w:rsidR="00E87E3A" w:rsidRPr="000438F0">
        <w:rPr>
          <w:rFonts w:ascii="Arial" w:hAnsi="Arial" w:cs="Arial"/>
          <w:kern w:val="0"/>
          <w:sz w:val="20"/>
          <w:szCs w:val="20"/>
          <w14:ligatures w14:val="none"/>
        </w:rPr>
        <w:t xml:space="preserve">z powodu korzystania z </w:t>
      </w:r>
      <w:r w:rsidRPr="000438F0">
        <w:rPr>
          <w:rFonts w:ascii="Arial" w:hAnsi="Arial" w:cs="Arial"/>
          <w:kern w:val="0"/>
          <w:sz w:val="20"/>
          <w:szCs w:val="20"/>
          <w14:ligatures w14:val="none"/>
        </w:rPr>
        <w:t xml:space="preserve">jakichkolwiek praw udzielonych Zamawiającemu w ramach przedmiotowej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p>
    <w:p w14:paraId="135CD05B" w14:textId="0CBDE7BA" w:rsidR="00341E33" w:rsidRPr="000438F0" w:rsidRDefault="00203CA8" w:rsidP="005F3591">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hAnsi="Arial" w:cs="Arial"/>
          <w:kern w:val="0"/>
          <w:sz w:val="20"/>
          <w:szCs w:val="20"/>
          <w14:ligatures w14:val="none"/>
        </w:rPr>
      </w:pPr>
      <w:r w:rsidRPr="000438F0">
        <w:rPr>
          <w:rFonts w:ascii="Arial" w:hAnsi="Arial" w:cs="Arial"/>
          <w:kern w:val="0"/>
          <w:sz w:val="20"/>
          <w:szCs w:val="20"/>
          <w14:ligatures w14:val="none"/>
        </w:rPr>
        <w:t>Wykonawca zobowiązuje się do ponoszenie wszelkich kosztów prawnych i innych niezbędnych, spowodowanych roszczeniami, o których mowa w niniejszym paragrafie, niezwłocznie po ich powstaniu tak, aby nie obciążały Zamawiającego.</w:t>
      </w:r>
    </w:p>
    <w:p w14:paraId="623EAA7B" w14:textId="77777777" w:rsidR="00341E33" w:rsidRPr="000438F0" w:rsidRDefault="00203CA8" w:rsidP="005F3591">
      <w:pPr>
        <w:numPr>
          <w:ilvl w:val="0"/>
          <w:numId w:val="17"/>
        </w:numPr>
        <w:tabs>
          <w:tab w:val="left" w:pos="426"/>
          <w:tab w:val="left" w:pos="2552"/>
        </w:tabs>
        <w:suppressAutoHyphens/>
        <w:autoSpaceDE w:val="0"/>
        <w:autoSpaceDN w:val="0"/>
        <w:adjustRightInd w:val="0"/>
        <w:spacing w:after="0" w:line="276" w:lineRule="auto"/>
        <w:ind w:left="426" w:hanging="412"/>
        <w:jc w:val="both"/>
        <w:rPr>
          <w:rFonts w:ascii="Arial" w:hAnsi="Arial" w:cs="Arial"/>
          <w:kern w:val="0"/>
          <w:sz w:val="20"/>
          <w:szCs w:val="20"/>
          <w14:ligatures w14:val="none"/>
        </w:rPr>
      </w:pPr>
      <w:r w:rsidRPr="000438F0">
        <w:rPr>
          <w:rFonts w:ascii="Arial" w:hAnsi="Arial" w:cs="Arial"/>
          <w:kern w:val="0"/>
          <w:sz w:val="20"/>
          <w:szCs w:val="20"/>
          <w14:ligatures w14:val="none"/>
        </w:rPr>
        <w:lastRenderedPageBreak/>
        <w:t>Wykonawca udzieli Zamawiającemu także innej pomocy w działaniach związanych z roszczeniami,</w:t>
      </w:r>
      <w:r w:rsidR="00D56B0A" w:rsidRPr="000438F0">
        <w:rPr>
          <w:rFonts w:ascii="Arial" w:hAnsi="Arial" w:cs="Arial"/>
          <w:kern w:val="0"/>
          <w:sz w:val="20"/>
          <w:szCs w:val="20"/>
          <w14:ligatures w14:val="none"/>
        </w:rPr>
        <w:br/>
      </w:r>
      <w:r w:rsidRPr="000438F0">
        <w:rPr>
          <w:rFonts w:ascii="Arial" w:hAnsi="Arial" w:cs="Arial"/>
          <w:kern w:val="0"/>
          <w:sz w:val="20"/>
          <w:szCs w:val="20"/>
          <w14:ligatures w14:val="none"/>
        </w:rPr>
        <w:t>o których mowa w niniejszym paragrafie, nie wyłączając współuczestnictwa w ewentualnym postępowaniu sądowym lub administracyjnym, o ile będzie to prawnie możliwe.</w:t>
      </w:r>
    </w:p>
    <w:p w14:paraId="0FD6CD97" w14:textId="13FE1E18" w:rsidR="00B66126" w:rsidRPr="000438F0" w:rsidRDefault="00B66126" w:rsidP="005F3591">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2EEE607F" w14:textId="467FDB17" w:rsidR="00D253FE" w:rsidRPr="000438F0" w:rsidRDefault="00B66126"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bCs/>
          <w:kern w:val="0"/>
          <w:sz w:val="20"/>
          <w:szCs w:val="20"/>
          <w14:ligatures w14:val="none"/>
        </w:rPr>
        <w:t>§</w:t>
      </w:r>
      <w:r w:rsidR="00203CA8" w:rsidRPr="000438F0">
        <w:rPr>
          <w:rFonts w:ascii="Arial" w:hAnsi="Arial" w:cs="Arial"/>
          <w:b/>
          <w:kern w:val="0"/>
          <w:sz w:val="20"/>
          <w:szCs w:val="20"/>
          <w14:ligatures w14:val="none"/>
        </w:rPr>
        <w:t>12</w:t>
      </w:r>
      <w:r w:rsidR="00F05A3E" w:rsidRPr="000438F0">
        <w:rPr>
          <w:rFonts w:ascii="Arial" w:hAnsi="Arial" w:cs="Arial"/>
          <w:b/>
          <w:bCs/>
          <w:kern w:val="0"/>
          <w:sz w:val="20"/>
          <w:szCs w:val="20"/>
          <w14:ligatures w14:val="none"/>
        </w:rPr>
        <w:t>.</w:t>
      </w:r>
    </w:p>
    <w:p w14:paraId="0DF6C44C" w14:textId="12C4C81E" w:rsidR="00887FD6" w:rsidRPr="000438F0" w:rsidRDefault="004F1F25"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Przedstawiciele stron</w:t>
      </w:r>
    </w:p>
    <w:p w14:paraId="277508C2" w14:textId="549C7CEC" w:rsidR="00203CA8"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b/>
          <w:kern w:val="0"/>
          <w:sz w:val="20"/>
          <w:szCs w:val="20"/>
          <w14:ligatures w14:val="none"/>
        </w:rPr>
      </w:pPr>
      <w:r w:rsidRPr="000438F0">
        <w:rPr>
          <w:rFonts w:ascii="Arial" w:hAnsi="Arial" w:cs="Arial"/>
          <w:kern w:val="0"/>
          <w:sz w:val="20"/>
          <w:szCs w:val="20"/>
          <w14:ligatures w14:val="none"/>
        </w:rPr>
        <w:t xml:space="preserve">Nadzór na realizacją </w:t>
      </w:r>
      <w:r w:rsidR="00C24106"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 imieniu Zamawiającego będzie sprawować </w:t>
      </w:r>
      <w:r w:rsidRPr="000438F0">
        <w:rPr>
          <w:rFonts w:ascii="Arial" w:hAnsi="Arial" w:cs="Arial"/>
          <w:b/>
          <w:kern w:val="0"/>
          <w:sz w:val="20"/>
          <w:szCs w:val="20"/>
          <w14:ligatures w14:val="none"/>
        </w:rPr>
        <w:t>koordynator</w:t>
      </w:r>
      <w:r w:rsidR="00B66126" w:rsidRPr="000438F0">
        <w:rPr>
          <w:rFonts w:ascii="Arial" w:eastAsia="Calibri" w:hAnsi="Arial" w:cs="Arial"/>
          <w:b/>
          <w:kern w:val="0"/>
          <w:sz w:val="20"/>
          <w:szCs w:val="20"/>
          <w14:ligatures w14:val="none"/>
        </w:rPr>
        <w:br/>
      </w:r>
      <w:r w:rsidRPr="000438F0">
        <w:rPr>
          <w:rFonts w:ascii="Arial" w:hAnsi="Arial" w:cs="Arial"/>
          <w:b/>
          <w:kern w:val="0"/>
          <w:sz w:val="20"/>
          <w:szCs w:val="20"/>
          <w14:ligatures w14:val="none"/>
        </w:rPr>
        <w:t xml:space="preserve">w zakresie dokumentacji: </w:t>
      </w:r>
      <w:r w:rsidR="00D4246D" w:rsidRPr="000438F0">
        <w:rPr>
          <w:rFonts w:ascii="Arial" w:eastAsia="Calibri" w:hAnsi="Arial" w:cs="Arial"/>
          <w:b/>
          <w:kern w:val="0"/>
          <w:sz w:val="20"/>
          <w:szCs w:val="20"/>
          <w14:ligatures w14:val="none"/>
        </w:rPr>
        <w:t>__________________________________</w:t>
      </w:r>
      <w:r w:rsidR="00C56C96" w:rsidRPr="000438F0">
        <w:rPr>
          <w:rFonts w:ascii="Arial" w:eastAsia="Calibri" w:hAnsi="Arial" w:cs="Arial"/>
          <w:b/>
          <w:kern w:val="0"/>
          <w:sz w:val="20"/>
          <w:szCs w:val="20"/>
          <w14:ligatures w14:val="none"/>
        </w:rPr>
        <w:t>.</w:t>
      </w:r>
    </w:p>
    <w:p w14:paraId="4FDDB286" w14:textId="77777777" w:rsidR="00203CA8"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bookmarkStart w:id="23" w:name="_Hlk178851124"/>
      <w:r w:rsidRPr="000438F0">
        <w:rPr>
          <w:rFonts w:ascii="Arial" w:hAnsi="Arial" w:cs="Arial"/>
          <w:kern w:val="0"/>
          <w:sz w:val="20"/>
          <w:szCs w:val="20"/>
          <w14:ligatures w14:val="none"/>
        </w:rPr>
        <w:t xml:space="preserve">Wykonawca wyznacza następujące osoby do pełnienia funkcji: </w:t>
      </w:r>
    </w:p>
    <w:p w14:paraId="0716936D" w14:textId="77468B9E" w:rsidR="00203CA8" w:rsidRPr="000438F0" w:rsidRDefault="00203CA8" w:rsidP="005F3591">
      <w:pPr>
        <w:numPr>
          <w:ilvl w:val="0"/>
          <w:numId w:val="19"/>
        </w:numPr>
        <w:tabs>
          <w:tab w:val="num" w:pos="748"/>
        </w:tabs>
        <w:suppressAutoHyphens/>
        <w:spacing w:after="0" w:line="276" w:lineRule="auto"/>
        <w:ind w:left="748"/>
        <w:jc w:val="both"/>
        <w:rPr>
          <w:rFonts w:ascii="Arial" w:hAnsi="Arial" w:cs="Arial"/>
          <w:kern w:val="0"/>
          <w:sz w:val="20"/>
          <w:szCs w:val="20"/>
          <w14:ligatures w14:val="none"/>
        </w:rPr>
      </w:pPr>
      <w:r w:rsidRPr="000438F0">
        <w:rPr>
          <w:rFonts w:ascii="Arial" w:hAnsi="Arial" w:cs="Arial"/>
          <w:b/>
          <w:kern w:val="0"/>
          <w:sz w:val="20"/>
          <w:szCs w:val="20"/>
          <w14:ligatures w14:val="none"/>
        </w:rPr>
        <w:t xml:space="preserve">koordynatora projektu: </w:t>
      </w:r>
      <w:r w:rsidR="00BA74EF" w:rsidRPr="000438F0">
        <w:rPr>
          <w:rFonts w:ascii="Arial" w:eastAsia="Calibri" w:hAnsi="Arial" w:cs="Arial"/>
          <w:b/>
          <w:bCs/>
          <w:kern w:val="0"/>
          <w:sz w:val="20"/>
          <w:szCs w:val="20"/>
          <w14:ligatures w14:val="none"/>
        </w:rPr>
        <w:t xml:space="preserve"> </w:t>
      </w:r>
      <w:r w:rsidR="00A22610" w:rsidRPr="000438F0">
        <w:rPr>
          <w:rFonts w:ascii="Arial" w:eastAsia="Calibri" w:hAnsi="Arial" w:cs="Arial"/>
          <w:b/>
          <w:kern w:val="0"/>
          <w:sz w:val="20"/>
          <w:szCs w:val="20"/>
          <w14:ligatures w14:val="none"/>
        </w:rPr>
        <w:t>__________________________________</w:t>
      </w:r>
    </w:p>
    <w:p w14:paraId="082280C9" w14:textId="1DB21967" w:rsidR="00203CA8" w:rsidRPr="000438F0" w:rsidRDefault="00203CA8" w:rsidP="005F3591">
      <w:pPr>
        <w:numPr>
          <w:ilvl w:val="0"/>
          <w:numId w:val="19"/>
        </w:numPr>
        <w:tabs>
          <w:tab w:val="num" w:pos="748"/>
        </w:tabs>
        <w:suppressAutoHyphens/>
        <w:spacing w:after="0" w:line="276" w:lineRule="auto"/>
        <w:ind w:left="748"/>
        <w:jc w:val="both"/>
        <w:rPr>
          <w:rFonts w:ascii="Arial" w:hAnsi="Arial" w:cs="Arial"/>
          <w:kern w:val="0"/>
          <w:sz w:val="20"/>
          <w:szCs w:val="20"/>
          <w14:ligatures w14:val="none"/>
        </w:rPr>
      </w:pPr>
      <w:r w:rsidRPr="000438F0">
        <w:rPr>
          <w:rFonts w:ascii="Arial" w:hAnsi="Arial" w:cs="Arial"/>
          <w:b/>
          <w:kern w:val="0"/>
          <w:sz w:val="20"/>
          <w:szCs w:val="20"/>
          <w14:ligatures w14:val="none"/>
        </w:rPr>
        <w:t xml:space="preserve">głównego projektanta w specjalności </w:t>
      </w:r>
      <w:r w:rsidR="007243E7" w:rsidRPr="000438F0">
        <w:rPr>
          <w:rFonts w:ascii="Arial" w:hAnsi="Arial" w:cs="Arial"/>
          <w:b/>
          <w:kern w:val="0"/>
          <w:sz w:val="20"/>
          <w:szCs w:val="20"/>
          <w14:ligatures w14:val="none"/>
        </w:rPr>
        <w:t>architektonicznej</w:t>
      </w:r>
      <w:r w:rsidRPr="000438F0">
        <w:rPr>
          <w:rFonts w:ascii="Arial" w:hAnsi="Arial" w:cs="Arial"/>
          <w:b/>
          <w:kern w:val="0"/>
          <w:sz w:val="20"/>
          <w:szCs w:val="20"/>
          <w14:ligatures w14:val="none"/>
        </w:rPr>
        <w:t xml:space="preserve"> bez ograniczeń:</w:t>
      </w:r>
      <w:r w:rsidRPr="000438F0">
        <w:rPr>
          <w:rFonts w:ascii="Arial" w:hAnsi="Arial" w:cs="Arial"/>
          <w:kern w:val="0"/>
          <w:sz w:val="20"/>
          <w:szCs w:val="20"/>
          <w14:ligatures w14:val="none"/>
        </w:rPr>
        <w:t xml:space="preserve"> </w:t>
      </w:r>
      <w:bookmarkEnd w:id="23"/>
      <w:r w:rsidR="00A22610" w:rsidRPr="000438F0">
        <w:rPr>
          <w:rFonts w:ascii="Arial" w:eastAsia="Calibri" w:hAnsi="Arial" w:cs="Arial"/>
          <w:b/>
          <w:kern w:val="0"/>
          <w:sz w:val="20"/>
          <w:szCs w:val="20"/>
          <w14:ligatures w14:val="none"/>
        </w:rPr>
        <w:t>__________________________________</w:t>
      </w:r>
    </w:p>
    <w:p w14:paraId="2EB35DBC" w14:textId="4E67D6C9" w:rsidR="00203CA8"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Zmiana osób, o których mowa w </w:t>
      </w:r>
      <w:bookmarkStart w:id="24" w:name="_Hlk184199199"/>
      <w:r w:rsidR="00165F47" w:rsidRPr="000438F0">
        <w:rPr>
          <w:rFonts w:ascii="Arial" w:hAnsi="Arial" w:cs="Arial"/>
          <w:kern w:val="0"/>
          <w:sz w:val="20"/>
          <w:szCs w:val="20"/>
          <w14:ligatures w14:val="none"/>
        </w:rPr>
        <w:t xml:space="preserve">§12 </w:t>
      </w:r>
      <w:bookmarkEnd w:id="24"/>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 pkt.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w:t>
      </w:r>
      <w:r w:rsidR="008B0657" w:rsidRPr="000438F0">
        <w:rPr>
          <w:rFonts w:ascii="Arial" w:hAnsi="Arial" w:cs="Arial"/>
          <w:kern w:val="0"/>
          <w:sz w:val="20"/>
          <w:szCs w:val="20"/>
          <w14:ligatures w14:val="none"/>
        </w:rPr>
        <w:t xml:space="preserve"> Umowy</w:t>
      </w:r>
      <w:r w:rsidRPr="000438F0">
        <w:rPr>
          <w:rFonts w:ascii="Arial" w:hAnsi="Arial" w:cs="Arial"/>
          <w:kern w:val="0"/>
          <w:sz w:val="20"/>
          <w:szCs w:val="20"/>
          <w14:ligatures w14:val="none"/>
        </w:rPr>
        <w:t xml:space="preserve"> w trakcie realizacji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musi być uzasadniona przez Wykonawcę na piśmie i wymaga pisemnego zaakceptowania przez Zamawiającego. Warunkiem takiej zmiany </w:t>
      </w:r>
      <w:r w:rsidR="00A22610" w:rsidRPr="000438F0">
        <w:rPr>
          <w:rFonts w:ascii="Arial" w:eastAsia="Calibri" w:hAnsi="Arial" w:cs="Arial"/>
          <w:kern w:val="0"/>
          <w:sz w:val="20"/>
          <w:szCs w:val="20"/>
          <w14:ligatures w14:val="none"/>
        </w:rPr>
        <w:t>będzie</w:t>
      </w:r>
      <w:r w:rsidRPr="000438F0">
        <w:rPr>
          <w:rFonts w:ascii="Arial" w:hAnsi="Arial" w:cs="Arial"/>
          <w:kern w:val="0"/>
          <w:sz w:val="20"/>
          <w:szCs w:val="20"/>
          <w14:ligatures w14:val="none"/>
        </w:rPr>
        <w:t xml:space="preserve"> posiadanie przez nową osobę</w:t>
      </w:r>
      <w:r w:rsidR="002717EB" w:rsidRPr="000438F0">
        <w:rPr>
          <w:rFonts w:ascii="Arial" w:eastAsia="Calibri" w:hAnsi="Arial" w:cs="Arial"/>
          <w:kern w:val="0"/>
          <w:sz w:val="20"/>
          <w:szCs w:val="20"/>
          <w14:ligatures w14:val="none"/>
        </w:rPr>
        <w:t>,</w:t>
      </w:r>
      <w:r w:rsidRPr="000438F0">
        <w:rPr>
          <w:rFonts w:ascii="Arial" w:hAnsi="Arial" w:cs="Arial"/>
          <w:kern w:val="0"/>
          <w:sz w:val="20"/>
          <w:szCs w:val="20"/>
          <w14:ligatures w14:val="none"/>
        </w:rPr>
        <w:t xml:space="preserve"> co najmniej takich kwalifikacji jak te opisane w </w:t>
      </w:r>
      <w:r w:rsidR="00B66126" w:rsidRPr="000438F0">
        <w:rPr>
          <w:rFonts w:ascii="Arial" w:eastAsia="Calibri" w:hAnsi="Arial" w:cs="Arial"/>
          <w:kern w:val="0"/>
          <w:sz w:val="20"/>
          <w:szCs w:val="20"/>
          <w14:ligatures w14:val="none"/>
        </w:rPr>
        <w:t>ogłoszeniu o zamówieniu</w:t>
      </w:r>
      <w:r w:rsidRPr="000438F0">
        <w:rPr>
          <w:rFonts w:ascii="Arial" w:hAnsi="Arial" w:cs="Arial"/>
          <w:kern w:val="0"/>
          <w:sz w:val="20"/>
          <w:szCs w:val="20"/>
          <w14:ligatures w14:val="none"/>
        </w:rPr>
        <w:t xml:space="preserve"> oraz</w:t>
      </w:r>
      <w:r w:rsidR="00B66126" w:rsidRPr="000438F0">
        <w:rPr>
          <w:rFonts w:ascii="Arial" w:eastAsia="Calibri" w:hAnsi="Arial" w:cs="Arial"/>
          <w:kern w:val="0"/>
          <w:sz w:val="20"/>
          <w:szCs w:val="20"/>
          <w14:ligatures w14:val="none"/>
        </w:rPr>
        <w:t xml:space="preserve"> Specyfikacji Warunków Zamówienia</w:t>
      </w:r>
      <w:r w:rsidR="002717EB" w:rsidRPr="000438F0">
        <w:rPr>
          <w:rFonts w:ascii="Arial" w:eastAsia="Calibri" w:hAnsi="Arial" w:cs="Arial"/>
          <w:kern w:val="0"/>
          <w:sz w:val="20"/>
          <w:szCs w:val="20"/>
          <w14:ligatures w14:val="none"/>
        </w:rPr>
        <w:t>, a nadto</w:t>
      </w:r>
      <w:r w:rsidRPr="000438F0">
        <w:rPr>
          <w:rFonts w:ascii="Arial" w:hAnsi="Arial" w:cs="Arial"/>
          <w:kern w:val="0"/>
          <w:sz w:val="20"/>
          <w:szCs w:val="20"/>
          <w14:ligatures w14:val="none"/>
        </w:rPr>
        <w:t xml:space="preserve"> osoba to powinna otrzymać co najmniej taką samą liczbę punktów w kryteriach oceny ofert jak osoba zastępowana. Zmiana ww. osób wymaga aneksu do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podpisanego przez obie strony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p>
    <w:p w14:paraId="321FD069" w14:textId="316BBF72" w:rsidR="00203CA8"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Zamawiający zastrzega sobie prawo do żądania od Wykonawcy zmiany osób, o których mowa w </w:t>
      </w:r>
      <w:r w:rsidR="004254AC" w:rsidRPr="000438F0">
        <w:rPr>
          <w:rFonts w:ascii="Arial" w:eastAsia="Times New Roman" w:hAnsi="Arial" w:cs="Arial"/>
          <w:kern w:val="0"/>
          <w:sz w:val="20"/>
          <w:szCs w:val="20"/>
          <w:lang w:eastAsia="ar-SA"/>
          <w14:ligatures w14:val="none"/>
        </w:rPr>
        <w:t xml:space="preserve">§12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w:t>
      </w:r>
      <w:r w:rsidR="00FE5380" w:rsidRPr="000438F0">
        <w:rPr>
          <w:rFonts w:ascii="Arial" w:eastAsia="Calibri" w:hAnsi="Arial" w:cs="Arial"/>
          <w:kern w:val="0"/>
          <w:sz w:val="20"/>
          <w:szCs w:val="20"/>
          <w14:ligatures w14:val="none"/>
        </w:rPr>
        <w:t xml:space="preserve"> Umowy</w:t>
      </w:r>
      <w:r w:rsidRPr="000438F0">
        <w:rPr>
          <w:rFonts w:ascii="Arial" w:hAnsi="Arial" w:cs="Arial"/>
          <w:kern w:val="0"/>
          <w:sz w:val="20"/>
          <w:szCs w:val="20"/>
          <w14:ligatures w14:val="none"/>
        </w:rPr>
        <w:t xml:space="preserve">, jeżeli w opinii Zamawiającego </w:t>
      </w:r>
      <w:r w:rsidR="00E026A9" w:rsidRPr="000438F0">
        <w:rPr>
          <w:rFonts w:ascii="Arial" w:eastAsia="Calibri" w:hAnsi="Arial" w:cs="Arial"/>
          <w:kern w:val="0"/>
          <w:sz w:val="20"/>
          <w:szCs w:val="20"/>
          <w14:ligatures w14:val="none"/>
        </w:rPr>
        <w:t>dana</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osoba jest nieefektywna lub nie wywiązuje się ze swoich obowiązków wynikających z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 Wykonawca jest zobowiązany zmienić ww. osoby zgodnie</w:t>
      </w:r>
      <w:r w:rsidR="00A07F14" w:rsidRPr="000438F0">
        <w:rPr>
          <w:rFonts w:ascii="Arial" w:hAnsi="Arial" w:cs="Arial"/>
          <w:kern w:val="0"/>
          <w:sz w:val="20"/>
          <w:szCs w:val="20"/>
          <w14:ligatures w14:val="none"/>
        </w:rPr>
        <w:t xml:space="preserve"> </w:t>
      </w:r>
      <w:r w:rsidR="00F273AB" w:rsidRPr="000438F0">
        <w:rPr>
          <w:rFonts w:ascii="Arial" w:eastAsia="Calibri" w:hAnsi="Arial" w:cs="Arial"/>
          <w:kern w:val="0"/>
          <w:sz w:val="20"/>
          <w:szCs w:val="20"/>
          <w14:ligatures w14:val="none"/>
        </w:rPr>
        <w:br/>
      </w:r>
      <w:r w:rsidRPr="000438F0">
        <w:rPr>
          <w:rFonts w:ascii="Arial" w:hAnsi="Arial" w:cs="Arial"/>
          <w:kern w:val="0"/>
          <w:sz w:val="20"/>
          <w:szCs w:val="20"/>
          <w14:ligatures w14:val="none"/>
        </w:rPr>
        <w:t>z żądaniem Zamawiającego we wskazanym przez Zamawiającego terminie.</w:t>
      </w:r>
    </w:p>
    <w:p w14:paraId="098B2131" w14:textId="0D9C436C" w:rsidR="00203CA8"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Wykonawca musi przedłożyć Zamawiającemu propozycję zmiany, o której mowa w </w:t>
      </w:r>
      <w:r w:rsidR="008B0657" w:rsidRPr="000438F0">
        <w:rPr>
          <w:rFonts w:ascii="Arial" w:hAnsi="Arial" w:cs="Arial"/>
          <w:kern w:val="0"/>
          <w:sz w:val="20"/>
          <w:szCs w:val="20"/>
          <w14:ligatures w14:val="none"/>
        </w:rPr>
        <w:t xml:space="preserve">§12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4 </w:t>
      </w:r>
      <w:r w:rsidR="00FE5380" w:rsidRPr="000438F0">
        <w:rPr>
          <w:rFonts w:ascii="Arial" w:eastAsia="Calibri" w:hAnsi="Arial" w:cs="Arial"/>
          <w:kern w:val="0"/>
          <w:sz w:val="20"/>
          <w:szCs w:val="20"/>
          <w14:ligatures w14:val="none"/>
        </w:rPr>
        <w:t>Umowy</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nie później niż 14 </w:t>
      </w:r>
      <w:r w:rsidR="00B84C65" w:rsidRPr="000438F0">
        <w:rPr>
          <w:rFonts w:ascii="Arial" w:eastAsia="Calibri" w:hAnsi="Arial" w:cs="Arial"/>
          <w:kern w:val="0"/>
          <w:sz w:val="20"/>
          <w:szCs w:val="20"/>
          <w14:ligatures w14:val="none"/>
        </w:rPr>
        <w:t xml:space="preserve">(czternaście) </w:t>
      </w:r>
      <w:r w:rsidRPr="000438F0">
        <w:rPr>
          <w:rFonts w:ascii="Arial" w:hAnsi="Arial" w:cs="Arial"/>
          <w:kern w:val="0"/>
          <w:sz w:val="20"/>
          <w:szCs w:val="20"/>
          <w14:ligatures w14:val="none"/>
        </w:rPr>
        <w:t>dni przed planowanym skierowaniem do realizacji prac innej osoby. Jakakolwiek przerwa</w:t>
      </w:r>
      <w:r w:rsidR="00E87E3A" w:rsidRPr="000438F0">
        <w:rPr>
          <w:rFonts w:ascii="Arial" w:hAnsi="Arial" w:cs="Arial"/>
          <w:kern w:val="0"/>
          <w:sz w:val="20"/>
          <w:szCs w:val="20"/>
          <w14:ligatures w14:val="none"/>
        </w:rPr>
        <w:t xml:space="preserve"> w realizacji </w:t>
      </w:r>
      <w:r w:rsidR="00A22610" w:rsidRPr="000438F0">
        <w:rPr>
          <w:rFonts w:ascii="Arial" w:eastAsia="Calibri" w:hAnsi="Arial" w:cs="Arial"/>
          <w:kern w:val="1"/>
          <w:sz w:val="20"/>
          <w:szCs w:val="20"/>
          <w:lang w:eastAsia="ar-SA"/>
          <w14:ligatures w14:val="none"/>
        </w:rPr>
        <w:t>Przedmiotu</w:t>
      </w:r>
      <w:r w:rsidR="00E87E3A"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wynikająca z braku osób wymienionych w </w:t>
      </w:r>
      <w:r w:rsidR="008B0657" w:rsidRPr="000438F0">
        <w:rPr>
          <w:rFonts w:ascii="Arial" w:hAnsi="Arial" w:cs="Arial"/>
          <w:kern w:val="0"/>
          <w:sz w:val="20"/>
          <w:szCs w:val="20"/>
          <w14:ligatures w14:val="none"/>
        </w:rPr>
        <w:t xml:space="preserve">§12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004254AC" w:rsidRPr="000438F0">
        <w:rPr>
          <w:rFonts w:ascii="Arial" w:eastAsia="Calibri" w:hAnsi="Arial" w:cs="Arial"/>
          <w:kern w:val="0"/>
          <w:sz w:val="20"/>
          <w:szCs w:val="20"/>
          <w14:ligatures w14:val="none"/>
        </w:rPr>
        <w:t xml:space="preserve">2 </w:t>
      </w:r>
      <w:r w:rsidR="00A22610" w:rsidRPr="000438F0">
        <w:rPr>
          <w:rFonts w:ascii="Arial" w:eastAsia="Calibri" w:hAnsi="Arial" w:cs="Arial"/>
          <w:kern w:val="0"/>
          <w:sz w:val="20"/>
          <w:szCs w:val="20"/>
          <w14:ligatures w14:val="none"/>
        </w:rPr>
        <w:t>Umowy</w:t>
      </w:r>
      <w:r w:rsidRPr="000438F0">
        <w:rPr>
          <w:rFonts w:ascii="Arial" w:hAnsi="Arial" w:cs="Arial"/>
          <w:kern w:val="0"/>
          <w:sz w:val="20"/>
          <w:szCs w:val="20"/>
          <w14:ligatures w14:val="none"/>
        </w:rPr>
        <w:t xml:space="preserve"> będzie traktowana jako przerwa wynikła z przyczyn zależnych od Wykonawcy i nie może stanowić podstawy do zmiany terminu zakończenia realizacji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w:t>
      </w:r>
    </w:p>
    <w:p w14:paraId="1966625B" w14:textId="251376DD" w:rsidR="00A22610" w:rsidRPr="000438F0" w:rsidRDefault="00203CA8" w:rsidP="005F3591">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przypadku zmiany osób, o której mowa w </w:t>
      </w:r>
      <w:r w:rsidR="008B0657" w:rsidRPr="000438F0">
        <w:rPr>
          <w:rFonts w:ascii="Arial" w:hAnsi="Arial" w:cs="Arial"/>
          <w:kern w:val="0"/>
          <w:sz w:val="20"/>
          <w:szCs w:val="20"/>
          <w14:ligatures w14:val="none"/>
        </w:rPr>
        <w:t xml:space="preserve">§12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4 oraz w</w:t>
      </w:r>
      <w:r w:rsidR="008B0657"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5, nowe osoby muszą spełniać wymagania określone dla tych osób w </w:t>
      </w:r>
      <w:r w:rsidR="00B66126" w:rsidRPr="000438F0">
        <w:rPr>
          <w:rFonts w:ascii="Arial" w:eastAsia="Calibri" w:hAnsi="Arial" w:cs="Arial"/>
          <w:kern w:val="0"/>
          <w:sz w:val="20"/>
          <w:szCs w:val="20"/>
          <w14:ligatures w14:val="none"/>
        </w:rPr>
        <w:t>SWZ</w:t>
      </w:r>
      <w:r w:rsidRPr="000438F0">
        <w:rPr>
          <w:rFonts w:ascii="Arial" w:hAnsi="Arial" w:cs="Arial"/>
          <w:kern w:val="0"/>
          <w:sz w:val="20"/>
          <w:szCs w:val="20"/>
          <w14:ligatures w14:val="none"/>
        </w:rPr>
        <w:t xml:space="preserve"> dotyczącej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oraz</w:t>
      </w:r>
      <w:r w:rsidR="00E519A1" w:rsidRPr="000438F0">
        <w:rPr>
          <w:rFonts w:ascii="Arial" w:eastAsia="Calibri" w:hAnsi="Arial" w:cs="Arial"/>
          <w:kern w:val="0"/>
          <w:sz w:val="20"/>
          <w:szCs w:val="20"/>
          <w14:ligatures w14:val="none"/>
        </w:rPr>
        <w:t xml:space="preserve"> </w:t>
      </w:r>
      <w:r w:rsidR="00A22610" w:rsidRPr="000438F0">
        <w:rPr>
          <w:rFonts w:ascii="Arial" w:hAnsi="Arial" w:cs="Arial"/>
          <w:kern w:val="0"/>
          <w:sz w:val="20"/>
          <w:szCs w:val="20"/>
          <w14:ligatures w14:val="none"/>
        </w:rPr>
        <w:t>dodatkowo</w:t>
      </w:r>
      <w:r w:rsidR="00E87E3A" w:rsidRPr="000438F0">
        <w:rPr>
          <w:rFonts w:ascii="Arial" w:hAnsi="Arial" w:cs="Arial"/>
          <w:kern w:val="0"/>
          <w:sz w:val="20"/>
          <w:szCs w:val="20"/>
          <w14:ligatures w14:val="none"/>
        </w:rPr>
        <w:t xml:space="preserve"> w przypadku głównego projektanta branży</w:t>
      </w:r>
      <w:r w:rsidR="008B03C4" w:rsidRPr="000438F0">
        <w:rPr>
          <w:rFonts w:ascii="Arial" w:hAnsi="Arial" w:cs="Arial"/>
          <w:kern w:val="0"/>
          <w:sz w:val="20"/>
          <w:szCs w:val="20"/>
          <w14:ligatures w14:val="none"/>
        </w:rPr>
        <w:t xml:space="preserve"> </w:t>
      </w:r>
      <w:r w:rsidR="002611AF" w:rsidRPr="000438F0">
        <w:rPr>
          <w:rFonts w:ascii="Arial" w:hAnsi="Arial" w:cs="Arial"/>
          <w:kern w:val="0"/>
          <w:sz w:val="20"/>
          <w:szCs w:val="20"/>
          <w14:ligatures w14:val="none"/>
        </w:rPr>
        <w:t xml:space="preserve">architektonicznej </w:t>
      </w:r>
      <w:r w:rsidRPr="000438F0">
        <w:rPr>
          <w:rFonts w:ascii="Arial" w:hAnsi="Arial" w:cs="Arial"/>
          <w:kern w:val="0"/>
          <w:sz w:val="20"/>
          <w:szCs w:val="20"/>
          <w14:ligatures w14:val="none"/>
        </w:rPr>
        <w:t>– mogąca się wykazać spełnieniem kryteriów oceny ofert w stopniu nie mniejszym niż osoba proponowana na to stanowisko w ofercie Wykonawcy.</w:t>
      </w:r>
    </w:p>
    <w:p w14:paraId="45914FAB" w14:textId="7824C2DC" w:rsidR="002D6CDA" w:rsidRPr="000438F0" w:rsidRDefault="00203CA8" w:rsidP="009B55F8">
      <w:pPr>
        <w:numPr>
          <w:ilvl w:val="0"/>
          <w:numId w:val="18"/>
        </w:numPr>
        <w:tabs>
          <w:tab w:val="num" w:pos="284"/>
        </w:tabs>
        <w:suppressAutoHyphens/>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przypadku, gdy strony nie dojdą do porozumienia w zakresie zmiany osób personelu wykonującego </w:t>
      </w:r>
      <w:r w:rsidR="00A22610" w:rsidRPr="000438F0">
        <w:rPr>
          <w:rFonts w:ascii="Arial" w:eastAsia="Calibri" w:hAnsi="Arial" w:cs="Arial"/>
          <w:kern w:val="1"/>
          <w:sz w:val="20"/>
          <w:szCs w:val="20"/>
          <w:lang w:eastAsia="ar-SA"/>
          <w14:ligatures w14:val="none"/>
        </w:rPr>
        <w:t>Przedmiot</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Zamawiający zastrzega sobie prawo do odstąpienia od </w:t>
      </w:r>
      <w:r w:rsidR="00344AFF"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A07F14"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 xml:space="preserve">w terminie 14 </w:t>
      </w:r>
      <w:r w:rsidR="00B84C65" w:rsidRPr="000438F0">
        <w:rPr>
          <w:rFonts w:ascii="Arial" w:eastAsia="Calibri" w:hAnsi="Arial" w:cs="Arial"/>
          <w:kern w:val="0"/>
          <w:sz w:val="20"/>
          <w:szCs w:val="20"/>
          <w14:ligatures w14:val="none"/>
        </w:rPr>
        <w:t>(czternaście)</w:t>
      </w:r>
      <w:r w:rsidR="00A30EBD"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dni od dnia przedstawienia propozycji zmiany członka personelu Wykonawcy</w:t>
      </w:r>
      <w:r w:rsidR="00B66126" w:rsidRPr="000438F0">
        <w:rPr>
          <w:rFonts w:ascii="Arial" w:eastAsia="Calibri" w:hAnsi="Arial" w:cs="Arial"/>
          <w:kern w:val="0"/>
          <w:sz w:val="20"/>
          <w:szCs w:val="20"/>
          <w14:ligatures w14:val="none"/>
        </w:rPr>
        <w:t>.</w:t>
      </w:r>
      <w:r w:rsidR="00D4246D" w:rsidRPr="000438F0">
        <w:rPr>
          <w:rFonts w:ascii="Arial" w:eastAsia="Calibri" w:hAnsi="Arial" w:cs="Arial"/>
          <w:kern w:val="0"/>
          <w:sz w:val="20"/>
          <w:szCs w:val="20"/>
          <w14:ligatures w14:val="none"/>
        </w:rPr>
        <w:t xml:space="preserve"> </w:t>
      </w:r>
      <w:r w:rsidR="00A30EBD" w:rsidRPr="000438F0">
        <w:rPr>
          <w:rFonts w:ascii="Arial" w:eastAsia="Calibri" w:hAnsi="Arial" w:cs="Arial"/>
          <w:kern w:val="0"/>
          <w:sz w:val="20"/>
          <w:szCs w:val="20"/>
          <w14:ligatures w14:val="none"/>
        </w:rPr>
        <w:t>Zmiana osoby wskazanej w §</w:t>
      </w:r>
      <w:r w:rsidR="00B510FA" w:rsidRPr="000438F0">
        <w:rPr>
          <w:rFonts w:ascii="Arial" w:eastAsia="Calibri" w:hAnsi="Arial" w:cs="Arial"/>
          <w:kern w:val="0"/>
          <w:sz w:val="20"/>
          <w:szCs w:val="20"/>
          <w14:ligatures w14:val="none"/>
        </w:rPr>
        <w:t xml:space="preserve">12 </w:t>
      </w:r>
      <w:r w:rsidR="00A30EBD" w:rsidRPr="000438F0">
        <w:rPr>
          <w:rFonts w:ascii="Arial" w:eastAsia="Calibri" w:hAnsi="Arial" w:cs="Arial"/>
          <w:kern w:val="0"/>
          <w:sz w:val="20"/>
          <w:szCs w:val="20"/>
          <w14:ligatures w14:val="none"/>
        </w:rPr>
        <w:t xml:space="preserve">ust. 1 </w:t>
      </w:r>
      <w:r w:rsidR="00A22610" w:rsidRPr="000438F0">
        <w:rPr>
          <w:rFonts w:ascii="Arial" w:eastAsia="Calibri" w:hAnsi="Arial" w:cs="Arial"/>
          <w:kern w:val="0"/>
          <w:sz w:val="20"/>
          <w:szCs w:val="20"/>
          <w14:ligatures w14:val="none"/>
        </w:rPr>
        <w:t xml:space="preserve">Umowy </w:t>
      </w:r>
      <w:r w:rsidR="00A30EBD" w:rsidRPr="000438F0">
        <w:rPr>
          <w:rFonts w:ascii="Arial" w:eastAsia="Calibri" w:hAnsi="Arial" w:cs="Arial"/>
          <w:kern w:val="0"/>
          <w:sz w:val="20"/>
          <w:szCs w:val="20"/>
          <w14:ligatures w14:val="none"/>
        </w:rPr>
        <w:t>po stronie Zamawiającego nie wymaga zgody Wykonawcy i nie stanowi zmiany Umowy</w:t>
      </w:r>
      <w:r w:rsidRPr="000438F0">
        <w:rPr>
          <w:rFonts w:ascii="Arial" w:hAnsi="Arial" w:cs="Arial"/>
          <w:kern w:val="0"/>
          <w:sz w:val="20"/>
          <w:szCs w:val="20"/>
          <w14:ligatures w14:val="none"/>
        </w:rPr>
        <w:t>.</w:t>
      </w:r>
    </w:p>
    <w:p w14:paraId="236DB114" w14:textId="29D571D1" w:rsidR="00D253FE" w:rsidRPr="000438F0" w:rsidRDefault="00203CA8" w:rsidP="005F3591">
      <w:pPr>
        <w:suppressAutoHyphens/>
        <w:spacing w:after="0" w:line="276" w:lineRule="auto"/>
        <w:jc w:val="center"/>
        <w:rPr>
          <w:rFonts w:ascii="Arial" w:hAnsi="Arial" w:cs="Arial"/>
          <w:kern w:val="0"/>
          <w:sz w:val="20"/>
          <w:szCs w:val="20"/>
          <w14:ligatures w14:val="none"/>
        </w:rPr>
      </w:pPr>
      <w:r w:rsidRPr="000438F0">
        <w:rPr>
          <w:rFonts w:ascii="Arial" w:hAnsi="Arial" w:cs="Arial"/>
          <w:b/>
          <w:kern w:val="0"/>
          <w:sz w:val="20"/>
          <w:szCs w:val="20"/>
          <w14:ligatures w14:val="none"/>
        </w:rPr>
        <w:t>§13</w:t>
      </w:r>
      <w:r w:rsidR="00F05A3E" w:rsidRPr="000438F0">
        <w:rPr>
          <w:rFonts w:ascii="Arial" w:hAnsi="Arial" w:cs="Arial"/>
          <w:b/>
          <w:bCs/>
          <w:kern w:val="0"/>
          <w:sz w:val="20"/>
          <w:szCs w:val="20"/>
          <w14:ligatures w14:val="none"/>
        </w:rPr>
        <w:t>.</w:t>
      </w:r>
    </w:p>
    <w:p w14:paraId="1F83DA2C" w14:textId="621D5D37" w:rsidR="00887FD6" w:rsidRPr="000438F0" w:rsidRDefault="004F1F25" w:rsidP="005F3591">
      <w:pPr>
        <w:tabs>
          <w:tab w:val="left" w:pos="0"/>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Gwarancja i rękojmia</w:t>
      </w:r>
    </w:p>
    <w:p w14:paraId="2927D400" w14:textId="084CE01B"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Okres gwarancji rozpoczyna swój bieg od dnia podpisania protokołu odbioru końcowego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a kończy po upływie </w:t>
      </w:r>
      <w:r w:rsidRPr="000438F0">
        <w:rPr>
          <w:rFonts w:ascii="Arial" w:hAnsi="Arial" w:cs="Arial"/>
          <w:b/>
          <w:kern w:val="0"/>
          <w:sz w:val="20"/>
          <w:szCs w:val="20"/>
          <w14:ligatures w14:val="none"/>
        </w:rPr>
        <w:t>36</w:t>
      </w:r>
      <w:r w:rsidR="00B66126" w:rsidRPr="000438F0">
        <w:rPr>
          <w:rFonts w:ascii="Arial" w:eastAsia="Calibri" w:hAnsi="Arial" w:cs="Arial"/>
          <w:b/>
          <w:bCs/>
          <w:kern w:val="0"/>
          <w:sz w:val="20"/>
          <w:szCs w:val="20"/>
          <w14:ligatures w14:val="none"/>
        </w:rPr>
        <w:t xml:space="preserve"> </w:t>
      </w:r>
      <w:r w:rsidR="00B84C65" w:rsidRPr="000438F0">
        <w:rPr>
          <w:rFonts w:ascii="Arial" w:eastAsia="Calibri" w:hAnsi="Arial" w:cs="Arial"/>
          <w:b/>
          <w:bCs/>
          <w:kern w:val="0"/>
          <w:sz w:val="20"/>
          <w:szCs w:val="20"/>
          <w14:ligatures w14:val="none"/>
        </w:rPr>
        <w:t>(trzydzieści sześć)</w:t>
      </w:r>
      <w:r w:rsidRPr="000438F0">
        <w:rPr>
          <w:rFonts w:ascii="Arial" w:hAnsi="Arial" w:cs="Arial"/>
          <w:b/>
          <w:kern w:val="0"/>
          <w:sz w:val="20"/>
          <w:szCs w:val="20"/>
          <w14:ligatures w14:val="none"/>
        </w:rPr>
        <w:t xml:space="preserve"> miesięcy</w:t>
      </w:r>
      <w:r w:rsidRPr="000438F0">
        <w:rPr>
          <w:rFonts w:ascii="Arial" w:hAnsi="Arial" w:cs="Arial"/>
          <w:kern w:val="0"/>
          <w:sz w:val="20"/>
          <w:szCs w:val="20"/>
          <w14:ligatures w14:val="none"/>
        </w:rPr>
        <w:t xml:space="preserve"> licząc od dnia odebrania przez Zamawiającego robót budowlanych zrealizowanych na podstawie dokumentacji stanowiącej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344AFF"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w:t>
      </w:r>
    </w:p>
    <w:p w14:paraId="77FCD4D8" w14:textId="77777777"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Strony rozszerzają okres rękojmi na czas udzielonej gwarancji. Zamawiający zastrzega sobie prawo do korzystania z rękojmi niezależnie od uprawnień wynikających z gwarancji.</w:t>
      </w:r>
    </w:p>
    <w:p w14:paraId="397E624C" w14:textId="23CCBB48"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okresie rękojmi Wykonawca będzie odpowiedzialny za usunięcie na swój koszt wszelkich wad </w:t>
      </w:r>
      <w:r w:rsidR="00595F99" w:rsidRPr="000438F0">
        <w:rPr>
          <w:rFonts w:ascii="Arial" w:eastAsia="Calibri" w:hAnsi="Arial" w:cs="Arial"/>
          <w:kern w:val="0"/>
          <w:sz w:val="20"/>
          <w:szCs w:val="20"/>
          <w14:ligatures w14:val="none"/>
        </w:rPr>
        <w:t>i/lub</w:t>
      </w:r>
      <w:r w:rsidR="00FE5380" w:rsidRPr="000438F0">
        <w:rPr>
          <w:rFonts w:ascii="Arial" w:eastAsia="Calibri" w:hAnsi="Arial" w:cs="Arial"/>
          <w:kern w:val="0"/>
          <w:sz w:val="20"/>
          <w:szCs w:val="20"/>
          <w14:ligatures w14:val="none"/>
        </w:rPr>
        <w:t xml:space="preserve"> usterek </w:t>
      </w:r>
      <w:r w:rsidR="00595F99" w:rsidRPr="000438F0">
        <w:rPr>
          <w:rFonts w:ascii="Arial" w:eastAsia="Calibri" w:hAnsi="Arial" w:cs="Arial"/>
          <w:kern w:val="0"/>
          <w:sz w:val="20"/>
          <w:szCs w:val="20"/>
          <w14:ligatures w14:val="none"/>
        </w:rPr>
        <w:t>i/</w:t>
      </w:r>
      <w:r w:rsidR="00FE5380" w:rsidRPr="000438F0">
        <w:rPr>
          <w:rFonts w:ascii="Arial" w:eastAsia="Calibri" w:hAnsi="Arial" w:cs="Arial"/>
          <w:kern w:val="0"/>
          <w:sz w:val="20"/>
          <w:szCs w:val="20"/>
          <w14:ligatures w14:val="none"/>
        </w:rPr>
        <w:t xml:space="preserve">lub braków </w:t>
      </w:r>
      <w:r w:rsidRPr="000438F0">
        <w:rPr>
          <w:rFonts w:ascii="Arial" w:hAnsi="Arial" w:cs="Arial"/>
          <w:kern w:val="0"/>
          <w:sz w:val="20"/>
          <w:szCs w:val="20"/>
          <w14:ligatures w14:val="none"/>
        </w:rPr>
        <w:t>dokumentacji projektowej, na pisemny wniosek Zamawiającego. Z tytułu usunięcia wad</w:t>
      </w:r>
      <w:r w:rsidR="00595F99" w:rsidRPr="000438F0">
        <w:rPr>
          <w:rFonts w:ascii="Arial" w:eastAsia="Calibri" w:hAnsi="Arial" w:cs="Arial"/>
          <w:kern w:val="0"/>
          <w:sz w:val="20"/>
          <w:szCs w:val="20"/>
          <w14:ligatures w14:val="none"/>
        </w:rPr>
        <w:t xml:space="preserve"> i/lub</w:t>
      </w:r>
      <w:r w:rsidR="00FE5380" w:rsidRPr="000438F0">
        <w:rPr>
          <w:rFonts w:ascii="Arial" w:eastAsia="Calibri" w:hAnsi="Arial" w:cs="Arial"/>
          <w:kern w:val="0"/>
          <w:sz w:val="20"/>
          <w:szCs w:val="20"/>
          <w14:ligatures w14:val="none"/>
        </w:rPr>
        <w:t xml:space="preserve"> usterek </w:t>
      </w:r>
      <w:r w:rsidR="00595F99" w:rsidRPr="000438F0">
        <w:rPr>
          <w:rFonts w:ascii="Arial" w:eastAsia="Calibri" w:hAnsi="Arial" w:cs="Arial"/>
          <w:kern w:val="0"/>
          <w:sz w:val="20"/>
          <w:szCs w:val="20"/>
          <w14:ligatures w14:val="none"/>
        </w:rPr>
        <w:t>i/</w:t>
      </w:r>
      <w:r w:rsidR="00FE5380" w:rsidRPr="000438F0">
        <w:rPr>
          <w:rFonts w:ascii="Arial" w:eastAsia="Calibri" w:hAnsi="Arial" w:cs="Arial"/>
          <w:kern w:val="0"/>
          <w:sz w:val="20"/>
          <w:szCs w:val="20"/>
          <w14:ligatures w14:val="none"/>
        </w:rPr>
        <w:t>lub braków</w:t>
      </w:r>
      <w:r w:rsidRPr="000438F0">
        <w:rPr>
          <w:rFonts w:ascii="Arial" w:hAnsi="Arial" w:cs="Arial"/>
          <w:kern w:val="0"/>
          <w:sz w:val="20"/>
          <w:szCs w:val="20"/>
          <w14:ligatures w14:val="none"/>
        </w:rPr>
        <w:t xml:space="preserve"> Wykonawcy nie przysługuje wynagrodzenie.</w:t>
      </w:r>
    </w:p>
    <w:p w14:paraId="408DD2F4" w14:textId="77777777"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Za wadę uznaje się:</w:t>
      </w:r>
    </w:p>
    <w:p w14:paraId="1BE2B036" w14:textId="230AA89A"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niezdatność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do określonego w </w:t>
      </w:r>
      <w:r w:rsidR="00A22610" w:rsidRPr="000438F0">
        <w:rPr>
          <w:rFonts w:ascii="Arial" w:eastAsia="Calibri" w:hAnsi="Arial" w:cs="Arial"/>
          <w:kern w:val="0"/>
          <w:sz w:val="20"/>
          <w:szCs w:val="20"/>
          <w14:ligatures w14:val="none"/>
        </w:rPr>
        <w:t>umowie</w:t>
      </w:r>
      <w:r w:rsidRPr="000438F0">
        <w:rPr>
          <w:rFonts w:ascii="Arial" w:hAnsi="Arial" w:cs="Arial"/>
          <w:kern w:val="0"/>
          <w:sz w:val="20"/>
          <w:szCs w:val="20"/>
          <w14:ligatures w14:val="none"/>
        </w:rPr>
        <w:t xml:space="preserve"> użytku, ze względu na brak cech umożliwiających jego bezpieczną realizację i eksploatację lub ograniczenie możliwości bezpiecznej realizacji lub eksploatacji całości lub jakiejkolwiek części wchodzącej w skład </w:t>
      </w:r>
      <w:r w:rsidR="00771FE8" w:rsidRPr="000438F0">
        <w:rPr>
          <w:rFonts w:ascii="Arial" w:hAnsi="Arial" w:cs="Arial"/>
          <w:kern w:val="1"/>
          <w:sz w:val="20"/>
          <w:szCs w:val="20"/>
          <w14:ligatures w14:val="none"/>
        </w:rPr>
        <w:t xml:space="preserve">Przedmiotu </w:t>
      </w:r>
      <w:r w:rsidR="00A22610" w:rsidRPr="000438F0">
        <w:rPr>
          <w:rFonts w:ascii="Arial" w:hAnsi="Arial" w:cs="Arial"/>
          <w:kern w:val="1"/>
          <w:sz w:val="20"/>
          <w:szCs w:val="20"/>
          <w14:ligatures w14:val="none"/>
        </w:rPr>
        <w:t>Umowy</w:t>
      </w:r>
      <w:r w:rsidR="00A22610" w:rsidRPr="000438F0">
        <w:rPr>
          <w:rFonts w:ascii="Arial" w:eastAsia="Calibri" w:hAnsi="Arial" w:cs="Arial"/>
          <w:kern w:val="0"/>
          <w:sz w:val="20"/>
          <w:szCs w:val="20"/>
          <w14:ligatures w14:val="none"/>
        </w:rPr>
        <w:t>,</w:t>
      </w:r>
    </w:p>
    <w:p w14:paraId="628ECBBA" w14:textId="22EFA80F"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lastRenderedPageBreak/>
        <w:t xml:space="preserve">jawną lub ukrytą wadliwość tkwiącą w dokumentacji projektowej, dokumentach, rozwiązaniach, ilościach, przekazywanych przez Wykonawcę lub w jakimkolwiek ich elemencie (stanowiącym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powodującą brak możliwości używania lub korzystania z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zgodnie z jego </w:t>
      </w:r>
      <w:r w:rsidR="00A22610" w:rsidRPr="000438F0">
        <w:rPr>
          <w:rFonts w:ascii="Arial" w:hAnsi="Arial" w:cs="Arial"/>
          <w:kern w:val="0"/>
          <w:sz w:val="20"/>
          <w:szCs w:val="20"/>
          <w14:ligatures w14:val="none"/>
        </w:rPr>
        <w:t>przeznaczeniem</w:t>
      </w:r>
      <w:r w:rsidR="00A22610" w:rsidRPr="000438F0">
        <w:rPr>
          <w:rFonts w:ascii="Arial" w:eastAsia="Calibri" w:hAnsi="Arial" w:cs="Arial"/>
          <w:kern w:val="0"/>
          <w:sz w:val="20"/>
          <w:szCs w:val="20"/>
          <w14:ligatures w14:val="none"/>
        </w:rPr>
        <w:t>,</w:t>
      </w:r>
    </w:p>
    <w:p w14:paraId="1B2A7CAF" w14:textId="028FC3F6"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niezgodność wykonania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z obowiązującymi przepisami prawa, zasadami wiedzy technicznej oraz zobowiązaniami Wykonawcy zawartymi w </w:t>
      </w:r>
      <w:r w:rsidR="00771FE8" w:rsidRPr="000438F0">
        <w:rPr>
          <w:rFonts w:ascii="Arial" w:hAnsi="Arial" w:cs="Arial"/>
          <w:kern w:val="0"/>
          <w:sz w:val="20"/>
          <w:szCs w:val="20"/>
          <w14:ligatures w14:val="none"/>
        </w:rPr>
        <w:t>U</w:t>
      </w:r>
      <w:r w:rsidRPr="000438F0">
        <w:rPr>
          <w:rFonts w:ascii="Arial" w:hAnsi="Arial" w:cs="Arial"/>
          <w:kern w:val="0"/>
          <w:sz w:val="20"/>
          <w:szCs w:val="20"/>
          <w14:ligatures w14:val="none"/>
        </w:rPr>
        <w:t>mowie</w:t>
      </w:r>
      <w:r w:rsidR="00B66126" w:rsidRPr="000438F0">
        <w:rPr>
          <w:rFonts w:ascii="Arial" w:eastAsia="Calibri" w:hAnsi="Arial" w:cs="Arial"/>
          <w:kern w:val="0"/>
          <w:sz w:val="20"/>
          <w:szCs w:val="20"/>
          <w14:ligatures w14:val="none"/>
        </w:rPr>
        <w:t>,</w:t>
      </w:r>
    </w:p>
    <w:p w14:paraId="47FDFE72" w14:textId="3B32B104"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obniżenie stopnia użyteczności </w:t>
      </w:r>
      <w:r w:rsidR="00A22610" w:rsidRPr="000438F0">
        <w:rPr>
          <w:rFonts w:ascii="Arial" w:eastAsia="Calibri" w:hAnsi="Arial" w:cs="Arial"/>
          <w:kern w:val="1"/>
          <w:sz w:val="20"/>
          <w:szCs w:val="20"/>
          <w:lang w:eastAsia="ar-SA"/>
          <w14:ligatures w14:val="none"/>
        </w:rPr>
        <w:t>Przedmiot</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B66126" w:rsidRPr="000438F0">
        <w:rPr>
          <w:rFonts w:ascii="Arial" w:eastAsia="Calibri" w:hAnsi="Arial" w:cs="Arial"/>
          <w:kern w:val="0"/>
          <w:sz w:val="20"/>
          <w:szCs w:val="20"/>
          <w14:ligatures w14:val="none"/>
        </w:rPr>
        <w:t>,</w:t>
      </w:r>
    </w:p>
    <w:p w14:paraId="76173014" w14:textId="74EBDB58"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obniżenie jakości, trwałości lub inne uszkodzenie w </w:t>
      </w:r>
      <w:r w:rsidR="00A22610" w:rsidRPr="000438F0">
        <w:rPr>
          <w:rFonts w:ascii="Arial" w:eastAsia="Calibri" w:hAnsi="Arial" w:cs="Arial"/>
          <w:kern w:val="1"/>
          <w:sz w:val="20"/>
          <w:szCs w:val="20"/>
          <w:lang w:eastAsia="ar-SA"/>
          <w14:ligatures w14:val="none"/>
        </w:rPr>
        <w:t>Przedmiocie</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B66126" w:rsidRPr="000438F0">
        <w:rPr>
          <w:rFonts w:ascii="Arial" w:eastAsia="Calibri" w:hAnsi="Arial" w:cs="Arial"/>
          <w:kern w:val="0"/>
          <w:sz w:val="20"/>
          <w:szCs w:val="20"/>
          <w14:ligatures w14:val="none"/>
        </w:rPr>
        <w:t>,</w:t>
      </w:r>
    </w:p>
    <w:p w14:paraId="729C7935" w14:textId="12BFA165"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sytuację, w której element </w:t>
      </w:r>
      <w:r w:rsidR="00A22610"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nie stanowi własności Wykonawcy</w:t>
      </w:r>
      <w:r w:rsidR="00B66126" w:rsidRPr="000438F0">
        <w:rPr>
          <w:rFonts w:ascii="Arial" w:eastAsia="Calibri" w:hAnsi="Arial" w:cs="Arial"/>
          <w:kern w:val="0"/>
          <w:sz w:val="20"/>
          <w:szCs w:val="20"/>
          <w14:ligatures w14:val="none"/>
        </w:rPr>
        <w:t>,</w:t>
      </w:r>
    </w:p>
    <w:p w14:paraId="77E2CF86" w14:textId="7A70C464"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sytuację, w której </w:t>
      </w:r>
      <w:r w:rsidR="00A22610" w:rsidRPr="000438F0">
        <w:rPr>
          <w:rFonts w:ascii="Arial" w:eastAsia="Calibri" w:hAnsi="Arial" w:cs="Arial"/>
          <w:kern w:val="1"/>
          <w:sz w:val="20"/>
          <w:szCs w:val="20"/>
          <w:lang w:eastAsia="ar-SA"/>
          <w14:ligatures w14:val="none"/>
        </w:rPr>
        <w:t>Przedmiot</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jest obciążony prawem lub prawami osób trzecich</w:t>
      </w:r>
      <w:r w:rsidR="00B66126" w:rsidRPr="000438F0">
        <w:rPr>
          <w:rFonts w:ascii="Arial" w:eastAsia="Calibri" w:hAnsi="Arial" w:cs="Arial"/>
          <w:kern w:val="0"/>
          <w:sz w:val="20"/>
          <w:szCs w:val="20"/>
          <w14:ligatures w14:val="none"/>
        </w:rPr>
        <w:t>,</w:t>
      </w:r>
    </w:p>
    <w:p w14:paraId="53404FD3" w14:textId="45402FE9"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nieprawidłowości, błędy, braki czy nieścisłości w dokumentacji</w:t>
      </w:r>
      <w:r w:rsidR="00B66126" w:rsidRPr="000438F0">
        <w:rPr>
          <w:rFonts w:ascii="Arial" w:eastAsia="Calibri" w:hAnsi="Arial" w:cs="Arial"/>
          <w:kern w:val="0"/>
          <w:sz w:val="20"/>
          <w:szCs w:val="20"/>
          <w14:ligatures w14:val="none"/>
        </w:rPr>
        <w:t>,</w:t>
      </w:r>
    </w:p>
    <w:p w14:paraId="65432D23" w14:textId="35C1975F" w:rsidR="00203CA8" w:rsidRPr="000438F0" w:rsidRDefault="00203CA8" w:rsidP="005F3591">
      <w:pPr>
        <w:numPr>
          <w:ilvl w:val="0"/>
          <w:numId w:val="21"/>
        </w:numPr>
        <w:suppressAutoHyphens/>
        <w:autoSpaceDE w:val="0"/>
        <w:autoSpaceDN w:val="0"/>
        <w:adjustRightInd w:val="0"/>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wykonanie dokumentacji przez inne osoby niż wskazane w ofercie Wykonawcy lub w </w:t>
      </w:r>
      <w:r w:rsidR="00771FE8" w:rsidRPr="000438F0">
        <w:rPr>
          <w:rFonts w:ascii="Arial" w:hAnsi="Arial" w:cs="Arial"/>
          <w:kern w:val="0"/>
          <w:sz w:val="20"/>
          <w:szCs w:val="20"/>
          <w14:ligatures w14:val="none"/>
        </w:rPr>
        <w:t>Um</w:t>
      </w:r>
      <w:r w:rsidRPr="000438F0">
        <w:rPr>
          <w:rFonts w:ascii="Arial" w:hAnsi="Arial" w:cs="Arial"/>
          <w:kern w:val="0"/>
          <w:sz w:val="20"/>
          <w:szCs w:val="20"/>
          <w14:ligatures w14:val="none"/>
        </w:rPr>
        <w:t>owie.</w:t>
      </w:r>
    </w:p>
    <w:p w14:paraId="5D278F99" w14:textId="4C395C58"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W przypadku konieczności wykonania opracowań zamiennych lub uzupełniających spowodowanych ujawnieniem się w trakcie procedur przetargowych lub realizacji robót budowlanych wad</w:t>
      </w:r>
      <w:r w:rsidR="00E87E3A" w:rsidRPr="000438F0">
        <w:rPr>
          <w:rFonts w:ascii="Arial" w:hAnsi="Arial" w:cs="Arial"/>
          <w:kern w:val="0"/>
          <w:sz w:val="20"/>
          <w:szCs w:val="20"/>
          <w14:ligatures w14:val="none"/>
        </w:rPr>
        <w:t xml:space="preserve"> </w:t>
      </w:r>
      <w:r w:rsidR="00595F99" w:rsidRPr="000438F0">
        <w:rPr>
          <w:rFonts w:ascii="Arial" w:eastAsia="Calibri" w:hAnsi="Arial" w:cs="Arial"/>
          <w:kern w:val="0"/>
          <w:sz w:val="20"/>
          <w:szCs w:val="20"/>
          <w14:ligatures w14:val="none"/>
        </w:rPr>
        <w:t>i/lub</w:t>
      </w:r>
      <w:r w:rsidR="001C0DB8" w:rsidRPr="000438F0">
        <w:rPr>
          <w:rFonts w:ascii="Arial" w:eastAsia="Calibri" w:hAnsi="Arial" w:cs="Arial"/>
          <w:kern w:val="0"/>
          <w:sz w:val="20"/>
          <w:szCs w:val="20"/>
          <w14:ligatures w14:val="none"/>
        </w:rPr>
        <w:t xml:space="preserve"> usterek </w:t>
      </w:r>
      <w:r w:rsidR="00595F99" w:rsidRPr="000438F0">
        <w:rPr>
          <w:rFonts w:ascii="Arial" w:eastAsia="Calibri" w:hAnsi="Arial" w:cs="Arial"/>
          <w:kern w:val="0"/>
          <w:sz w:val="20"/>
          <w:szCs w:val="20"/>
          <w14:ligatures w14:val="none"/>
        </w:rPr>
        <w:t>i/</w:t>
      </w:r>
      <w:r w:rsidR="001C0DB8" w:rsidRPr="000438F0">
        <w:rPr>
          <w:rFonts w:ascii="Arial" w:eastAsia="Calibri" w:hAnsi="Arial" w:cs="Arial"/>
          <w:kern w:val="0"/>
          <w:sz w:val="20"/>
          <w:szCs w:val="20"/>
          <w14:ligatures w14:val="none"/>
        </w:rPr>
        <w:t xml:space="preserve">lub braków Przedmiotu </w:t>
      </w:r>
      <w:r w:rsidR="00A22610" w:rsidRPr="000438F0">
        <w:rPr>
          <w:rFonts w:ascii="Arial" w:eastAsia="Calibri" w:hAnsi="Arial" w:cs="Arial"/>
          <w:kern w:val="0"/>
          <w:sz w:val="20"/>
          <w:szCs w:val="20"/>
          <w14:ligatures w14:val="none"/>
        </w:rPr>
        <w:t>Umowy</w:t>
      </w:r>
      <w:r w:rsidR="00E87E3A" w:rsidRPr="000438F0">
        <w:rPr>
          <w:rFonts w:ascii="Arial" w:hAnsi="Arial" w:cs="Arial"/>
          <w:kern w:val="0"/>
          <w:sz w:val="20"/>
          <w:szCs w:val="20"/>
          <w14:ligatures w14:val="none"/>
        </w:rPr>
        <w:t xml:space="preserve">, Wykonawca </w:t>
      </w:r>
      <w:r w:rsidRPr="000438F0">
        <w:rPr>
          <w:rFonts w:ascii="Arial" w:hAnsi="Arial" w:cs="Arial"/>
          <w:kern w:val="0"/>
          <w:sz w:val="20"/>
          <w:szCs w:val="20"/>
          <w14:ligatures w14:val="none"/>
        </w:rPr>
        <w:t xml:space="preserve">zobowiązuje się do ich usunięcia oraz przekazania ww. opracowań, przez osoby wskazane w ofercie Wykonawcy lub w </w:t>
      </w:r>
      <w:r w:rsidR="00771FE8" w:rsidRPr="000438F0">
        <w:rPr>
          <w:rFonts w:ascii="Arial" w:hAnsi="Arial" w:cs="Arial"/>
          <w:kern w:val="0"/>
          <w:sz w:val="20"/>
          <w:szCs w:val="20"/>
          <w14:ligatures w14:val="none"/>
        </w:rPr>
        <w:t>U</w:t>
      </w:r>
      <w:r w:rsidRPr="000438F0">
        <w:rPr>
          <w:rFonts w:ascii="Arial" w:hAnsi="Arial" w:cs="Arial"/>
          <w:kern w:val="0"/>
          <w:sz w:val="20"/>
          <w:szCs w:val="20"/>
          <w14:ligatures w14:val="none"/>
        </w:rPr>
        <w:t>mowie, na koszt Wykonawcy,</w:t>
      </w:r>
      <w:r w:rsidR="00B66126" w:rsidRPr="000438F0">
        <w:rPr>
          <w:rFonts w:ascii="Arial" w:eastAsia="Calibri" w:hAnsi="Arial" w:cs="Arial"/>
          <w:kern w:val="0"/>
          <w:sz w:val="20"/>
          <w:szCs w:val="20"/>
          <w14:ligatures w14:val="none"/>
        </w:rPr>
        <w:br/>
      </w:r>
      <w:r w:rsidR="00E87E3A" w:rsidRPr="000438F0">
        <w:rPr>
          <w:rFonts w:ascii="Arial" w:hAnsi="Arial" w:cs="Arial"/>
          <w:kern w:val="0"/>
          <w:sz w:val="20"/>
          <w:szCs w:val="20"/>
          <w14:ligatures w14:val="none"/>
        </w:rPr>
        <w:t>w terminach wyznaczonych przez Zamawiającego.</w:t>
      </w:r>
    </w:p>
    <w:p w14:paraId="51BCD266" w14:textId="7E602A87"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Jeżeli Wykonawca pomimo wezwania nie usunie wad </w:t>
      </w:r>
      <w:r w:rsidR="00595F99" w:rsidRPr="000438F0">
        <w:rPr>
          <w:rFonts w:ascii="Arial" w:eastAsia="Calibri" w:hAnsi="Arial" w:cs="Arial"/>
          <w:kern w:val="0"/>
          <w:sz w:val="20"/>
          <w:szCs w:val="20"/>
          <w14:ligatures w14:val="none"/>
        </w:rPr>
        <w:t xml:space="preserve">i/lub usterek i/lub braków </w:t>
      </w:r>
      <w:r w:rsidR="001C0DB8" w:rsidRPr="000438F0">
        <w:rPr>
          <w:rFonts w:ascii="Arial" w:eastAsia="Calibri" w:hAnsi="Arial" w:cs="Arial"/>
          <w:kern w:val="0"/>
          <w:sz w:val="20"/>
          <w:szCs w:val="20"/>
          <w14:ligatures w14:val="none"/>
        </w:rPr>
        <w:t xml:space="preserve">Przedmiotu Umowy </w:t>
      </w:r>
      <w:r w:rsidRPr="000438F0">
        <w:rPr>
          <w:rFonts w:ascii="Arial" w:hAnsi="Arial" w:cs="Arial"/>
          <w:kern w:val="0"/>
          <w:sz w:val="20"/>
          <w:szCs w:val="20"/>
          <w14:ligatures w14:val="none"/>
        </w:rPr>
        <w:t xml:space="preserve">ujawnionych w okresie rękojmi </w:t>
      </w:r>
      <w:r w:rsidRPr="000438F0">
        <w:rPr>
          <w:rFonts w:ascii="Arial" w:eastAsia="Calibri" w:hAnsi="Arial" w:cs="Arial"/>
          <w:sz w:val="20"/>
          <w:szCs w:val="20"/>
        </w:rPr>
        <w:t xml:space="preserve">i nie dostarczy </w:t>
      </w:r>
      <w:r w:rsidR="00B510FA" w:rsidRPr="000438F0">
        <w:rPr>
          <w:rFonts w:ascii="Arial" w:eastAsia="Calibri" w:hAnsi="Arial" w:cs="Arial"/>
          <w:sz w:val="20"/>
          <w:szCs w:val="20"/>
        </w:rPr>
        <w:t xml:space="preserve">poprawionej </w:t>
      </w:r>
      <w:r w:rsidRPr="000438F0">
        <w:rPr>
          <w:rFonts w:ascii="Arial" w:eastAsia="Calibri" w:hAnsi="Arial" w:cs="Arial"/>
          <w:sz w:val="20"/>
          <w:szCs w:val="20"/>
        </w:rPr>
        <w:t>dokumentacji projektowej</w:t>
      </w:r>
      <w:r w:rsidRPr="000438F0">
        <w:rPr>
          <w:rFonts w:ascii="Arial" w:hAnsi="Arial" w:cs="Arial"/>
          <w:kern w:val="0"/>
          <w:sz w:val="20"/>
          <w:szCs w:val="20"/>
          <w14:ligatures w14:val="none"/>
        </w:rPr>
        <w:t xml:space="preserve"> w terminie określonym pisemnie przez Zamawiającego, Zamawiający zastrzega sobie prawo do zlecenia usunięcia wad </w:t>
      </w:r>
      <w:r w:rsidR="00595F99" w:rsidRPr="000438F0">
        <w:rPr>
          <w:rFonts w:ascii="Arial" w:eastAsia="Calibri" w:hAnsi="Arial" w:cs="Arial"/>
          <w:kern w:val="0"/>
          <w:sz w:val="20"/>
          <w:szCs w:val="20"/>
          <w14:ligatures w14:val="none"/>
        </w:rPr>
        <w:t xml:space="preserve">i/lub usterek i/lub braków </w:t>
      </w:r>
      <w:r w:rsidR="001C0DB8" w:rsidRPr="000438F0">
        <w:rPr>
          <w:rFonts w:ascii="Arial" w:eastAsia="Calibri" w:hAnsi="Arial" w:cs="Arial"/>
          <w:kern w:val="0"/>
          <w:sz w:val="20"/>
          <w:szCs w:val="20"/>
          <w14:ligatures w14:val="none"/>
        </w:rPr>
        <w:t>Przedmiotu Umowy,</w:t>
      </w:r>
      <w:r w:rsidR="00B510FA"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osobie trzeciej na koszt Wykonawcy, na co Wykonawca wyraża zgodę. </w:t>
      </w:r>
    </w:p>
    <w:p w14:paraId="53E06985" w14:textId="4BD7316B"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W okresie rękojmi Wykonawca zwróci Zamawiającemu koszty, jakie Zamawiający poniósł w związku</w:t>
      </w:r>
      <w:r w:rsidR="00D56B0A" w:rsidRPr="000438F0">
        <w:rPr>
          <w:rFonts w:ascii="Arial" w:hAnsi="Arial" w:cs="Arial"/>
          <w:kern w:val="0"/>
          <w:sz w:val="20"/>
          <w:szCs w:val="20"/>
          <w14:ligatures w14:val="none"/>
        </w:rPr>
        <w:br/>
      </w:r>
      <w:r w:rsidRPr="000438F0">
        <w:rPr>
          <w:rFonts w:ascii="Arial" w:hAnsi="Arial" w:cs="Arial"/>
          <w:kern w:val="0"/>
          <w:sz w:val="20"/>
          <w:szCs w:val="20"/>
          <w14:ligatures w14:val="none"/>
        </w:rPr>
        <w:t xml:space="preserve">z robotami budowlanymi wykonywanymi w oparciu o dokumentację projektową będącą </w:t>
      </w:r>
      <w:r w:rsidR="00A22610" w:rsidRPr="000438F0">
        <w:rPr>
          <w:rFonts w:ascii="Arial" w:eastAsia="Calibri" w:hAnsi="Arial" w:cs="Arial"/>
          <w:kern w:val="1"/>
          <w:sz w:val="20"/>
          <w:szCs w:val="20"/>
          <w:lang w:eastAsia="ar-SA"/>
          <w14:ligatures w14:val="none"/>
        </w:rPr>
        <w:t>Przedmiotem</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jeżeli konieczność poniesienia kosztów powstała w związku lub </w:t>
      </w:r>
      <w:r w:rsidR="001C0DB8" w:rsidRPr="000438F0">
        <w:rPr>
          <w:rFonts w:ascii="Arial" w:eastAsia="Calibri" w:hAnsi="Arial" w:cs="Arial"/>
          <w:kern w:val="0"/>
          <w:sz w:val="20"/>
          <w:szCs w:val="20"/>
          <w14:ligatures w14:val="none"/>
        </w:rPr>
        <w:t xml:space="preserve">na skutek </w:t>
      </w:r>
      <w:r w:rsidRPr="000438F0">
        <w:rPr>
          <w:rFonts w:ascii="Arial" w:hAnsi="Arial" w:cs="Arial"/>
          <w:kern w:val="0"/>
          <w:sz w:val="20"/>
          <w:szCs w:val="20"/>
          <w14:ligatures w14:val="none"/>
        </w:rPr>
        <w:t xml:space="preserve">wad </w:t>
      </w:r>
      <w:r w:rsidR="00595F99" w:rsidRPr="000438F0">
        <w:rPr>
          <w:rFonts w:ascii="Arial" w:eastAsia="Calibri" w:hAnsi="Arial" w:cs="Arial"/>
          <w:kern w:val="0"/>
          <w:sz w:val="20"/>
          <w:szCs w:val="20"/>
          <w14:ligatures w14:val="none"/>
        </w:rPr>
        <w:t xml:space="preserve">i/lub usterek i/lub braków </w:t>
      </w:r>
      <w:r w:rsidRPr="000438F0">
        <w:rPr>
          <w:rFonts w:ascii="Arial" w:hAnsi="Arial" w:cs="Arial"/>
          <w:kern w:val="0"/>
          <w:sz w:val="20"/>
          <w:szCs w:val="20"/>
          <w14:ligatures w14:val="none"/>
        </w:rPr>
        <w:t>w tej dokumentacji</w:t>
      </w:r>
      <w:r w:rsidR="001C0DB8" w:rsidRPr="000438F0">
        <w:rPr>
          <w:rFonts w:ascii="Arial" w:eastAsia="Calibri" w:hAnsi="Arial" w:cs="Arial"/>
          <w:kern w:val="0"/>
          <w:sz w:val="20"/>
          <w:szCs w:val="20"/>
          <w14:ligatures w14:val="none"/>
        </w:rPr>
        <w:t xml:space="preserve"> (Przedmiocie Umowy)</w:t>
      </w:r>
      <w:r w:rsidR="00B66126" w:rsidRPr="000438F0">
        <w:rPr>
          <w:rFonts w:ascii="Arial" w:eastAsia="Calibri" w:hAnsi="Arial" w:cs="Arial"/>
          <w:kern w:val="0"/>
          <w:sz w:val="20"/>
          <w:szCs w:val="20"/>
          <w14:ligatures w14:val="none"/>
        </w:rPr>
        <w:t>.</w:t>
      </w:r>
    </w:p>
    <w:p w14:paraId="633D04AE" w14:textId="10DD671A"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okresie rękojmi Wykonawca ponosi wobec Zamawiającego odpowiedzialność odszkodowawczą za wszelkie szkody wyrządzone Zamawiającemu w związku z wykonywaniem robót budowlanych, prowadzonych w oparciu o dokumentację projektową będącą </w:t>
      </w:r>
      <w:r w:rsidR="00A22610" w:rsidRPr="000438F0">
        <w:rPr>
          <w:rFonts w:ascii="Arial" w:eastAsia="Calibri" w:hAnsi="Arial" w:cs="Arial"/>
          <w:kern w:val="1"/>
          <w:sz w:val="20"/>
          <w:szCs w:val="20"/>
          <w:lang w:eastAsia="ar-SA"/>
          <w14:ligatures w14:val="none"/>
        </w:rPr>
        <w:t>Przedmiotem</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jeżeli roboty te wykonywane były zgodnie z tą dokumentacją, a szkoda powstała w związku lub </w:t>
      </w:r>
      <w:r w:rsidR="001C0DB8" w:rsidRPr="000438F0">
        <w:rPr>
          <w:rFonts w:ascii="Arial" w:eastAsia="Calibri" w:hAnsi="Arial" w:cs="Arial"/>
          <w:kern w:val="0"/>
          <w:sz w:val="20"/>
          <w:szCs w:val="20"/>
          <w14:ligatures w14:val="none"/>
        </w:rPr>
        <w:t>na skutek</w:t>
      </w:r>
      <w:r w:rsidRPr="000438F0">
        <w:rPr>
          <w:rFonts w:ascii="Arial" w:hAnsi="Arial" w:cs="Arial"/>
          <w:kern w:val="0"/>
          <w:sz w:val="20"/>
          <w:szCs w:val="20"/>
          <w14:ligatures w14:val="none"/>
        </w:rPr>
        <w:t xml:space="preserve"> wad </w:t>
      </w:r>
      <w:r w:rsidR="00595F99" w:rsidRPr="000438F0">
        <w:rPr>
          <w:rFonts w:ascii="Arial" w:eastAsia="Calibri" w:hAnsi="Arial" w:cs="Arial"/>
          <w:kern w:val="0"/>
          <w:sz w:val="20"/>
          <w:szCs w:val="20"/>
          <w14:ligatures w14:val="none"/>
        </w:rPr>
        <w:t xml:space="preserve">i/lub usterek i/lub braków </w:t>
      </w:r>
      <w:r w:rsidRPr="000438F0">
        <w:rPr>
          <w:rFonts w:ascii="Arial" w:hAnsi="Arial" w:cs="Arial"/>
          <w:kern w:val="0"/>
          <w:sz w:val="20"/>
          <w:szCs w:val="20"/>
          <w14:ligatures w14:val="none"/>
        </w:rPr>
        <w:t>w tej dokumentacji</w:t>
      </w:r>
      <w:r w:rsidR="001C0DB8" w:rsidRPr="000438F0">
        <w:rPr>
          <w:rFonts w:ascii="Arial" w:eastAsia="Calibri" w:hAnsi="Arial" w:cs="Arial"/>
          <w:kern w:val="0"/>
          <w:sz w:val="20"/>
          <w:szCs w:val="20"/>
          <w14:ligatures w14:val="none"/>
        </w:rPr>
        <w:t xml:space="preserve"> (Przedmiocie Umowy)</w:t>
      </w:r>
      <w:r w:rsidR="00B66126" w:rsidRPr="000438F0">
        <w:rPr>
          <w:rFonts w:ascii="Arial" w:eastAsia="Calibri" w:hAnsi="Arial" w:cs="Arial"/>
          <w:kern w:val="0"/>
          <w:sz w:val="20"/>
          <w:szCs w:val="20"/>
          <w14:ligatures w14:val="none"/>
        </w:rPr>
        <w:t>.</w:t>
      </w:r>
    </w:p>
    <w:p w14:paraId="36E98098" w14:textId="77777777"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Niezależnie od uprawnień z tytułu rękojmi za wady Zamawiającemu przysługuje prawo żądania od Wykonawcy naprawienia szkody powstałej wskutek nieosiągnięcia w zrealizowanych obiektach parametrów zgodnych z normami lub przepisami techniczno-budowlanymi.</w:t>
      </w:r>
    </w:p>
    <w:p w14:paraId="36F72AF3" w14:textId="77777777" w:rsidR="00203CA8" w:rsidRPr="000438F0" w:rsidRDefault="00203CA8" w:rsidP="005F3591">
      <w:pPr>
        <w:numPr>
          <w:ilvl w:val="0"/>
          <w:numId w:val="29"/>
        </w:numPr>
        <w:tabs>
          <w:tab w:val="left" w:pos="284"/>
        </w:tabs>
        <w:suppressAutoHyphens/>
        <w:autoSpaceDE w:val="0"/>
        <w:autoSpaceDN w:val="0"/>
        <w:adjustRightInd w:val="0"/>
        <w:spacing w:after="0" w:line="276" w:lineRule="auto"/>
        <w:ind w:left="284" w:hanging="284"/>
        <w:jc w:val="both"/>
        <w:rPr>
          <w:rFonts w:ascii="Arial" w:hAnsi="Arial" w:cs="Arial"/>
          <w:kern w:val="0"/>
          <w:sz w:val="20"/>
          <w:szCs w:val="20"/>
          <w14:ligatures w14:val="none"/>
        </w:rPr>
      </w:pPr>
      <w:r w:rsidRPr="000438F0">
        <w:rPr>
          <w:rFonts w:ascii="Arial" w:hAnsi="Arial" w:cs="Arial"/>
          <w:kern w:val="0"/>
          <w:sz w:val="20"/>
          <w:szCs w:val="20"/>
          <w14:ligatures w14:val="none"/>
        </w:rPr>
        <w:t>Zamawiającemu, który otrzymał wadliwą dokumentację przysługuje prawo:</w:t>
      </w:r>
    </w:p>
    <w:p w14:paraId="43377D0D" w14:textId="437316C6" w:rsidR="00203CA8" w:rsidRPr="000438F0" w:rsidRDefault="00203CA8" w:rsidP="005F3591">
      <w:pPr>
        <w:numPr>
          <w:ilvl w:val="1"/>
          <w:numId w:val="29"/>
        </w:numPr>
        <w:tabs>
          <w:tab w:val="left" w:pos="567"/>
        </w:tabs>
        <w:suppressAutoHyphens/>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żądania bezpłatnego usunięcia wad </w:t>
      </w:r>
      <w:r w:rsidR="00595F99" w:rsidRPr="000438F0">
        <w:rPr>
          <w:rFonts w:ascii="Arial" w:eastAsia="Calibri" w:hAnsi="Arial" w:cs="Arial"/>
          <w:kern w:val="0"/>
          <w:sz w:val="20"/>
          <w:szCs w:val="20"/>
          <w14:ligatures w14:val="none"/>
        </w:rPr>
        <w:t xml:space="preserve">i/lub usterek i/lub braków </w:t>
      </w:r>
      <w:r w:rsidRPr="000438F0">
        <w:rPr>
          <w:rFonts w:ascii="Arial" w:hAnsi="Arial" w:cs="Arial"/>
          <w:kern w:val="0"/>
          <w:sz w:val="20"/>
          <w:szCs w:val="20"/>
          <w14:ligatures w14:val="none"/>
        </w:rPr>
        <w:t>w terminie wyznaczonym przez Zamawiającego bez względu na wysokość związanych z tym kosztów</w:t>
      </w:r>
      <w:r w:rsidR="00B66126" w:rsidRPr="000438F0">
        <w:rPr>
          <w:rFonts w:ascii="Arial" w:eastAsia="Calibri" w:hAnsi="Arial" w:cs="Arial"/>
          <w:kern w:val="0"/>
          <w:sz w:val="20"/>
          <w:szCs w:val="20"/>
          <w14:ligatures w14:val="none"/>
        </w:rPr>
        <w:t xml:space="preserve">, </w:t>
      </w:r>
    </w:p>
    <w:p w14:paraId="42C52E38" w14:textId="61D8675B" w:rsidR="00203CA8" w:rsidRPr="000438F0" w:rsidRDefault="00203CA8" w:rsidP="005F3591">
      <w:pPr>
        <w:numPr>
          <w:ilvl w:val="1"/>
          <w:numId w:val="29"/>
        </w:numPr>
        <w:tabs>
          <w:tab w:val="left" w:pos="567"/>
        </w:tabs>
        <w:suppressAutoHyphens/>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żądania obniżenia wynagrodzenia</w:t>
      </w:r>
      <w:r w:rsidR="00B66126" w:rsidRPr="000438F0">
        <w:rPr>
          <w:rFonts w:ascii="Arial" w:eastAsia="Calibri" w:hAnsi="Arial" w:cs="Arial"/>
          <w:kern w:val="0"/>
          <w:sz w:val="20"/>
          <w:szCs w:val="20"/>
          <w14:ligatures w14:val="none"/>
        </w:rPr>
        <w:t>,</w:t>
      </w:r>
    </w:p>
    <w:p w14:paraId="5B96650A" w14:textId="37B1A98D" w:rsidR="008B03C4" w:rsidRPr="000438F0" w:rsidRDefault="00203CA8" w:rsidP="005F3591">
      <w:pPr>
        <w:numPr>
          <w:ilvl w:val="1"/>
          <w:numId w:val="29"/>
        </w:numPr>
        <w:tabs>
          <w:tab w:val="left" w:pos="567"/>
        </w:tabs>
        <w:suppressAutoHyphens/>
        <w:spacing w:after="0" w:line="276" w:lineRule="auto"/>
        <w:ind w:left="567" w:hanging="283"/>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odstąpienia od </w:t>
      </w:r>
      <w:r w:rsidR="00771FE8" w:rsidRPr="000438F0">
        <w:rPr>
          <w:rFonts w:ascii="Arial" w:hAnsi="Arial" w:cs="Arial"/>
          <w:kern w:val="0"/>
          <w:sz w:val="20"/>
          <w:szCs w:val="20"/>
          <w14:ligatures w14:val="none"/>
        </w:rPr>
        <w:t>U</w:t>
      </w:r>
      <w:r w:rsidRPr="000438F0">
        <w:rPr>
          <w:rFonts w:ascii="Arial" w:hAnsi="Arial" w:cs="Arial"/>
          <w:kern w:val="0"/>
          <w:sz w:val="20"/>
          <w:szCs w:val="20"/>
          <w14:ligatures w14:val="none"/>
        </w:rPr>
        <w:t xml:space="preserve">mowy, jeżeli stwierdzono wady </w:t>
      </w:r>
      <w:r w:rsidR="009B55F8" w:rsidRPr="000438F0">
        <w:rPr>
          <w:rFonts w:ascii="Arial" w:hAnsi="Arial" w:cs="Arial"/>
          <w:kern w:val="0"/>
          <w:sz w:val="20"/>
          <w:szCs w:val="20"/>
          <w14:ligatures w14:val="none"/>
        </w:rPr>
        <w:t xml:space="preserve">i/lub usterki </w:t>
      </w:r>
      <w:r w:rsidRPr="000438F0">
        <w:rPr>
          <w:rFonts w:ascii="Arial" w:hAnsi="Arial" w:cs="Arial"/>
          <w:kern w:val="0"/>
          <w:sz w:val="20"/>
          <w:szCs w:val="20"/>
          <w14:ligatures w14:val="none"/>
        </w:rPr>
        <w:t>uniemożliwiające realizację inwestycji na podstawie wykonanej dokumentacji projektowej lub wady prawne.</w:t>
      </w:r>
    </w:p>
    <w:p w14:paraId="5B9B486E" w14:textId="77777777" w:rsidR="005F3591" w:rsidRPr="000438F0" w:rsidRDefault="005F3591" w:rsidP="005F3591">
      <w:pPr>
        <w:tabs>
          <w:tab w:val="left" w:pos="567"/>
        </w:tabs>
        <w:suppressAutoHyphens/>
        <w:spacing w:after="0" w:line="276" w:lineRule="auto"/>
        <w:ind w:left="567"/>
        <w:jc w:val="both"/>
        <w:rPr>
          <w:rFonts w:ascii="Arial" w:hAnsi="Arial" w:cs="Arial"/>
          <w:kern w:val="0"/>
          <w:sz w:val="20"/>
          <w:szCs w:val="20"/>
          <w14:ligatures w14:val="none"/>
        </w:rPr>
      </w:pPr>
    </w:p>
    <w:p w14:paraId="212CC127" w14:textId="7D9719EE" w:rsidR="00D253FE" w:rsidRPr="000438F0" w:rsidRDefault="00203CA8" w:rsidP="005F3591">
      <w:pPr>
        <w:tabs>
          <w:tab w:val="left" w:pos="284"/>
          <w:tab w:val="left" w:pos="426"/>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§1</w:t>
      </w:r>
      <w:r w:rsidR="00E87E3A" w:rsidRPr="000438F0">
        <w:rPr>
          <w:rFonts w:ascii="Arial" w:hAnsi="Arial" w:cs="Arial"/>
          <w:b/>
          <w:kern w:val="0"/>
          <w:sz w:val="20"/>
          <w:szCs w:val="20"/>
          <w14:ligatures w14:val="none"/>
        </w:rPr>
        <w:t>4</w:t>
      </w:r>
      <w:r w:rsidR="00F05A3E" w:rsidRPr="000438F0">
        <w:rPr>
          <w:rFonts w:ascii="Arial" w:hAnsi="Arial" w:cs="Arial"/>
          <w:b/>
          <w:bCs/>
          <w:kern w:val="0"/>
          <w:sz w:val="20"/>
          <w:szCs w:val="20"/>
          <w14:ligatures w14:val="none"/>
        </w:rPr>
        <w:t>.</w:t>
      </w:r>
    </w:p>
    <w:p w14:paraId="319CEA98" w14:textId="3EF074E7" w:rsidR="00887FD6" w:rsidRPr="000438F0" w:rsidRDefault="004F1F25" w:rsidP="005F3591">
      <w:pPr>
        <w:tabs>
          <w:tab w:val="left" w:pos="284"/>
          <w:tab w:val="left" w:pos="426"/>
        </w:tabs>
        <w:suppressAutoHyphens/>
        <w:spacing w:after="0" w:line="276" w:lineRule="auto"/>
        <w:jc w:val="center"/>
        <w:rPr>
          <w:rFonts w:ascii="Arial" w:hAnsi="Arial" w:cs="Arial"/>
          <w:b/>
          <w:kern w:val="0"/>
          <w:sz w:val="20"/>
          <w:szCs w:val="20"/>
          <w14:ligatures w14:val="none"/>
        </w:rPr>
      </w:pPr>
      <w:r w:rsidRPr="000438F0">
        <w:rPr>
          <w:rFonts w:ascii="Arial" w:hAnsi="Arial" w:cs="Arial"/>
          <w:b/>
          <w:kern w:val="0"/>
          <w:sz w:val="20"/>
          <w:szCs w:val="20"/>
          <w14:ligatures w14:val="none"/>
        </w:rPr>
        <w:t>Nadzór autorski</w:t>
      </w:r>
    </w:p>
    <w:p w14:paraId="6C4F8719" w14:textId="050A96BA" w:rsidR="00203CA8" w:rsidRPr="000438F0" w:rsidRDefault="00203CA8"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Wykonawca zapewni sprawowanie nadzoru autorskiego w zakresie poszczególnych branż</w:t>
      </w:r>
      <w:r w:rsidR="00B66126" w:rsidRPr="000438F0">
        <w:rPr>
          <w:rFonts w:ascii="Arial" w:eastAsia="Calibri" w:hAnsi="Arial" w:cs="Arial"/>
          <w:kern w:val="0"/>
          <w:sz w:val="20"/>
          <w:szCs w:val="20"/>
          <w14:ligatures w14:val="none"/>
        </w:rPr>
        <w:br/>
      </w:r>
      <w:r w:rsidR="00E87E3A" w:rsidRPr="000438F0">
        <w:rPr>
          <w:rFonts w:ascii="Arial" w:hAnsi="Arial" w:cs="Arial"/>
          <w:kern w:val="0"/>
          <w:sz w:val="20"/>
          <w:szCs w:val="20"/>
          <w14:ligatures w14:val="none"/>
        </w:rPr>
        <w:t>w rozumieniu</w:t>
      </w:r>
      <w:r w:rsidR="004F1F25"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 xml:space="preserve">art. 20 ustawy z dnia 7 lipca 1994 r. Prawo budowlane (t.j. Dz.U. z </w:t>
      </w:r>
      <w:r w:rsidR="00D96480" w:rsidRPr="000438F0">
        <w:rPr>
          <w:rFonts w:ascii="Arial" w:eastAsia="Calibri" w:hAnsi="Arial" w:cs="Arial"/>
          <w:kern w:val="0"/>
          <w:sz w:val="20"/>
          <w:szCs w:val="20"/>
          <w14:ligatures w14:val="none"/>
        </w:rPr>
        <w:t>202</w:t>
      </w:r>
      <w:r w:rsidR="00B7753A" w:rsidRPr="000438F0">
        <w:rPr>
          <w:rFonts w:ascii="Arial" w:eastAsia="Calibri" w:hAnsi="Arial" w:cs="Arial"/>
          <w:kern w:val="0"/>
          <w:sz w:val="20"/>
          <w:szCs w:val="20"/>
          <w14:ligatures w14:val="none"/>
        </w:rPr>
        <w:t>5</w:t>
      </w:r>
      <w:r w:rsidR="005D64BE" w:rsidRPr="000438F0">
        <w:rPr>
          <w:rFonts w:ascii="Arial" w:eastAsia="Calibri" w:hAnsi="Arial" w:cs="Arial"/>
          <w:kern w:val="0"/>
          <w:sz w:val="20"/>
          <w:szCs w:val="20"/>
          <w14:ligatures w14:val="none"/>
        </w:rPr>
        <w:t xml:space="preserve"> </w:t>
      </w:r>
      <w:r w:rsidR="00B7753A" w:rsidRPr="000438F0">
        <w:rPr>
          <w:rFonts w:ascii="Arial" w:eastAsia="Calibri" w:hAnsi="Arial" w:cs="Arial"/>
          <w:kern w:val="0"/>
          <w:sz w:val="20"/>
          <w:szCs w:val="20"/>
          <w14:ligatures w14:val="none"/>
        </w:rPr>
        <w:t>r</w:t>
      </w:r>
      <w:r w:rsidRPr="000438F0">
        <w:rPr>
          <w:rFonts w:ascii="Arial" w:hAnsi="Arial" w:cs="Arial"/>
          <w:kern w:val="0"/>
          <w:sz w:val="20"/>
          <w:szCs w:val="20"/>
          <w14:ligatures w14:val="none"/>
        </w:rPr>
        <w:t xml:space="preserve">. poz. </w:t>
      </w:r>
      <w:r w:rsidR="00165F47" w:rsidRPr="000438F0">
        <w:rPr>
          <w:rFonts w:ascii="Arial" w:hAnsi="Arial" w:cs="Arial"/>
          <w:kern w:val="0"/>
          <w:sz w:val="20"/>
          <w:szCs w:val="20"/>
          <w14:ligatures w14:val="none"/>
        </w:rPr>
        <w:t>418</w:t>
      </w:r>
      <w:r w:rsidR="00A22610" w:rsidRPr="000438F0">
        <w:rPr>
          <w:rFonts w:ascii="Arial" w:eastAsia="Calibri" w:hAnsi="Arial" w:cs="Arial"/>
          <w:kern w:val="0"/>
          <w:sz w:val="20"/>
          <w:szCs w:val="20"/>
          <w14:ligatures w14:val="none"/>
        </w:rPr>
        <w:t xml:space="preserve"> z </w:t>
      </w:r>
      <w:r w:rsidR="005D64BE" w:rsidRPr="000438F0">
        <w:rPr>
          <w:rFonts w:ascii="Arial" w:eastAsia="Calibri" w:hAnsi="Arial" w:cs="Arial"/>
          <w:sz w:val="20"/>
          <w:szCs w:val="20"/>
        </w:rPr>
        <w:t>późn</w:t>
      </w:r>
      <w:r w:rsidR="00181B1E" w:rsidRPr="000438F0">
        <w:rPr>
          <w:rFonts w:ascii="Arial" w:eastAsia="Calibri" w:hAnsi="Arial" w:cs="Arial"/>
          <w:sz w:val="20"/>
          <w:szCs w:val="20"/>
        </w:rPr>
        <w:t xml:space="preserve">. </w:t>
      </w:r>
      <w:r w:rsidR="00A22610" w:rsidRPr="000438F0">
        <w:rPr>
          <w:rFonts w:ascii="Arial" w:eastAsia="Calibri" w:hAnsi="Arial" w:cs="Arial"/>
          <w:sz w:val="20"/>
          <w:szCs w:val="20"/>
        </w:rPr>
        <w:t>zm.)</w:t>
      </w:r>
      <w:r w:rsidRPr="000438F0">
        <w:rPr>
          <w:rFonts w:ascii="Arial" w:hAnsi="Arial" w:cs="Arial"/>
          <w:kern w:val="0"/>
          <w:sz w:val="20"/>
          <w:szCs w:val="20"/>
          <w14:ligatures w14:val="none"/>
        </w:rPr>
        <w:t xml:space="preserve"> przez osoby będące twórcami projektu budowlanego (w rozumieniu ustawy z dnia 4 lutego </w:t>
      </w:r>
      <w:r w:rsidR="00B66126" w:rsidRPr="000438F0">
        <w:rPr>
          <w:rFonts w:ascii="Arial" w:eastAsia="Calibri" w:hAnsi="Arial" w:cs="Arial"/>
          <w:kern w:val="0"/>
          <w:sz w:val="20"/>
          <w:szCs w:val="20"/>
          <w14:ligatures w14:val="none"/>
        </w:rPr>
        <w:t>1994 r</w:t>
      </w:r>
      <w:r w:rsidRPr="000438F0">
        <w:rPr>
          <w:rFonts w:ascii="Arial" w:hAnsi="Arial" w:cs="Arial"/>
          <w:kern w:val="0"/>
          <w:sz w:val="20"/>
          <w:szCs w:val="20"/>
          <w14:ligatures w14:val="none"/>
        </w:rPr>
        <w:t xml:space="preserve">. o prawie autorskim i prawach pokrewnych </w:t>
      </w:r>
      <w:r w:rsidR="00B7753A" w:rsidRPr="000438F0">
        <w:rPr>
          <w:rFonts w:ascii="Arial" w:eastAsia="Calibri" w:hAnsi="Arial" w:cs="Arial"/>
          <w:kern w:val="0"/>
          <w:sz w:val="20"/>
          <w:szCs w:val="20"/>
          <w14:ligatures w14:val="none"/>
        </w:rPr>
        <w:t>(</w:t>
      </w:r>
      <w:r w:rsidRPr="000438F0">
        <w:rPr>
          <w:rFonts w:ascii="Arial" w:hAnsi="Arial" w:cs="Arial"/>
          <w:kern w:val="0"/>
          <w:sz w:val="20"/>
          <w:szCs w:val="20"/>
          <w14:ligatures w14:val="none"/>
        </w:rPr>
        <w:t>t.j. Dz.U. z 202</w:t>
      </w:r>
      <w:r w:rsidR="00824485" w:rsidRPr="000438F0">
        <w:rPr>
          <w:rFonts w:ascii="Arial" w:hAnsi="Arial" w:cs="Arial"/>
          <w:kern w:val="0"/>
          <w:sz w:val="20"/>
          <w:szCs w:val="20"/>
          <w14:ligatures w14:val="none"/>
        </w:rPr>
        <w:t>5</w:t>
      </w:r>
      <w:r w:rsidRPr="000438F0">
        <w:rPr>
          <w:rFonts w:ascii="Arial" w:hAnsi="Arial" w:cs="Arial"/>
          <w:kern w:val="0"/>
          <w:sz w:val="20"/>
          <w:szCs w:val="20"/>
          <w14:ligatures w14:val="none"/>
        </w:rPr>
        <w:t xml:space="preserve"> r. poz.2</w:t>
      </w:r>
      <w:r w:rsidR="00824485" w:rsidRPr="000438F0">
        <w:rPr>
          <w:rFonts w:ascii="Arial" w:hAnsi="Arial" w:cs="Arial"/>
          <w:kern w:val="0"/>
          <w:sz w:val="20"/>
          <w:szCs w:val="20"/>
          <w14:ligatures w14:val="none"/>
        </w:rPr>
        <w:t>4</w:t>
      </w:r>
      <w:r w:rsidR="00644D68" w:rsidRPr="000438F0">
        <w:rPr>
          <w:rFonts w:ascii="Arial" w:hAnsi="Arial" w:cs="Arial"/>
          <w:kern w:val="0"/>
          <w:sz w:val="20"/>
          <w:szCs w:val="20"/>
          <w14:ligatures w14:val="none"/>
        </w:rPr>
        <w:t xml:space="preserve"> </w:t>
      </w:r>
      <w:r w:rsidR="00B7753A" w:rsidRPr="000438F0">
        <w:rPr>
          <w:rFonts w:ascii="Arial" w:eastAsia="Calibri" w:hAnsi="Arial" w:cs="Arial"/>
          <w:kern w:val="0"/>
          <w:sz w:val="20"/>
          <w:szCs w:val="20"/>
          <w14:ligatures w14:val="none"/>
        </w:rPr>
        <w:t xml:space="preserve">z </w:t>
      </w:r>
      <w:r w:rsidR="005D64BE" w:rsidRPr="000438F0">
        <w:rPr>
          <w:rFonts w:ascii="Arial" w:eastAsia="Calibri" w:hAnsi="Arial" w:cs="Arial"/>
          <w:sz w:val="20"/>
          <w:szCs w:val="20"/>
        </w:rPr>
        <w:t>późn</w:t>
      </w:r>
      <w:r w:rsidR="00181B1E" w:rsidRPr="000438F0">
        <w:rPr>
          <w:rFonts w:ascii="Arial" w:hAnsi="Arial" w:cs="Arial"/>
          <w:kern w:val="0"/>
          <w:sz w:val="20"/>
          <w:szCs w:val="20"/>
          <w14:ligatures w14:val="none"/>
        </w:rPr>
        <w:t>.</w:t>
      </w:r>
      <w:r w:rsidR="00644D68" w:rsidRPr="000438F0">
        <w:rPr>
          <w:rFonts w:ascii="Arial" w:hAnsi="Arial" w:cs="Arial"/>
          <w:kern w:val="0"/>
          <w:sz w:val="20"/>
          <w:szCs w:val="20"/>
          <w14:ligatures w14:val="none"/>
        </w:rPr>
        <w:t xml:space="preserve"> zm.</w:t>
      </w:r>
      <w:r w:rsidRPr="000438F0">
        <w:rPr>
          <w:rFonts w:ascii="Arial" w:hAnsi="Arial" w:cs="Arial"/>
          <w:kern w:val="0"/>
          <w:sz w:val="20"/>
          <w:szCs w:val="20"/>
          <w14:ligatures w14:val="none"/>
        </w:rPr>
        <w:t>).</w:t>
      </w:r>
    </w:p>
    <w:p w14:paraId="41FEAE7C" w14:textId="4CF5185A" w:rsidR="00203CA8" w:rsidRPr="000438F0" w:rsidRDefault="00203CA8"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Zmiana osoby pełniącej funkcję projektanta sprawującego nadzór autorski może nastąpić jedynie po złożeniu przez nową osobę wyznaczoną przez Wykonawcę oraz zaakceptowaną przez Zamawiającego (konieczność uzyskania akceptacji przez Zamawiającego dotyczy jedynie osoby innej niż twórca projektu budowlanego) pisemnego oświadczenia o przejęciu obowiązków projektanta sprawującego nadzór autorski, wynikających z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20 ustawy - Prawo budowlane, z podaniem dnia przejęcia obowiązków oraz po złożeniu przez dotychczasowego projektanta oświadczenia o zgodzie na scedowanie obowiązków projektanta sprawującego nadzór autorski na wskazaną osobę z podaniem dnia przekazania tych obowiązków.</w:t>
      </w:r>
    </w:p>
    <w:p w14:paraId="6278B42B" w14:textId="024509B5" w:rsidR="00203CA8" w:rsidRPr="000438F0" w:rsidRDefault="00203CA8"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lastRenderedPageBreak/>
        <w:t xml:space="preserve">W pisemnym oświadczeniu, o którym mowa w </w:t>
      </w:r>
      <w:r w:rsidR="00165F47" w:rsidRPr="000438F0">
        <w:rPr>
          <w:rFonts w:ascii="Arial" w:hAnsi="Arial" w:cs="Arial"/>
          <w:kern w:val="0"/>
          <w:sz w:val="20"/>
          <w:szCs w:val="20"/>
          <w14:ligatures w14:val="none"/>
        </w:rPr>
        <w:t xml:space="preserve">§14 </w:t>
      </w:r>
      <w:r w:rsidRPr="000438F0">
        <w:rPr>
          <w:rFonts w:ascii="Arial" w:hAnsi="Arial" w:cs="Arial"/>
          <w:kern w:val="0"/>
          <w:sz w:val="20"/>
          <w:szCs w:val="20"/>
          <w14:ligatures w14:val="none"/>
        </w:rPr>
        <w:t>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w:t>
      </w:r>
      <w:r w:rsidR="008B0657" w:rsidRPr="000438F0">
        <w:rPr>
          <w:rFonts w:ascii="Arial" w:hAnsi="Arial" w:cs="Arial"/>
          <w:kern w:val="0"/>
          <w:sz w:val="20"/>
          <w:szCs w:val="20"/>
          <w14:ligatures w14:val="none"/>
        </w:rPr>
        <w:t xml:space="preserve"> Umowy</w:t>
      </w:r>
      <w:r w:rsidRPr="000438F0">
        <w:rPr>
          <w:rFonts w:ascii="Arial" w:hAnsi="Arial" w:cs="Arial"/>
          <w:kern w:val="0"/>
          <w:sz w:val="20"/>
          <w:szCs w:val="20"/>
          <w14:ligatures w14:val="none"/>
        </w:rPr>
        <w:t>, nowa osoba, wyznaczona przez Wykonawcę oraz zaakceptowana przez Zamawiającego (konieczność uzyskania akceptacji przez Zamawiającego dotyczy jedynie osoby innej niż twórca projektu budowlanego) oświadczy, że w przypadku braku możliwości pełnienia przez nią obowiązków wynikających z nadzoru autorskiego i związaną z tym faktem koniecznością zmiany projektanta w myśl przepisów prawa, w tym w szczególności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44 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1 ustawy Prawo budowlane:</w:t>
      </w:r>
    </w:p>
    <w:p w14:paraId="4BA4CFC1" w14:textId="7E0238F7" w:rsidR="00203CA8" w:rsidRPr="000438F0" w:rsidRDefault="00203CA8" w:rsidP="005F3591">
      <w:pPr>
        <w:numPr>
          <w:ilvl w:val="0"/>
          <w:numId w:val="23"/>
        </w:numPr>
        <w:tabs>
          <w:tab w:val="clear" w:pos="360"/>
          <w:tab w:val="left" w:pos="567"/>
        </w:tabs>
        <w:suppressAutoHyphens/>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przed zmianą miejsca zatrudnienia sceduje obowiązki i uprawnienia projektanta na osobę wskazaną przez Wykonawcę, z podaniem dnia przekazania obowiązków, oraz</w:t>
      </w:r>
    </w:p>
    <w:p w14:paraId="0CC2FBCE" w14:textId="58A44203" w:rsidR="00203CA8" w:rsidRPr="000438F0" w:rsidRDefault="00203CA8" w:rsidP="005F3591">
      <w:pPr>
        <w:numPr>
          <w:ilvl w:val="0"/>
          <w:numId w:val="23"/>
        </w:numPr>
        <w:tabs>
          <w:tab w:val="clear" w:pos="360"/>
          <w:tab w:val="left" w:pos="567"/>
        </w:tabs>
        <w:suppressAutoHyphens/>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zobowiąże się do niewykonywania autorskich praw osobistych w odniesieniu do utworów wytworzonych w trakcie realizacji zadania, o których mowa w §2</w:t>
      </w:r>
      <w:r w:rsidR="00165F47" w:rsidRPr="000438F0">
        <w:rPr>
          <w:rFonts w:ascii="Arial" w:hAnsi="Arial" w:cs="Arial"/>
          <w:kern w:val="0"/>
          <w:sz w:val="20"/>
          <w:szCs w:val="20"/>
          <w14:ligatures w14:val="none"/>
        </w:rPr>
        <w:t xml:space="preserve"> Umowy</w:t>
      </w:r>
      <w:r w:rsidRPr="000438F0">
        <w:rPr>
          <w:rFonts w:ascii="Arial" w:hAnsi="Arial" w:cs="Arial"/>
          <w:kern w:val="0"/>
          <w:sz w:val="20"/>
          <w:szCs w:val="20"/>
          <w14:ligatures w14:val="none"/>
        </w:rPr>
        <w:t>, w zakresie tożsamym</w:t>
      </w:r>
      <w:r w:rsidR="00B66126" w:rsidRPr="000438F0">
        <w:rPr>
          <w:rFonts w:ascii="Arial" w:eastAsia="Calibri" w:hAnsi="Arial" w:cs="Arial"/>
          <w:kern w:val="0"/>
          <w:sz w:val="20"/>
          <w:szCs w:val="20"/>
          <w:lang w:eastAsia="pl-PL"/>
          <w14:ligatures w14:val="none"/>
        </w:rPr>
        <w:br/>
      </w:r>
      <w:r w:rsidR="00E87E3A" w:rsidRPr="000438F0">
        <w:rPr>
          <w:rFonts w:ascii="Arial" w:hAnsi="Arial" w:cs="Arial"/>
          <w:kern w:val="0"/>
          <w:sz w:val="20"/>
          <w:szCs w:val="20"/>
          <w14:ligatures w14:val="none"/>
        </w:rPr>
        <w:t xml:space="preserve">z określonym w </w:t>
      </w:r>
      <w:r w:rsidRPr="000438F0">
        <w:rPr>
          <w:rFonts w:ascii="Arial" w:hAnsi="Arial" w:cs="Arial"/>
          <w:kern w:val="0"/>
          <w:sz w:val="20"/>
          <w:szCs w:val="20"/>
          <w14:ligatures w14:val="none"/>
        </w:rPr>
        <w:t xml:space="preserve">§11 </w:t>
      </w:r>
      <w:r w:rsidR="00165F47" w:rsidRPr="000438F0">
        <w:rPr>
          <w:rFonts w:ascii="Arial" w:hAnsi="Arial" w:cs="Arial"/>
          <w:kern w:val="0"/>
          <w:sz w:val="20"/>
          <w:szCs w:val="20"/>
          <w14:ligatures w14:val="none"/>
        </w:rPr>
        <w:t>U</w:t>
      </w:r>
      <w:r w:rsidRPr="000438F0">
        <w:rPr>
          <w:rFonts w:ascii="Arial" w:hAnsi="Arial" w:cs="Arial"/>
          <w:kern w:val="0"/>
          <w:sz w:val="20"/>
          <w:szCs w:val="20"/>
          <w14:ligatures w14:val="none"/>
        </w:rPr>
        <w:t>mowy</w:t>
      </w:r>
      <w:r w:rsidR="00B66126" w:rsidRPr="000438F0">
        <w:rPr>
          <w:rFonts w:ascii="Arial" w:eastAsia="Calibri" w:hAnsi="Arial" w:cs="Arial"/>
          <w:kern w:val="0"/>
          <w:sz w:val="20"/>
          <w:szCs w:val="20"/>
          <w:lang w:eastAsia="pl-PL"/>
          <w14:ligatures w14:val="none"/>
        </w:rPr>
        <w:t>,</w:t>
      </w:r>
      <w:r w:rsidRPr="000438F0">
        <w:rPr>
          <w:rFonts w:ascii="Arial" w:hAnsi="Arial" w:cs="Arial"/>
          <w:kern w:val="0"/>
          <w:sz w:val="20"/>
          <w:szCs w:val="20"/>
          <w14:ligatures w14:val="none"/>
        </w:rPr>
        <w:t xml:space="preserve"> oraz</w:t>
      </w:r>
      <w:r w:rsidR="00B66126" w:rsidRPr="000438F0">
        <w:rPr>
          <w:rFonts w:ascii="Arial" w:eastAsia="Calibri" w:hAnsi="Arial" w:cs="Arial"/>
          <w:kern w:val="0"/>
          <w:sz w:val="20"/>
          <w:szCs w:val="20"/>
          <w:lang w:eastAsia="pl-PL"/>
          <w14:ligatures w14:val="none"/>
        </w:rPr>
        <w:t>:</w:t>
      </w:r>
    </w:p>
    <w:p w14:paraId="2F42B566" w14:textId="77777777" w:rsidR="00203CA8" w:rsidRPr="000438F0" w:rsidRDefault="00203CA8" w:rsidP="005F3591">
      <w:pPr>
        <w:numPr>
          <w:ilvl w:val="0"/>
          <w:numId w:val="23"/>
        </w:numPr>
        <w:tabs>
          <w:tab w:val="clear" w:pos="360"/>
          <w:tab w:val="left" w:pos="567"/>
        </w:tabs>
        <w:suppressAutoHyphens/>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jej zgoda na wykonywanie ww. obowiązków i zobowiązanie do niewykonywania autorskich praw osobistych jest nieodwołalna.</w:t>
      </w:r>
    </w:p>
    <w:p w14:paraId="2D35E04C" w14:textId="0AE0ABA7" w:rsidR="00203CA8" w:rsidRPr="000438F0" w:rsidRDefault="00203CA8"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 ramach nadzoru autorskiego projektant </w:t>
      </w:r>
      <w:r w:rsidR="008039CA" w:rsidRPr="000438F0">
        <w:rPr>
          <w:rFonts w:ascii="Arial" w:eastAsia="Calibri" w:hAnsi="Arial" w:cs="Arial"/>
          <w:kern w:val="0"/>
          <w:sz w:val="20"/>
          <w:szCs w:val="20"/>
          <w14:ligatures w14:val="none"/>
        </w:rPr>
        <w:t>(</w:t>
      </w:r>
      <w:r w:rsidR="00AE4742" w:rsidRPr="000438F0">
        <w:rPr>
          <w:rFonts w:ascii="Arial" w:eastAsia="Calibri" w:hAnsi="Arial" w:cs="Arial"/>
          <w:kern w:val="0"/>
          <w:sz w:val="20"/>
          <w:szCs w:val="20"/>
          <w14:ligatures w14:val="none"/>
        </w:rPr>
        <w:t xml:space="preserve">którego uczestnictwo w ramach nadzoru autorskiego zobowiązany jest zapewnić </w:t>
      </w:r>
      <w:r w:rsidR="00172F53" w:rsidRPr="000438F0">
        <w:rPr>
          <w:rFonts w:ascii="Arial" w:eastAsia="Calibri" w:hAnsi="Arial" w:cs="Arial"/>
          <w:kern w:val="0"/>
          <w:sz w:val="20"/>
          <w:szCs w:val="20"/>
          <w14:ligatures w14:val="none"/>
        </w:rPr>
        <w:t>Wykonawca</w:t>
      </w:r>
      <w:r w:rsidR="008039CA" w:rsidRPr="000438F0">
        <w:rPr>
          <w:rFonts w:ascii="Arial" w:eastAsia="Calibri" w:hAnsi="Arial" w:cs="Arial"/>
          <w:kern w:val="0"/>
          <w:sz w:val="20"/>
          <w:szCs w:val="20"/>
          <w14:ligatures w14:val="none"/>
        </w:rPr>
        <w:t>)</w:t>
      </w:r>
      <w:r w:rsidR="00172F53"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 xml:space="preserve">jest zobowiązany na wezwanie Zamawiającego do: </w:t>
      </w:r>
    </w:p>
    <w:p w14:paraId="06EAA013" w14:textId="308553F8"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pełnienia podstawowych obowiązków wynikających z przepisów prawa (m.in.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20 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1 pkt</w:t>
      </w:r>
      <w:r w:rsidR="00536FD2"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4</w:t>
      </w:r>
      <w:r w:rsidR="00735119" w:rsidRPr="000438F0">
        <w:rPr>
          <w:rFonts w:ascii="Arial" w:eastAsia="Calibri" w:hAnsi="Arial" w:cs="Arial"/>
          <w:kern w:val="0"/>
          <w:sz w:val="20"/>
          <w:szCs w:val="20"/>
          <w14:ligatures w14:val="none"/>
        </w:rPr>
        <w:t>))</w:t>
      </w:r>
      <w:r w:rsidR="00B66126" w:rsidRPr="000438F0">
        <w:rPr>
          <w:rFonts w:ascii="Arial" w:eastAsia="Calibri" w:hAnsi="Arial" w:cs="Arial"/>
          <w:kern w:val="0"/>
          <w:sz w:val="20"/>
          <w:szCs w:val="20"/>
          <w14:ligatures w14:val="none"/>
        </w:rPr>
        <w:t>,</w:t>
      </w:r>
      <w:r w:rsidRPr="000438F0">
        <w:rPr>
          <w:rFonts w:ascii="Arial" w:hAnsi="Arial" w:cs="Arial"/>
          <w:kern w:val="0"/>
          <w:sz w:val="20"/>
          <w:szCs w:val="20"/>
          <w14:ligatures w14:val="none"/>
        </w:rPr>
        <w:t xml:space="preserve">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36a 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6,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57 ustawy Prawo budowlane), a w szczególności stwierdzania w toku wykonywania robót budowlanych zgodności realizacji z projektem, uzgadniania możliwości wprowadzenia rozwiązań zamiennych w stosunku do przewidzianych w projekcie, zgłoszonych przez kierownika budowy lub inspektora nadzoru inwestorskiego, oraz</w:t>
      </w:r>
    </w:p>
    <w:p w14:paraId="720BB1EC" w14:textId="6BF49012"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wyjaśniania wątpliwości i udzielania wyjaśnień dotyczących rozwiązań zawartych w </w:t>
      </w:r>
      <w:r w:rsidR="00AE4742" w:rsidRPr="000438F0">
        <w:rPr>
          <w:rFonts w:ascii="Arial" w:eastAsia="Calibri" w:hAnsi="Arial" w:cs="Arial"/>
          <w:kern w:val="0"/>
          <w:sz w:val="20"/>
          <w:szCs w:val="20"/>
          <w14:ligatures w14:val="none"/>
        </w:rPr>
        <w:t>Przedmiocie</w:t>
      </w:r>
      <w:r w:rsidRPr="000438F0">
        <w:rPr>
          <w:rFonts w:ascii="Arial" w:hAnsi="Arial" w:cs="Arial"/>
          <w:kern w:val="0"/>
          <w:sz w:val="20"/>
          <w:szCs w:val="20"/>
          <w14:ligatures w14:val="none"/>
        </w:rPr>
        <w:t xml:space="preserve"> </w:t>
      </w:r>
      <w:r w:rsidR="00771FE8" w:rsidRPr="000438F0">
        <w:rPr>
          <w:rFonts w:ascii="Arial" w:hAnsi="Arial" w:cs="Arial"/>
          <w:kern w:val="0"/>
          <w:sz w:val="20"/>
          <w:szCs w:val="20"/>
          <w14:ligatures w14:val="none"/>
        </w:rPr>
        <w:t>U</w:t>
      </w:r>
      <w:r w:rsidRPr="000438F0">
        <w:rPr>
          <w:rFonts w:ascii="Arial" w:hAnsi="Arial" w:cs="Arial"/>
          <w:kern w:val="0"/>
          <w:sz w:val="20"/>
          <w:szCs w:val="20"/>
          <w14:ligatures w14:val="none"/>
        </w:rPr>
        <w:t>mowy podczas realizacji robót</w:t>
      </w:r>
      <w:r w:rsidR="00AF193F" w:rsidRPr="000438F0">
        <w:rPr>
          <w:rFonts w:ascii="Arial" w:eastAsia="Calibri" w:hAnsi="Arial" w:cs="Arial"/>
          <w:kern w:val="0"/>
          <w:sz w:val="20"/>
          <w:szCs w:val="20"/>
          <w14:ligatures w14:val="none"/>
        </w:rPr>
        <w:t>,</w:t>
      </w:r>
    </w:p>
    <w:p w14:paraId="45B58D57" w14:textId="430E8CF4"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udzielania odpowiedzi w siedzibie Zamawiającego lub w biurze budowy, o ile taką potrzebę zgłosi Zamawiający</w:t>
      </w:r>
      <w:r w:rsidR="00AF193F" w:rsidRPr="000438F0">
        <w:rPr>
          <w:rFonts w:ascii="Arial" w:eastAsia="Calibri" w:hAnsi="Arial" w:cs="Arial"/>
          <w:kern w:val="0"/>
          <w:sz w:val="20"/>
          <w:szCs w:val="20"/>
          <w14:ligatures w14:val="none"/>
        </w:rPr>
        <w:t>,</w:t>
      </w:r>
    </w:p>
    <w:p w14:paraId="60FC1DF1" w14:textId="7D207EEE"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analizowania wniosków o zmianę rozwiązań i roszczeń Wykonawcy robót związanych</w:t>
      </w:r>
      <w:r w:rsidR="00D56B0A" w:rsidRPr="000438F0">
        <w:rPr>
          <w:rFonts w:ascii="Arial" w:hAnsi="Arial" w:cs="Arial"/>
          <w:kern w:val="0"/>
          <w:sz w:val="20"/>
          <w:szCs w:val="20"/>
          <w14:ligatures w14:val="none"/>
        </w:rPr>
        <w:br/>
      </w:r>
      <w:r w:rsidRPr="000438F0">
        <w:rPr>
          <w:rFonts w:ascii="Arial" w:hAnsi="Arial" w:cs="Arial"/>
          <w:kern w:val="0"/>
          <w:sz w:val="20"/>
          <w:szCs w:val="20"/>
          <w14:ligatures w14:val="none"/>
        </w:rPr>
        <w:t>z dokumentacją projektową, w tym: określania przyczyn proponowanych zmian; określania zakresu wprowadzania zmian (istotna/nieistotna zmiana zatwierdzonego projektu budowlanego); opiniowania parametrów ujętych w Specyfikacji Technicznych Wykonania i Odbioru Robót Budowlanych; sporządzania dodatkowych elementów dokumentacji projektowej (mapy, rysunki, szkice itp.) w przypadku wprowadzenia zmian zaakceptowanych przez nadzór autorski i przez Zamawiającego</w:t>
      </w:r>
      <w:r w:rsidR="00AE4742" w:rsidRPr="000438F0">
        <w:rPr>
          <w:rFonts w:ascii="Arial" w:eastAsia="Calibri" w:hAnsi="Arial" w:cs="Arial"/>
          <w:kern w:val="0"/>
          <w:sz w:val="20"/>
          <w:szCs w:val="20"/>
          <w14:ligatures w14:val="none"/>
        </w:rPr>
        <w:t>,</w:t>
      </w:r>
    </w:p>
    <w:p w14:paraId="43159080" w14:textId="46FE2FC7"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udziału w: komisjach i naradach technicznych organizowanych przez Zamawiającego, w odbiorach częściowych</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i</w:t>
      </w:r>
      <w:r w:rsidR="00041A63" w:rsidRPr="000438F0">
        <w:rPr>
          <w:rFonts w:ascii="Arial" w:hAnsi="Arial" w:cs="Arial"/>
          <w:kern w:val="0"/>
          <w:sz w:val="20"/>
          <w:szCs w:val="20"/>
          <w14:ligatures w14:val="none"/>
        </w:rPr>
        <w:t xml:space="preserve"> </w:t>
      </w:r>
      <w:r w:rsidRPr="000438F0">
        <w:rPr>
          <w:rFonts w:ascii="Arial" w:hAnsi="Arial" w:cs="Arial"/>
          <w:kern w:val="0"/>
          <w:sz w:val="20"/>
          <w:szCs w:val="20"/>
          <w14:ligatures w14:val="none"/>
        </w:rPr>
        <w:t>odbiorze ostatecznym robót budowlanych oraz w czynnościach mających na celu doprowadzenie do osiągnięcia projektowanych zdolności użytkowych obiektów</w:t>
      </w:r>
      <w:r w:rsidR="00AF193F" w:rsidRPr="000438F0">
        <w:rPr>
          <w:rFonts w:ascii="Arial" w:eastAsia="Calibri" w:hAnsi="Arial" w:cs="Arial"/>
          <w:kern w:val="0"/>
          <w:sz w:val="20"/>
          <w:szCs w:val="20"/>
          <w14:ligatures w14:val="none"/>
        </w:rPr>
        <w:t>,</w:t>
      </w:r>
    </w:p>
    <w:p w14:paraId="2D555232" w14:textId="1E604570"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doradzania w innych sprawach dotyczących </w:t>
      </w:r>
      <w:r w:rsidR="00AE4742" w:rsidRPr="000438F0">
        <w:rPr>
          <w:rFonts w:ascii="Arial" w:eastAsia="Calibri" w:hAnsi="Arial" w:cs="Arial"/>
          <w:kern w:val="1"/>
          <w:sz w:val="20"/>
          <w:szCs w:val="20"/>
          <w:lang w:eastAsia="ar-SA"/>
          <w14:ligatures w14:val="none"/>
        </w:rPr>
        <w:t>Przedmiotu</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Pr="000438F0">
        <w:rPr>
          <w:rFonts w:ascii="Arial" w:hAnsi="Arial" w:cs="Arial"/>
          <w:kern w:val="0"/>
          <w:sz w:val="20"/>
          <w:szCs w:val="20"/>
          <w14:ligatures w14:val="none"/>
        </w:rPr>
        <w:t xml:space="preserve">, objętych regulacjami przepisów prawa, na podstawie których przygotowano </w:t>
      </w:r>
      <w:r w:rsidR="00AE4742" w:rsidRPr="000438F0">
        <w:rPr>
          <w:rFonts w:ascii="Arial" w:eastAsia="Calibri" w:hAnsi="Arial" w:cs="Arial"/>
          <w:kern w:val="1"/>
          <w:sz w:val="20"/>
          <w:szCs w:val="20"/>
          <w:lang w:eastAsia="ar-SA"/>
          <w14:ligatures w14:val="none"/>
        </w:rPr>
        <w:t>Przedmiot</w:t>
      </w:r>
      <w:r w:rsidRPr="000438F0">
        <w:rPr>
          <w:rFonts w:ascii="Arial" w:hAnsi="Arial" w:cs="Arial"/>
          <w:kern w:val="1"/>
          <w:sz w:val="20"/>
          <w:szCs w:val="20"/>
          <w14:ligatures w14:val="none"/>
        </w:rPr>
        <w:t xml:space="preserve"> </w:t>
      </w:r>
      <w:r w:rsidR="00771FE8" w:rsidRPr="000438F0">
        <w:rPr>
          <w:rFonts w:ascii="Arial" w:hAnsi="Arial" w:cs="Arial"/>
          <w:kern w:val="1"/>
          <w:sz w:val="20"/>
          <w:szCs w:val="20"/>
          <w14:ligatures w14:val="none"/>
        </w:rPr>
        <w:t>U</w:t>
      </w:r>
      <w:r w:rsidRPr="000438F0">
        <w:rPr>
          <w:rFonts w:ascii="Arial" w:hAnsi="Arial" w:cs="Arial"/>
          <w:kern w:val="1"/>
          <w:sz w:val="20"/>
          <w:szCs w:val="20"/>
          <w14:ligatures w14:val="none"/>
        </w:rPr>
        <w:t>mowy</w:t>
      </w:r>
      <w:r w:rsidR="00AF193F" w:rsidRPr="000438F0">
        <w:rPr>
          <w:rFonts w:ascii="Arial" w:eastAsia="Calibri" w:hAnsi="Arial" w:cs="Arial"/>
          <w:kern w:val="0"/>
          <w:sz w:val="20"/>
          <w:szCs w:val="20"/>
          <w14:ligatures w14:val="none"/>
        </w:rPr>
        <w:t>,</w:t>
      </w:r>
    </w:p>
    <w:p w14:paraId="3D3F1DE2" w14:textId="43B701DA"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pisemnego potwierdzania kwalifikacji zmiany zgodnie z art.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36a ustawy Prawo budowlane oraz</w:t>
      </w:r>
      <w:r w:rsidR="00B66126" w:rsidRPr="000438F0">
        <w:rPr>
          <w:rFonts w:ascii="Arial" w:eastAsia="Calibri" w:hAnsi="Arial" w:cs="Arial"/>
          <w:kern w:val="0"/>
          <w:sz w:val="20"/>
          <w:szCs w:val="20"/>
          <w14:ligatures w14:val="none"/>
        </w:rPr>
        <w:br/>
      </w:r>
      <w:r w:rsidR="00E87E3A" w:rsidRPr="000438F0">
        <w:rPr>
          <w:rFonts w:ascii="Arial" w:hAnsi="Arial" w:cs="Arial"/>
          <w:kern w:val="0"/>
          <w:sz w:val="20"/>
          <w:szCs w:val="20"/>
          <w14:ligatures w14:val="none"/>
        </w:rPr>
        <w:t xml:space="preserve">w dzienniku </w:t>
      </w:r>
      <w:r w:rsidRPr="000438F0">
        <w:rPr>
          <w:rFonts w:ascii="Arial" w:hAnsi="Arial" w:cs="Arial"/>
          <w:kern w:val="0"/>
          <w:sz w:val="20"/>
          <w:szCs w:val="20"/>
          <w14:ligatures w14:val="none"/>
        </w:rPr>
        <w:t>budowy, w ciągu 5</w:t>
      </w:r>
      <w:r w:rsidR="00B66126" w:rsidRPr="000438F0">
        <w:rPr>
          <w:rFonts w:ascii="Arial" w:eastAsia="Calibri" w:hAnsi="Arial" w:cs="Arial"/>
          <w:kern w:val="0"/>
          <w:sz w:val="20"/>
          <w:szCs w:val="20"/>
          <w14:ligatures w14:val="none"/>
        </w:rPr>
        <w:t xml:space="preserve"> </w:t>
      </w:r>
      <w:r w:rsidR="00B84C65" w:rsidRPr="000438F0">
        <w:rPr>
          <w:rFonts w:ascii="Arial" w:eastAsia="Calibri" w:hAnsi="Arial" w:cs="Arial"/>
          <w:kern w:val="0"/>
          <w:sz w:val="20"/>
          <w:szCs w:val="20"/>
          <w14:ligatures w14:val="none"/>
        </w:rPr>
        <w:t>(pięciu)</w:t>
      </w:r>
      <w:r w:rsidRPr="000438F0">
        <w:rPr>
          <w:rFonts w:ascii="Arial" w:hAnsi="Arial" w:cs="Arial"/>
          <w:kern w:val="0"/>
          <w:sz w:val="20"/>
          <w:szCs w:val="20"/>
          <w14:ligatures w14:val="none"/>
        </w:rPr>
        <w:t xml:space="preserve"> dni od przedłożenia rozwiązań jednak nie później niż dzień przed rozpoczęciem realizacji robót zamiennych</w:t>
      </w:r>
      <w:r w:rsidR="00AF193F" w:rsidRPr="000438F0">
        <w:rPr>
          <w:rFonts w:ascii="Arial" w:eastAsia="Calibri" w:hAnsi="Arial" w:cs="Arial"/>
          <w:kern w:val="0"/>
          <w:sz w:val="20"/>
          <w:szCs w:val="20"/>
          <w14:ligatures w14:val="none"/>
        </w:rPr>
        <w:t>,</w:t>
      </w:r>
    </w:p>
    <w:p w14:paraId="396A3926" w14:textId="38987118"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uczestniczenia w postępowaniu zmierzającym do uzyskania pozwolenia na użytkowanie,</w:t>
      </w:r>
      <w:r w:rsidR="00B66126" w:rsidRPr="000438F0">
        <w:rPr>
          <w:rFonts w:ascii="Arial" w:eastAsia="Calibri" w:hAnsi="Arial" w:cs="Arial"/>
          <w:kern w:val="0"/>
          <w:sz w:val="20"/>
          <w:szCs w:val="20"/>
          <w14:ligatures w14:val="none"/>
        </w:rPr>
        <w:br/>
      </w:r>
      <w:r w:rsidR="00E87E3A" w:rsidRPr="000438F0">
        <w:rPr>
          <w:rFonts w:ascii="Arial" w:hAnsi="Arial" w:cs="Arial"/>
          <w:kern w:val="0"/>
          <w:sz w:val="20"/>
          <w:szCs w:val="20"/>
          <w14:ligatures w14:val="none"/>
        </w:rPr>
        <w:t>w szczególności w</w:t>
      </w:r>
      <w:r w:rsidRPr="000438F0">
        <w:rPr>
          <w:rFonts w:ascii="Arial" w:hAnsi="Arial" w:cs="Arial"/>
          <w:kern w:val="0"/>
          <w:sz w:val="20"/>
          <w:szCs w:val="20"/>
          <w14:ligatures w14:val="none"/>
        </w:rPr>
        <w:t xml:space="preserve"> zakresie autoryzacji zmian w dokumentacji powykonawczej</w:t>
      </w:r>
      <w:r w:rsidR="00AF193F" w:rsidRPr="000438F0">
        <w:rPr>
          <w:rFonts w:ascii="Arial" w:eastAsia="Calibri" w:hAnsi="Arial" w:cs="Arial"/>
          <w:kern w:val="0"/>
          <w:sz w:val="20"/>
          <w:szCs w:val="20"/>
          <w14:ligatures w14:val="none"/>
        </w:rPr>
        <w:t>,,</w:t>
      </w:r>
    </w:p>
    <w:p w14:paraId="3B1F3CAC" w14:textId="4B378900" w:rsidR="00203CA8" w:rsidRPr="000438F0" w:rsidRDefault="00203CA8" w:rsidP="005F3591">
      <w:pPr>
        <w:numPr>
          <w:ilvl w:val="0"/>
          <w:numId w:val="24"/>
        </w:numPr>
        <w:tabs>
          <w:tab w:val="num" w:pos="567"/>
        </w:tabs>
        <w:suppressAutoHyphens/>
        <w:autoSpaceDE w:val="0"/>
        <w:autoSpaceDN w:val="0"/>
        <w:adjustRightInd w:val="0"/>
        <w:spacing w:after="0" w:line="276" w:lineRule="auto"/>
        <w:ind w:left="567" w:hanging="283"/>
        <w:contextualSpacing/>
        <w:jc w:val="both"/>
        <w:rPr>
          <w:rFonts w:ascii="Arial" w:hAnsi="Arial" w:cs="Arial"/>
          <w:kern w:val="0"/>
          <w:sz w:val="20"/>
          <w:szCs w:val="20"/>
          <w14:ligatures w14:val="none"/>
        </w:rPr>
      </w:pPr>
      <w:r w:rsidRPr="000438F0">
        <w:rPr>
          <w:rFonts w:ascii="Arial" w:hAnsi="Arial" w:cs="Arial"/>
          <w:kern w:val="0"/>
          <w:sz w:val="20"/>
          <w:szCs w:val="20"/>
          <w14:ligatures w14:val="none"/>
        </w:rPr>
        <w:t>sporządzanie</w:t>
      </w:r>
      <w:r w:rsidRPr="000438F0">
        <w:rPr>
          <w:rFonts w:ascii="Arial" w:hAnsi="Arial" w:cs="Arial"/>
          <w:kern w:val="3"/>
          <w:sz w:val="20"/>
          <w:szCs w:val="20"/>
          <w14:ligatures w14:val="none"/>
        </w:rPr>
        <w:t xml:space="preserve"> dodatkowych elementów dokumentacji projektowej (mapy, rysunki, szkice itp.)</w:t>
      </w:r>
      <w:r w:rsidR="00B66126" w:rsidRPr="000438F0">
        <w:rPr>
          <w:rFonts w:ascii="Arial" w:eastAsia="Calibri" w:hAnsi="Arial" w:cs="Arial"/>
          <w:kern w:val="3"/>
          <w:sz w:val="20"/>
          <w:szCs w:val="20"/>
          <w14:ligatures w14:val="none"/>
        </w:rPr>
        <w:br/>
      </w:r>
      <w:r w:rsidR="00E87E3A" w:rsidRPr="000438F0">
        <w:rPr>
          <w:rFonts w:ascii="Arial" w:hAnsi="Arial" w:cs="Arial"/>
          <w:kern w:val="3"/>
          <w:sz w:val="20"/>
          <w:szCs w:val="20"/>
          <w14:ligatures w14:val="none"/>
        </w:rPr>
        <w:t xml:space="preserve">w przypadku </w:t>
      </w:r>
      <w:r w:rsidRPr="000438F0">
        <w:rPr>
          <w:rFonts w:ascii="Arial" w:hAnsi="Arial" w:cs="Arial"/>
          <w:kern w:val="3"/>
          <w:sz w:val="20"/>
          <w:szCs w:val="20"/>
          <w14:ligatures w14:val="none"/>
        </w:rPr>
        <w:t>wprowadzenia zmian zaakceptowanych przez nadzór autorski.</w:t>
      </w:r>
    </w:p>
    <w:p w14:paraId="38677278" w14:textId="05F313A2" w:rsidR="00203CA8" w:rsidRPr="000438F0" w:rsidRDefault="00FC51BD"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Termin realizacji ww. obowiązków (określonych w</w:t>
      </w:r>
      <w:r w:rsidR="00165F47" w:rsidRPr="000438F0">
        <w:rPr>
          <w:rFonts w:ascii="Arial" w:hAnsi="Arial" w:cs="Arial"/>
          <w:kern w:val="0"/>
          <w:sz w:val="20"/>
          <w:szCs w:val="20"/>
          <w14:ligatures w14:val="none"/>
        </w:rPr>
        <w:t xml:space="preserve"> §14</w:t>
      </w:r>
      <w:r w:rsidRPr="000438F0">
        <w:rPr>
          <w:rFonts w:ascii="Arial" w:hAnsi="Arial" w:cs="Arial"/>
          <w:kern w:val="0"/>
          <w:sz w:val="20"/>
          <w:szCs w:val="20"/>
          <w14:ligatures w14:val="none"/>
        </w:rPr>
        <w:t xml:space="preserve"> ust.</w:t>
      </w:r>
      <w:r w:rsidR="00B66126" w:rsidRPr="000438F0">
        <w:rPr>
          <w:rFonts w:ascii="Arial" w:eastAsia="Calibri" w:hAnsi="Arial" w:cs="Arial"/>
          <w:kern w:val="0"/>
          <w:sz w:val="20"/>
          <w:szCs w:val="20"/>
          <w14:ligatures w14:val="none"/>
        </w:rPr>
        <w:t xml:space="preserve"> </w:t>
      </w:r>
      <w:r w:rsidRPr="000438F0">
        <w:rPr>
          <w:rFonts w:ascii="Arial" w:hAnsi="Arial" w:cs="Arial"/>
          <w:kern w:val="0"/>
          <w:sz w:val="20"/>
          <w:szCs w:val="20"/>
          <w14:ligatures w14:val="none"/>
        </w:rPr>
        <w:t>4 pkt</w:t>
      </w:r>
      <w:r w:rsidR="008B0657" w:rsidRPr="000438F0">
        <w:rPr>
          <w:rFonts w:ascii="Arial" w:hAnsi="Arial" w:cs="Arial"/>
          <w:kern w:val="0"/>
          <w:sz w:val="20"/>
          <w:szCs w:val="20"/>
          <w14:ligatures w14:val="none"/>
        </w:rPr>
        <w:t xml:space="preserve"> </w:t>
      </w:r>
      <w:r w:rsidR="00B66126" w:rsidRPr="000438F0">
        <w:rPr>
          <w:rFonts w:ascii="Arial" w:eastAsia="Calibri" w:hAnsi="Arial" w:cs="Arial"/>
          <w:kern w:val="0"/>
          <w:sz w:val="20"/>
          <w:szCs w:val="20"/>
          <w14:ligatures w14:val="none"/>
        </w:rPr>
        <w:t>2</w:t>
      </w:r>
      <w:r w:rsidRPr="000438F0">
        <w:rPr>
          <w:rFonts w:ascii="Arial" w:hAnsi="Arial" w:cs="Arial"/>
          <w:kern w:val="0"/>
          <w:sz w:val="20"/>
          <w:szCs w:val="20"/>
          <w14:ligatures w14:val="none"/>
        </w:rPr>
        <w:t xml:space="preserve"> </w:t>
      </w:r>
      <w:r w:rsidR="00735119" w:rsidRPr="000438F0">
        <w:rPr>
          <w:rFonts w:ascii="Arial" w:eastAsia="Calibri" w:hAnsi="Arial" w:cs="Arial"/>
          <w:kern w:val="0"/>
          <w:sz w:val="20"/>
          <w:szCs w:val="20"/>
          <w14:ligatures w14:val="none"/>
        </w:rPr>
        <w:t>do</w:t>
      </w:r>
      <w:r w:rsidRPr="000438F0">
        <w:rPr>
          <w:rFonts w:ascii="Arial" w:hAnsi="Arial" w:cs="Arial"/>
          <w:kern w:val="0"/>
          <w:sz w:val="20"/>
          <w:szCs w:val="20"/>
          <w14:ligatures w14:val="none"/>
        </w:rPr>
        <w:t xml:space="preserve"> 9) zostanie każdorazowo wyznaczony przez Zamawiającego</w:t>
      </w:r>
      <w:r w:rsidRPr="000438F0">
        <w:rPr>
          <w:rFonts w:ascii="Arial" w:eastAsia="Calibri" w:hAnsi="Arial" w:cs="Arial"/>
          <w:sz w:val="20"/>
          <w:szCs w:val="20"/>
        </w:rPr>
        <w:t xml:space="preserve"> podany do wiadomości Wykonawcy za pośrednictwem wiadomości elektronicznej na jego adres e-mail wskazany w §6 ust.2 </w:t>
      </w:r>
      <w:r w:rsidR="008B0657" w:rsidRPr="000438F0">
        <w:rPr>
          <w:rFonts w:ascii="Arial" w:eastAsia="Calibri" w:hAnsi="Arial" w:cs="Arial"/>
          <w:sz w:val="20"/>
          <w:szCs w:val="20"/>
        </w:rPr>
        <w:t>U</w:t>
      </w:r>
      <w:r w:rsidRPr="000438F0">
        <w:rPr>
          <w:rFonts w:ascii="Arial" w:eastAsia="Calibri" w:hAnsi="Arial" w:cs="Arial"/>
          <w:sz w:val="20"/>
          <w:szCs w:val="20"/>
        </w:rPr>
        <w:t>mowy</w:t>
      </w:r>
      <w:r w:rsidR="00203CA8" w:rsidRPr="000438F0">
        <w:rPr>
          <w:rFonts w:ascii="Arial" w:hAnsi="Arial" w:cs="Arial"/>
          <w:kern w:val="0"/>
          <w:sz w:val="20"/>
          <w:szCs w:val="20"/>
          <w14:ligatures w14:val="none"/>
        </w:rPr>
        <w:t xml:space="preserve">. </w:t>
      </w:r>
      <w:r w:rsidR="00AE4742" w:rsidRPr="000438F0">
        <w:rPr>
          <w:rFonts w:ascii="Arial" w:hAnsi="Arial" w:cs="Arial"/>
          <w:kern w:val="0"/>
          <w:sz w:val="20"/>
          <w:szCs w:val="20"/>
          <w14:ligatures w14:val="none"/>
        </w:rPr>
        <w:t xml:space="preserve"> </w:t>
      </w:r>
    </w:p>
    <w:p w14:paraId="362136AB" w14:textId="4109C4D8" w:rsidR="00FF780A" w:rsidRPr="000438F0" w:rsidRDefault="00203CA8" w:rsidP="005F3591">
      <w:pPr>
        <w:numPr>
          <w:ilvl w:val="0"/>
          <w:numId w:val="22"/>
        </w:numPr>
        <w:suppressAutoHyphens/>
        <w:autoSpaceDE w:val="0"/>
        <w:autoSpaceDN w:val="0"/>
        <w:adjustRightInd w:val="0"/>
        <w:spacing w:after="0" w:line="276" w:lineRule="auto"/>
        <w:ind w:left="284" w:hanging="270"/>
        <w:jc w:val="both"/>
        <w:rPr>
          <w:rFonts w:ascii="Arial" w:hAnsi="Arial" w:cs="Arial"/>
          <w:kern w:val="0"/>
          <w:sz w:val="20"/>
          <w:szCs w:val="20"/>
          <w14:ligatures w14:val="none"/>
        </w:rPr>
      </w:pPr>
      <w:r w:rsidRPr="000438F0">
        <w:rPr>
          <w:rFonts w:ascii="Arial" w:hAnsi="Arial" w:cs="Arial"/>
          <w:kern w:val="0"/>
          <w:sz w:val="20"/>
          <w:szCs w:val="20"/>
          <w14:ligatures w14:val="none"/>
        </w:rPr>
        <w:t xml:space="preserve">Podstawą podjęcia czynności nadzoru autorskiego przez Wykonawcę stanowi wezwanie przekazane przez Zamawiającego w terminie nie krótszym niż 3 </w:t>
      </w:r>
      <w:r w:rsidR="0021590C" w:rsidRPr="000438F0">
        <w:rPr>
          <w:rFonts w:ascii="Arial" w:eastAsia="Calibri" w:hAnsi="Arial" w:cs="Arial"/>
          <w:kern w:val="0"/>
          <w:sz w:val="20"/>
          <w:szCs w:val="20"/>
          <w14:ligatures w14:val="none"/>
        </w:rPr>
        <w:t xml:space="preserve">(trzy) </w:t>
      </w:r>
      <w:r w:rsidRPr="000438F0">
        <w:rPr>
          <w:rFonts w:ascii="Arial" w:hAnsi="Arial" w:cs="Arial"/>
          <w:kern w:val="0"/>
          <w:sz w:val="20"/>
          <w:szCs w:val="20"/>
          <w14:ligatures w14:val="none"/>
        </w:rPr>
        <w:t>dni robocze przed wyznaczoną datą rozpoczęcia wykonywania zobowiązania związanego z pełnieniem nadzoru autorskiego. Strony dopuszczają możliwość przekazywania wezwania pocztą elektroniczną.</w:t>
      </w:r>
      <w:r w:rsidR="00B66126" w:rsidRPr="000438F0">
        <w:rPr>
          <w:rFonts w:ascii="Arial" w:eastAsia="Calibri" w:hAnsi="Arial" w:cs="Arial"/>
          <w:kern w:val="0"/>
          <w:sz w:val="20"/>
          <w:szCs w:val="20"/>
          <w14:ligatures w14:val="none"/>
        </w:rPr>
        <w:t xml:space="preserve"> </w:t>
      </w:r>
    </w:p>
    <w:p w14:paraId="7C6FF070" w14:textId="77777777" w:rsidR="00203CA8" w:rsidRPr="000438F0" w:rsidRDefault="00203CA8" w:rsidP="005F3591">
      <w:pPr>
        <w:suppressAutoHyphens/>
        <w:autoSpaceDE w:val="0"/>
        <w:autoSpaceDN w:val="0"/>
        <w:adjustRightInd w:val="0"/>
        <w:spacing w:after="0" w:line="276" w:lineRule="auto"/>
        <w:ind w:left="284"/>
        <w:jc w:val="both"/>
        <w:rPr>
          <w:rFonts w:ascii="Arial" w:hAnsi="Arial" w:cs="Arial"/>
          <w:kern w:val="0"/>
          <w:sz w:val="20"/>
          <w:szCs w:val="20"/>
          <w14:ligatures w14:val="none"/>
        </w:rPr>
      </w:pPr>
    </w:p>
    <w:p w14:paraId="71B93411" w14:textId="3BC04014" w:rsidR="00994A76" w:rsidRPr="000438F0" w:rsidRDefault="00203CA8" w:rsidP="005F3591">
      <w:pPr>
        <w:tabs>
          <w:tab w:val="left" w:pos="0"/>
        </w:tabs>
        <w:suppressAutoHyphens/>
        <w:spacing w:after="0" w:line="276" w:lineRule="auto"/>
        <w:jc w:val="center"/>
        <w:rPr>
          <w:rFonts w:ascii="Arial" w:hAnsi="Arial" w:cs="Arial"/>
          <w:b/>
          <w:bCs/>
          <w:kern w:val="0"/>
          <w:sz w:val="20"/>
          <w:szCs w:val="20"/>
          <w14:ligatures w14:val="none"/>
        </w:rPr>
      </w:pPr>
      <w:r w:rsidRPr="000438F0">
        <w:rPr>
          <w:rFonts w:ascii="Arial" w:hAnsi="Arial" w:cs="Arial"/>
          <w:b/>
          <w:kern w:val="0"/>
          <w:sz w:val="20"/>
          <w:szCs w:val="20"/>
          <w14:ligatures w14:val="none"/>
        </w:rPr>
        <w:t>§1</w:t>
      </w:r>
      <w:r w:rsidR="008951E4" w:rsidRPr="000438F0">
        <w:rPr>
          <w:rFonts w:ascii="Arial" w:hAnsi="Arial" w:cs="Arial"/>
          <w:b/>
          <w:kern w:val="0"/>
          <w:sz w:val="20"/>
          <w:szCs w:val="20"/>
          <w14:ligatures w14:val="none"/>
        </w:rPr>
        <w:t>5</w:t>
      </w:r>
      <w:r w:rsidR="00F05A3E" w:rsidRPr="000438F0">
        <w:rPr>
          <w:rFonts w:ascii="Arial" w:hAnsi="Arial" w:cs="Arial"/>
          <w:b/>
          <w:bCs/>
          <w:kern w:val="0"/>
          <w:sz w:val="20"/>
          <w:szCs w:val="20"/>
          <w14:ligatures w14:val="none"/>
        </w:rPr>
        <w:t>.</w:t>
      </w:r>
    </w:p>
    <w:p w14:paraId="559E5A97" w14:textId="77777777" w:rsidR="00B66126" w:rsidRPr="000438F0" w:rsidRDefault="00B66126" w:rsidP="005F3591">
      <w:pPr>
        <w:tabs>
          <w:tab w:val="left" w:pos="0"/>
        </w:tabs>
        <w:suppressAutoHyphens/>
        <w:spacing w:after="0" w:line="276" w:lineRule="auto"/>
        <w:ind w:left="720"/>
        <w:contextualSpacing/>
        <w:jc w:val="center"/>
        <w:rPr>
          <w:rFonts w:ascii="Arial" w:eastAsia="Times New Roman" w:hAnsi="Arial" w:cs="Arial"/>
          <w:b/>
          <w:kern w:val="0"/>
          <w:sz w:val="20"/>
          <w:szCs w:val="20"/>
          <w:lang w:eastAsia="ar-SA"/>
          <w14:ligatures w14:val="none"/>
        </w:rPr>
      </w:pPr>
      <w:r w:rsidRPr="000438F0">
        <w:rPr>
          <w:rFonts w:ascii="Arial" w:eastAsia="Times New Roman" w:hAnsi="Arial" w:cs="Arial"/>
          <w:b/>
          <w:kern w:val="0"/>
          <w:sz w:val="20"/>
          <w:szCs w:val="20"/>
          <w:lang w:eastAsia="ar-SA"/>
          <w14:ligatures w14:val="none"/>
        </w:rPr>
        <w:t>Wymóg zatrudnienia na umowę o pracę</w:t>
      </w:r>
    </w:p>
    <w:p w14:paraId="6993DCBC" w14:textId="2E2F076B"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Times New Roman" w:hAnsi="Arial" w:cs="Arial"/>
          <w:i/>
          <w:kern w:val="0"/>
          <w:sz w:val="20"/>
          <w:szCs w:val="20"/>
          <w:lang w:eastAsia="pl-PL"/>
          <w14:ligatures w14:val="none"/>
        </w:rPr>
      </w:pPr>
      <w:r w:rsidRPr="000438F0">
        <w:rPr>
          <w:rFonts w:ascii="Arial" w:eastAsia="Times New Roman" w:hAnsi="Arial" w:cs="Arial"/>
          <w:kern w:val="0"/>
          <w:sz w:val="20"/>
          <w:szCs w:val="20"/>
          <w:lang w:eastAsia="pl-PL"/>
          <w14:ligatures w14:val="none"/>
        </w:rPr>
        <w:lastRenderedPageBreak/>
        <w:t xml:space="preserve">Zamawiający stosownie do </w:t>
      </w:r>
      <w:r w:rsidR="001E10CF" w:rsidRPr="000438F0">
        <w:rPr>
          <w:rFonts w:ascii="Arial" w:eastAsia="Calibri" w:hAnsi="Arial" w:cs="Arial"/>
          <w:kern w:val="0"/>
          <w:sz w:val="20"/>
          <w:szCs w:val="20"/>
          <w:lang w:eastAsia="ar-SA"/>
          <w14:ligatures w14:val="none"/>
        </w:rPr>
        <w:t>art.</w:t>
      </w:r>
      <w:r w:rsidRPr="000438F0">
        <w:rPr>
          <w:rFonts w:ascii="Arial" w:eastAsia="Times New Roman" w:hAnsi="Arial" w:cs="Arial"/>
          <w:kern w:val="0"/>
          <w:sz w:val="20"/>
          <w:szCs w:val="20"/>
          <w:lang w:eastAsia="pl-PL"/>
          <w14:ligatures w14:val="none"/>
        </w:rPr>
        <w:t xml:space="preserve"> 95</w:t>
      </w:r>
      <w:r w:rsidR="001E10CF" w:rsidRPr="000438F0">
        <w:rPr>
          <w:rFonts w:ascii="Arial" w:eastAsia="Calibri" w:hAnsi="Arial" w:cs="Arial"/>
          <w:kern w:val="0"/>
          <w:sz w:val="20"/>
          <w:szCs w:val="20"/>
          <w:lang w:eastAsia="ar-SA"/>
          <w14:ligatures w14:val="none"/>
        </w:rPr>
        <w:t xml:space="preserve"> ust.</w:t>
      </w:r>
      <w:r w:rsidRPr="000438F0">
        <w:rPr>
          <w:rFonts w:ascii="Arial" w:eastAsia="Times New Roman" w:hAnsi="Arial" w:cs="Arial"/>
          <w:kern w:val="0"/>
          <w:sz w:val="20"/>
          <w:szCs w:val="20"/>
          <w:lang w:eastAsia="pl-PL"/>
          <w14:ligatures w14:val="none"/>
        </w:rPr>
        <w:t xml:space="preserve"> </w:t>
      </w:r>
      <w:r w:rsidR="001E10CF" w:rsidRPr="000438F0">
        <w:rPr>
          <w:rFonts w:ascii="Arial" w:eastAsia="Calibri" w:hAnsi="Arial" w:cs="Arial"/>
          <w:kern w:val="0"/>
          <w:sz w:val="20"/>
          <w:szCs w:val="20"/>
          <w:lang w:eastAsia="ar-SA"/>
          <w14:ligatures w14:val="none"/>
        </w:rPr>
        <w:t xml:space="preserve">1 </w:t>
      </w:r>
      <w:r w:rsidR="00C92F6B" w:rsidRPr="000438F0">
        <w:rPr>
          <w:rFonts w:ascii="Arial" w:eastAsia="Times New Roman" w:hAnsi="Arial" w:cs="Arial"/>
          <w:bCs/>
          <w:kern w:val="0"/>
          <w:sz w:val="20"/>
          <w:szCs w:val="20"/>
          <w:lang w:eastAsia="ar-SA"/>
          <w14:ligatures w14:val="none"/>
        </w:rPr>
        <w:t>Ustawy PZP</w:t>
      </w:r>
      <w:r w:rsidRPr="000438F0">
        <w:rPr>
          <w:rFonts w:ascii="Arial" w:eastAsia="Times New Roman" w:hAnsi="Arial" w:cs="Arial"/>
          <w:kern w:val="0"/>
          <w:sz w:val="20"/>
          <w:szCs w:val="20"/>
          <w:lang w:eastAsia="pl-PL"/>
          <w14:ligatures w14:val="none"/>
        </w:rPr>
        <w:t>, wymaga zatrudnienia przez Wykonawcę lub Podwykonawcę na podstawie umowy o pracę osób wykonujących prace związane z niniejszym zamówieniem, wykonujących czynności:</w:t>
      </w:r>
    </w:p>
    <w:p w14:paraId="6C969DE4" w14:textId="5D3C5FC6" w:rsidR="00B66126" w:rsidRPr="000438F0" w:rsidRDefault="00B66126" w:rsidP="005F3591">
      <w:pPr>
        <w:numPr>
          <w:ilvl w:val="1"/>
          <w:numId w:val="6"/>
        </w:numPr>
        <w:tabs>
          <w:tab w:val="num"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dotyczące opracowania przedmiarów</w:t>
      </w:r>
      <w:r w:rsidR="001E10CF" w:rsidRPr="000438F0">
        <w:rPr>
          <w:rFonts w:ascii="Arial" w:eastAsia="Calibri" w:hAnsi="Arial" w:cs="Arial"/>
          <w:kern w:val="0"/>
          <w:sz w:val="20"/>
          <w:szCs w:val="20"/>
          <w:lang w:eastAsia="ar-SA"/>
          <w14:ligatures w14:val="none"/>
        </w:rPr>
        <w:t xml:space="preserve"> i </w:t>
      </w:r>
      <w:r w:rsidRPr="000438F0">
        <w:rPr>
          <w:rFonts w:ascii="Arial" w:eastAsia="Times New Roman" w:hAnsi="Arial" w:cs="Arial"/>
          <w:kern w:val="0"/>
          <w:sz w:val="20"/>
          <w:szCs w:val="20"/>
          <w:lang w:eastAsia="pl-PL"/>
          <w14:ligatures w14:val="none"/>
        </w:rPr>
        <w:t xml:space="preserve">kosztorysów, </w:t>
      </w:r>
    </w:p>
    <w:p w14:paraId="7181926A" w14:textId="70E71F1B" w:rsidR="00B66126" w:rsidRPr="000438F0" w:rsidRDefault="00B66126" w:rsidP="005F3591">
      <w:pPr>
        <w:numPr>
          <w:ilvl w:val="1"/>
          <w:numId w:val="6"/>
        </w:numPr>
        <w:tabs>
          <w:tab w:val="num" w:pos="567"/>
        </w:tabs>
        <w:suppressAutoHyphens/>
        <w:spacing w:after="0" w:line="276" w:lineRule="auto"/>
        <w:ind w:left="567" w:hanging="283"/>
        <w:jc w:val="both"/>
        <w:rPr>
          <w:rFonts w:ascii="Arial" w:eastAsia="Calibri" w:hAnsi="Arial" w:cs="Arial"/>
          <w:kern w:val="0"/>
          <w:sz w:val="20"/>
          <w:szCs w:val="20"/>
          <w14:ligatures w14:val="none"/>
        </w:rPr>
      </w:pPr>
      <w:r w:rsidRPr="000438F0">
        <w:rPr>
          <w:rFonts w:ascii="Arial" w:eastAsia="Times New Roman" w:hAnsi="Arial" w:cs="Arial"/>
          <w:kern w:val="0"/>
          <w:sz w:val="20"/>
          <w:szCs w:val="20"/>
          <w:lang w:eastAsia="pl-PL"/>
          <w14:ligatures w14:val="none"/>
        </w:rPr>
        <w:t xml:space="preserve">dotyczące opracowania specyfikacji technicznych wykonania i odbioru robót budowlanych, których wykonanie polega na wykonywaniu pracy w sposób określony w art. 22 </w:t>
      </w:r>
      <w:r w:rsidRPr="000438F0">
        <w:rPr>
          <w:rFonts w:ascii="Arial" w:eastAsia="Times New Roman" w:hAnsi="Arial" w:cs="Arial"/>
          <w:kern w:val="0"/>
          <w:sz w:val="20"/>
          <w:szCs w:val="20"/>
          <w:lang w:eastAsia="zh-CN"/>
          <w14:ligatures w14:val="none"/>
        </w:rPr>
        <w:t xml:space="preserve">§ </w:t>
      </w:r>
      <w:r w:rsidRPr="000438F0">
        <w:rPr>
          <w:rFonts w:ascii="Arial" w:eastAsia="Times New Roman" w:hAnsi="Arial" w:cs="Arial"/>
          <w:kern w:val="0"/>
          <w:sz w:val="20"/>
          <w:szCs w:val="20"/>
          <w:lang w:eastAsia="pl-PL"/>
          <w14:ligatures w14:val="none"/>
        </w:rPr>
        <w:t>1 ustawy</w:t>
      </w:r>
      <w:r w:rsidR="001E10CF" w:rsidRPr="000438F0">
        <w:rPr>
          <w:rFonts w:ascii="Arial" w:eastAsia="Calibri" w:hAnsi="Arial" w:cs="Arial"/>
          <w:kern w:val="0"/>
          <w:sz w:val="20"/>
          <w:szCs w:val="20"/>
          <w:lang w:eastAsia="ar-SA"/>
          <w14:ligatures w14:val="none"/>
        </w:rPr>
        <w:t xml:space="preserve"> z dnia </w:t>
      </w:r>
      <w:r w:rsidRPr="000438F0">
        <w:rPr>
          <w:rFonts w:ascii="Arial" w:eastAsia="Times New Roman" w:hAnsi="Arial" w:cs="Arial"/>
          <w:kern w:val="0"/>
          <w:sz w:val="20"/>
          <w:szCs w:val="20"/>
          <w:lang w:eastAsia="pl-PL"/>
          <w14:ligatures w14:val="none"/>
        </w:rPr>
        <w:t>26 czerwca 1974r. – Kodeks pracy tj. ”</w:t>
      </w:r>
      <w:r w:rsidRPr="000438F0">
        <w:rPr>
          <w:rFonts w:ascii="Arial" w:hAnsi="Arial" w:cs="Arial"/>
          <w:i/>
          <w:kern w:val="0"/>
          <w:sz w:val="20"/>
          <w:szCs w:val="20"/>
          <w14:ligatures w14:val="none"/>
        </w:rPr>
        <w:t>przez nawiązanie stosunku pracy pracownik zobowiązuje się do wykonywania pracy określonego rodzaju na rzecz pracodawcy i pod jego kierownictwem oraz</w:t>
      </w:r>
      <w:r w:rsidRPr="000438F0">
        <w:rPr>
          <w:rFonts w:ascii="Arial" w:hAnsi="Arial" w:cs="Arial"/>
          <w:i/>
          <w:kern w:val="0"/>
          <w:sz w:val="20"/>
          <w:szCs w:val="20"/>
          <w14:ligatures w14:val="none"/>
        </w:rPr>
        <w:br/>
        <w:t>w miejscu i czasie wyznaczonym przez pracodawcę, a pracodawca – do zatrudnienia pracownika za wynagrodzenie”</w:t>
      </w:r>
      <w:r w:rsidRPr="000438F0">
        <w:rPr>
          <w:rFonts w:ascii="Arial" w:eastAsia="Times New Roman" w:hAnsi="Arial" w:cs="Arial"/>
          <w:kern w:val="0"/>
          <w:sz w:val="20"/>
          <w:szCs w:val="20"/>
          <w:lang w:eastAsia="pl-PL"/>
          <w14:ligatures w14:val="none"/>
        </w:rPr>
        <w:t xml:space="preserve">. </w:t>
      </w:r>
      <w:bookmarkStart w:id="25" w:name="_Hlk536508762"/>
      <w:r w:rsidRPr="000438F0">
        <w:rPr>
          <w:rFonts w:ascii="Arial" w:eastAsia="Times New Roman" w:hAnsi="Arial" w:cs="Arial"/>
          <w:kern w:val="0"/>
          <w:sz w:val="20"/>
          <w:szCs w:val="20"/>
          <w:lang w:eastAsia="pl-PL"/>
          <w14:ligatures w14:val="none"/>
        </w:rPr>
        <w:t>Obowiązek, o którym mowa w zdaniu poprzednim nie dotyczy osób pełniących samodzielne funkcje techniczne w budownictwie w rozumieniu ustawy z dnia 7 lipca 1994</w:t>
      </w:r>
      <w:r w:rsidR="001E10CF" w:rsidRPr="000438F0">
        <w:rPr>
          <w:rFonts w:ascii="Arial" w:eastAsia="Calibri" w:hAnsi="Arial" w:cs="Arial"/>
          <w:kern w:val="0"/>
          <w:sz w:val="20"/>
          <w:szCs w:val="20"/>
          <w:lang w:eastAsia="ar-SA"/>
          <w14:ligatures w14:val="none"/>
        </w:rPr>
        <w:t xml:space="preserve"> r. </w:t>
      </w:r>
      <w:r w:rsidRPr="000438F0">
        <w:rPr>
          <w:rFonts w:ascii="Arial" w:eastAsia="Times New Roman" w:hAnsi="Arial" w:cs="Arial"/>
          <w:kern w:val="0"/>
          <w:sz w:val="20"/>
          <w:szCs w:val="20"/>
          <w:lang w:eastAsia="pl-PL"/>
          <w14:ligatures w14:val="none"/>
        </w:rPr>
        <w:t xml:space="preserve">Prawo budowlane oraz Wykonawcy tzw. „samozatrudniającego się” </w:t>
      </w:r>
      <w:r w:rsidRPr="000438F0">
        <w:rPr>
          <w:rFonts w:ascii="Arial" w:eastAsia="Calibri" w:hAnsi="Arial" w:cs="Arial"/>
          <w:kern w:val="0"/>
          <w:sz w:val="20"/>
          <w:szCs w:val="20"/>
          <w14:ligatures w14:val="none"/>
        </w:rPr>
        <w:t xml:space="preserve"> tzn. Wykonawcy, który wykonywać będzie czynności związane z realizacją niniejszej </w:t>
      </w:r>
      <w:r w:rsidR="003F3BA9" w:rsidRPr="000438F0">
        <w:rPr>
          <w:rFonts w:ascii="Arial" w:eastAsia="Calibri" w:hAnsi="Arial" w:cs="Arial"/>
          <w:kern w:val="0"/>
          <w:sz w:val="20"/>
          <w:szCs w:val="20"/>
          <w14:ligatures w14:val="none"/>
        </w:rPr>
        <w:t>Umowy</w:t>
      </w:r>
      <w:r w:rsidRPr="000438F0">
        <w:rPr>
          <w:rFonts w:ascii="Arial" w:eastAsia="Calibri" w:hAnsi="Arial" w:cs="Arial"/>
          <w:kern w:val="0"/>
          <w:sz w:val="20"/>
          <w:szCs w:val="20"/>
          <w14:ligatures w14:val="none"/>
        </w:rPr>
        <w:t xml:space="preserve"> w ramach prowadzonej działalności gospodarczej. </w:t>
      </w:r>
    </w:p>
    <w:bookmarkEnd w:id="25"/>
    <w:p w14:paraId="12DAEFEF" w14:textId="77777777" w:rsidR="00055DF0" w:rsidRPr="000438F0" w:rsidRDefault="00B66126" w:rsidP="005F3591">
      <w:pPr>
        <w:numPr>
          <w:ilvl w:val="0"/>
          <w:numId w:val="38"/>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Osoby</w:t>
      </w:r>
      <w:r w:rsidRPr="000438F0">
        <w:rPr>
          <w:rFonts w:ascii="Arial" w:eastAsia="Times New Roman" w:hAnsi="Arial" w:cs="Arial"/>
          <w:b/>
          <w:kern w:val="0"/>
          <w:sz w:val="20"/>
          <w:szCs w:val="20"/>
          <w:lang w:eastAsia="pl-PL"/>
          <w14:ligatures w14:val="none"/>
        </w:rPr>
        <w:t xml:space="preserve"> </w:t>
      </w:r>
      <w:r w:rsidRPr="000438F0">
        <w:rPr>
          <w:rFonts w:ascii="Arial" w:eastAsia="Times New Roman" w:hAnsi="Arial" w:cs="Arial"/>
          <w:kern w:val="0"/>
          <w:sz w:val="20"/>
          <w:szCs w:val="20"/>
          <w:lang w:eastAsia="pl-PL"/>
          <w14:ligatures w14:val="none"/>
        </w:rPr>
        <w:t xml:space="preserve">wykonujące powyższe czynności, realizujące </w:t>
      </w:r>
      <w:r w:rsidR="00055DF0" w:rsidRPr="000438F0">
        <w:rPr>
          <w:rFonts w:ascii="Arial" w:eastAsia="Times New Roman" w:hAnsi="Arial" w:cs="Arial"/>
          <w:kern w:val="0"/>
          <w:sz w:val="20"/>
          <w:szCs w:val="20"/>
          <w:lang w:eastAsia="pl-PL"/>
          <w14:ligatures w14:val="none"/>
        </w:rPr>
        <w:t>Przedmiot Umowy</w:t>
      </w:r>
      <w:r w:rsidRPr="000438F0">
        <w:rPr>
          <w:rFonts w:ascii="Arial" w:eastAsia="Times New Roman" w:hAnsi="Arial" w:cs="Arial"/>
          <w:kern w:val="0"/>
          <w:sz w:val="20"/>
          <w:szCs w:val="20"/>
          <w:lang w:eastAsia="pl-PL"/>
          <w14:ligatures w14:val="none"/>
        </w:rPr>
        <w:t xml:space="preserve">, muszą być zatrudnione przez Wykonawcę na podstawie umowy o pracę, co najmniej przez okres realizacji </w:t>
      </w:r>
      <w:r w:rsidR="00055DF0" w:rsidRPr="000438F0">
        <w:rPr>
          <w:rFonts w:ascii="Arial" w:eastAsia="Times New Roman" w:hAnsi="Arial" w:cs="Arial"/>
          <w:kern w:val="0"/>
          <w:sz w:val="20"/>
          <w:szCs w:val="20"/>
          <w:lang w:eastAsia="pl-PL"/>
          <w14:ligatures w14:val="none"/>
        </w:rPr>
        <w:t>Przedmiotu Umowy</w:t>
      </w:r>
      <w:r w:rsidRPr="000438F0">
        <w:rPr>
          <w:rFonts w:ascii="Arial" w:eastAsia="Times New Roman" w:hAnsi="Arial" w:cs="Arial"/>
          <w:kern w:val="0"/>
          <w:sz w:val="20"/>
          <w:szCs w:val="20"/>
          <w:lang w:eastAsia="pl-PL"/>
          <w14:ligatures w14:val="none"/>
        </w:rPr>
        <w:t>.</w:t>
      </w:r>
      <w:r w:rsidR="00055DF0" w:rsidRPr="000438F0">
        <w:rPr>
          <w:rFonts w:ascii="Arial" w:eastAsia="Times New Roman" w:hAnsi="Arial" w:cs="Arial"/>
          <w:kern w:val="0"/>
          <w:sz w:val="20"/>
          <w:szCs w:val="20"/>
          <w:lang w:eastAsia="pl-PL"/>
          <w14:ligatures w14:val="none"/>
        </w:rPr>
        <w:t xml:space="preserve"> </w:t>
      </w:r>
    </w:p>
    <w:p w14:paraId="74336E60" w14:textId="77777777"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 xml:space="preserve">W przypadku rozwiązania stosunku pracy przed zakończeniem okresu realizacji </w:t>
      </w:r>
      <w:r w:rsidR="00055DF0" w:rsidRPr="000438F0">
        <w:rPr>
          <w:rFonts w:ascii="Arial" w:eastAsia="Times New Roman" w:hAnsi="Arial" w:cs="Arial"/>
          <w:kern w:val="0"/>
          <w:sz w:val="20"/>
          <w:szCs w:val="20"/>
          <w:lang w:eastAsia="pl-PL"/>
          <w14:ligatures w14:val="none"/>
        </w:rPr>
        <w:t>Przedmiotu Umowy</w:t>
      </w:r>
      <w:r w:rsidRPr="000438F0">
        <w:rPr>
          <w:rFonts w:ascii="Arial" w:eastAsia="Times New Roman" w:hAnsi="Arial" w:cs="Arial"/>
          <w:kern w:val="0"/>
          <w:sz w:val="20"/>
          <w:szCs w:val="20"/>
          <w:lang w:eastAsia="pl-PL"/>
          <w14:ligatures w14:val="none"/>
        </w:rPr>
        <w:t xml:space="preserve">, Wykonawca zobowiązuje się do niezwłocznego zatrudnienia na to miejsce innej osoby. </w:t>
      </w:r>
    </w:p>
    <w:p w14:paraId="741E4ECF" w14:textId="5944ECB7"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 xml:space="preserve">W trakcie realizacji </w:t>
      </w:r>
      <w:r w:rsidR="00055DF0" w:rsidRPr="000438F0">
        <w:rPr>
          <w:rFonts w:ascii="Arial" w:eastAsia="Times New Roman" w:hAnsi="Arial" w:cs="Arial"/>
          <w:kern w:val="0"/>
          <w:sz w:val="20"/>
          <w:szCs w:val="20"/>
          <w:lang w:eastAsia="pl-PL"/>
          <w14:ligatures w14:val="none"/>
        </w:rPr>
        <w:t xml:space="preserve">Przedmiotu Umowy </w:t>
      </w:r>
      <w:r w:rsidRPr="000438F0">
        <w:rPr>
          <w:rFonts w:ascii="Arial" w:eastAsia="Times New Roman" w:hAnsi="Arial" w:cs="Arial"/>
          <w:kern w:val="0"/>
          <w:sz w:val="20"/>
          <w:szCs w:val="20"/>
          <w:lang w:eastAsia="pl-PL"/>
          <w14:ligatures w14:val="none"/>
        </w:rPr>
        <w:t xml:space="preserve">Zamawiający uprawniony jest do wykonywania czynności kontrolnych wobec Wykonawcy odnośnie spełniania przez Wykonawcę lub Podwykonawcę wymogu zatrudnienia na podstawie umowy o pracę osób wykonujących wskazane w </w:t>
      </w:r>
      <w:r w:rsidR="004254AC" w:rsidRPr="000438F0">
        <w:rPr>
          <w:rFonts w:ascii="Arial" w:eastAsia="Times New Roman" w:hAnsi="Arial" w:cs="Arial"/>
          <w:kern w:val="0"/>
          <w:sz w:val="20"/>
          <w:szCs w:val="20"/>
          <w:lang w:eastAsia="ar-SA"/>
          <w14:ligatures w14:val="none"/>
        </w:rPr>
        <w:t xml:space="preserve">§15 </w:t>
      </w:r>
      <w:r w:rsidRPr="000438F0">
        <w:rPr>
          <w:rFonts w:ascii="Arial" w:eastAsia="Times New Roman" w:hAnsi="Arial" w:cs="Arial"/>
          <w:kern w:val="0"/>
          <w:sz w:val="20"/>
          <w:szCs w:val="20"/>
          <w:lang w:eastAsia="pl-PL"/>
          <w14:ligatures w14:val="none"/>
        </w:rPr>
        <w:t xml:space="preserve">ust. 1 </w:t>
      </w:r>
      <w:r w:rsidR="0035070D" w:rsidRPr="000438F0">
        <w:rPr>
          <w:rFonts w:ascii="Arial" w:eastAsia="Times New Roman" w:hAnsi="Arial" w:cs="Arial"/>
          <w:kern w:val="0"/>
          <w:sz w:val="20"/>
          <w:szCs w:val="20"/>
          <w:lang w:eastAsia="pl-PL"/>
          <w14:ligatures w14:val="none"/>
        </w:rPr>
        <w:t xml:space="preserve">Umowy </w:t>
      </w:r>
      <w:r w:rsidRPr="000438F0">
        <w:rPr>
          <w:rFonts w:ascii="Arial" w:eastAsia="Times New Roman" w:hAnsi="Arial" w:cs="Arial"/>
          <w:kern w:val="0"/>
          <w:sz w:val="20"/>
          <w:szCs w:val="20"/>
          <w:lang w:eastAsia="pl-PL"/>
          <w14:ligatures w14:val="none"/>
        </w:rPr>
        <w:t>czynności. Zamawiający uprawniony jest w szczególności do:</w:t>
      </w:r>
    </w:p>
    <w:p w14:paraId="49C257CE" w14:textId="77777777" w:rsidR="00B66126" w:rsidRPr="000438F0" w:rsidRDefault="00B66126" w:rsidP="005F3591">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żądania oświadczeń i dokumentów w zakresie potwierdzenia spełniania ww. wymogów</w:t>
      </w:r>
      <w:r w:rsidRPr="000438F0">
        <w:rPr>
          <w:rFonts w:ascii="Arial" w:eastAsia="Times New Roman" w:hAnsi="Arial" w:cs="Arial"/>
          <w:kern w:val="0"/>
          <w:sz w:val="20"/>
          <w:szCs w:val="20"/>
          <w:lang w:eastAsia="pl-PL"/>
          <w14:ligatures w14:val="none"/>
        </w:rPr>
        <w:br/>
        <w:t>i dokonywania ich oceny,</w:t>
      </w:r>
    </w:p>
    <w:p w14:paraId="3FAF565F" w14:textId="77777777" w:rsidR="00B66126" w:rsidRPr="000438F0" w:rsidRDefault="00B66126" w:rsidP="005F3591">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żądania wyjaśnień w przypadku wątpliwości w zakresie potwierdzania spełniania ww. wymogów,</w:t>
      </w:r>
    </w:p>
    <w:p w14:paraId="449160DD" w14:textId="77777777" w:rsidR="00B66126" w:rsidRPr="000438F0" w:rsidRDefault="00B66126" w:rsidP="005F3591">
      <w:pPr>
        <w:numPr>
          <w:ilvl w:val="1"/>
          <w:numId w:val="5"/>
        </w:numPr>
        <w:tabs>
          <w:tab w:val="left" w:pos="567"/>
        </w:tabs>
        <w:suppressAutoHyphens/>
        <w:spacing w:after="0" w:line="276" w:lineRule="auto"/>
        <w:ind w:left="567" w:hanging="283"/>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przeprowadzania kontroli na miejscu wykonywania świadczenia.</w:t>
      </w:r>
    </w:p>
    <w:p w14:paraId="183DDCC6" w14:textId="443A1188"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Times New Roman" w:hAnsi="Arial" w:cs="Arial"/>
          <w:kern w:val="0"/>
          <w:sz w:val="20"/>
          <w:szCs w:val="20"/>
          <w:lang w:eastAsia="pl-PL"/>
          <w14:ligatures w14:val="none"/>
        </w:rPr>
      </w:pPr>
      <w:r w:rsidRPr="000438F0">
        <w:rPr>
          <w:rFonts w:ascii="Arial" w:eastAsia="Times New Roman" w:hAnsi="Arial" w:cs="Arial"/>
          <w:kern w:val="0"/>
          <w:sz w:val="20"/>
          <w:szCs w:val="20"/>
          <w:lang w:eastAsia="pl-PL"/>
          <w14:ligatures w14:val="none"/>
        </w:rPr>
        <w:t xml:space="preserve">W trakcie realizacji </w:t>
      </w:r>
      <w:r w:rsidR="00CB0BEE" w:rsidRPr="000438F0">
        <w:rPr>
          <w:rFonts w:ascii="Arial" w:eastAsia="Times New Roman" w:hAnsi="Arial" w:cs="Arial"/>
          <w:kern w:val="0"/>
          <w:sz w:val="20"/>
          <w:szCs w:val="20"/>
          <w:lang w:eastAsia="pl-PL"/>
          <w14:ligatures w14:val="none"/>
        </w:rPr>
        <w:t xml:space="preserve">Przedmiotu </w:t>
      </w:r>
      <w:r w:rsidR="00055DF0" w:rsidRPr="000438F0">
        <w:rPr>
          <w:rFonts w:ascii="Arial" w:eastAsia="Times New Roman" w:hAnsi="Arial" w:cs="Arial"/>
          <w:kern w:val="0"/>
          <w:sz w:val="20"/>
          <w:szCs w:val="20"/>
          <w:lang w:eastAsia="pl-PL"/>
          <w14:ligatures w14:val="none"/>
        </w:rPr>
        <w:t xml:space="preserve">Umowy </w:t>
      </w:r>
      <w:r w:rsidRPr="000438F0">
        <w:rPr>
          <w:rFonts w:ascii="Arial" w:eastAsia="Times New Roman" w:hAnsi="Arial" w:cs="Arial"/>
          <w:kern w:val="0"/>
          <w:sz w:val="20"/>
          <w:szCs w:val="20"/>
          <w:lang w:eastAsia="pl-PL"/>
          <w14:ligatures w14:val="none"/>
        </w:rPr>
        <w:t xml:space="preserve">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4254AC" w:rsidRPr="000438F0">
        <w:rPr>
          <w:rFonts w:ascii="Arial" w:eastAsia="Times New Roman" w:hAnsi="Arial" w:cs="Arial"/>
          <w:kern w:val="0"/>
          <w:sz w:val="20"/>
          <w:szCs w:val="20"/>
          <w:lang w:eastAsia="ar-SA"/>
          <w14:ligatures w14:val="none"/>
        </w:rPr>
        <w:t xml:space="preserve">§15 </w:t>
      </w:r>
      <w:r w:rsidRPr="000438F0">
        <w:rPr>
          <w:rFonts w:ascii="Arial" w:eastAsia="Times New Roman" w:hAnsi="Arial" w:cs="Arial"/>
          <w:kern w:val="0"/>
          <w:sz w:val="20"/>
          <w:szCs w:val="20"/>
          <w:lang w:eastAsia="pl-PL"/>
          <w14:ligatures w14:val="none"/>
        </w:rPr>
        <w:t xml:space="preserve">ust. 1 </w:t>
      </w:r>
      <w:r w:rsidR="0035070D" w:rsidRPr="000438F0">
        <w:rPr>
          <w:rFonts w:ascii="Arial" w:eastAsia="Times New Roman" w:hAnsi="Arial" w:cs="Arial"/>
          <w:kern w:val="0"/>
          <w:sz w:val="20"/>
          <w:szCs w:val="20"/>
          <w:lang w:eastAsia="pl-PL"/>
          <w14:ligatures w14:val="none"/>
        </w:rPr>
        <w:t xml:space="preserve">Umowy, </w:t>
      </w:r>
      <w:r w:rsidRPr="000438F0">
        <w:rPr>
          <w:rFonts w:ascii="Arial" w:eastAsia="Times New Roman" w:hAnsi="Arial" w:cs="Arial"/>
          <w:kern w:val="0"/>
          <w:sz w:val="20"/>
          <w:szCs w:val="20"/>
          <w:lang w:eastAsia="pl-PL"/>
          <w14:ligatures w14:val="none"/>
        </w:rPr>
        <w:t xml:space="preserve">czynności w trakcie realizacji </w:t>
      </w:r>
      <w:r w:rsidR="00055DF0" w:rsidRPr="000438F0">
        <w:rPr>
          <w:rFonts w:ascii="Arial" w:eastAsia="Times New Roman" w:hAnsi="Arial" w:cs="Arial"/>
          <w:kern w:val="0"/>
          <w:sz w:val="20"/>
          <w:szCs w:val="20"/>
          <w:lang w:eastAsia="pl-PL"/>
          <w14:ligatures w14:val="none"/>
        </w:rPr>
        <w:t>Przedmiotu Umowy</w:t>
      </w:r>
      <w:r w:rsidRPr="000438F0">
        <w:rPr>
          <w:rFonts w:ascii="Arial" w:eastAsia="Times New Roman" w:hAnsi="Arial" w:cs="Arial"/>
          <w:kern w:val="0"/>
          <w:sz w:val="20"/>
          <w:szCs w:val="20"/>
          <w:lang w:eastAsia="pl-PL"/>
          <w14:ligatures w14:val="none"/>
        </w:rPr>
        <w:t xml:space="preserve">: </w:t>
      </w:r>
      <w:r w:rsidRPr="000438F0">
        <w:rPr>
          <w:rFonts w:ascii="Arial" w:eastAsia="Calibri" w:hAnsi="Arial" w:cs="Arial"/>
          <w:b/>
          <w:kern w:val="0"/>
          <w:sz w:val="20"/>
          <w:szCs w:val="20"/>
          <w14:ligatures w14:val="none"/>
        </w:rPr>
        <w:t xml:space="preserve">oświadczenie Wykonawcy lub Podwykonawcy </w:t>
      </w:r>
      <w:r w:rsidRPr="000438F0">
        <w:rPr>
          <w:rFonts w:ascii="Arial" w:eastAsia="Calibri" w:hAnsi="Arial" w:cs="Arial"/>
          <w:kern w:val="0"/>
          <w:sz w:val="20"/>
          <w:szCs w:val="20"/>
          <w14:ligatures w14:val="none"/>
        </w:rPr>
        <w:t>o zatrudnieniu na podstawie umowy o pracę osób wykonujących czynności, których dotyczy wezwanie Zamawiającego.</w:t>
      </w:r>
      <w:r w:rsidRPr="000438F0">
        <w:rPr>
          <w:rFonts w:ascii="Arial" w:eastAsia="Calibri" w:hAnsi="Arial" w:cs="Arial"/>
          <w:b/>
          <w:kern w:val="0"/>
          <w:sz w:val="20"/>
          <w:szCs w:val="20"/>
          <w14:ligatures w14:val="none"/>
        </w:rPr>
        <w:t xml:space="preserve"> </w:t>
      </w:r>
      <w:r w:rsidRPr="000438F0">
        <w:rPr>
          <w:rFonts w:ascii="Arial" w:eastAsia="Calibri" w:hAnsi="Arial" w:cs="Arial"/>
          <w:kern w:val="0"/>
          <w:sz w:val="20"/>
          <w:szCs w:val="20"/>
          <w14:ligatures w14:val="none"/>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imienia i nazwiska, rodzaju umowy o pracę</w:t>
      </w:r>
      <w:r w:rsidR="00553FBA" w:rsidRPr="000438F0">
        <w:rPr>
          <w:rFonts w:ascii="Arial" w:eastAsia="Times New Roman" w:hAnsi="Arial" w:cs="Arial"/>
          <w:kern w:val="0"/>
          <w:sz w:val="20"/>
          <w:szCs w:val="20"/>
          <w:lang w:eastAsia="pl-PL"/>
          <w14:ligatures w14:val="none"/>
        </w:rPr>
        <w:t xml:space="preserve"> </w:t>
      </w:r>
      <w:r w:rsidRPr="000438F0">
        <w:rPr>
          <w:rFonts w:ascii="Arial" w:eastAsia="Calibri" w:hAnsi="Arial" w:cs="Arial"/>
          <w:kern w:val="0"/>
          <w:sz w:val="20"/>
          <w:szCs w:val="20"/>
          <w14:ligatures w14:val="none"/>
        </w:rPr>
        <w:t>i wymiaru etatu oraz podpis osoby uprawnionej do złożenia oświadczenia w imieniu Wykonawcy lub Podwykonawcy.</w:t>
      </w:r>
    </w:p>
    <w:p w14:paraId="184B4D48" w14:textId="02BF5B36"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Calibri" w:hAnsi="Arial" w:cs="Arial"/>
          <w:i/>
          <w:kern w:val="0"/>
          <w:sz w:val="20"/>
          <w:szCs w:val="20"/>
          <w14:ligatures w14:val="none"/>
        </w:rPr>
      </w:pPr>
      <w:r w:rsidRPr="000438F0">
        <w:rPr>
          <w:rFonts w:ascii="Arial" w:eastAsia="Calibri" w:hAnsi="Arial" w:cs="Arial"/>
          <w:kern w:val="0"/>
          <w:sz w:val="20"/>
          <w:szCs w:val="20"/>
          <w14:ligatures w14:val="none"/>
        </w:rPr>
        <w:t xml:space="preserve">W </w:t>
      </w:r>
      <w:r w:rsidRPr="000438F0">
        <w:rPr>
          <w:rFonts w:ascii="Arial" w:eastAsia="Times New Roman" w:hAnsi="Arial" w:cs="Arial"/>
          <w:kern w:val="0"/>
          <w:sz w:val="20"/>
          <w:szCs w:val="20"/>
          <w:lang w:eastAsia="pl-PL"/>
          <w14:ligatures w14:val="none"/>
        </w:rPr>
        <w:t>przypadku</w:t>
      </w:r>
      <w:r w:rsidRPr="000438F0">
        <w:rPr>
          <w:rFonts w:ascii="Arial" w:eastAsia="Calibri" w:hAnsi="Arial" w:cs="Arial"/>
          <w:kern w:val="0"/>
          <w:sz w:val="20"/>
          <w:szCs w:val="20"/>
          <w14:ligatures w14:val="none"/>
        </w:rPr>
        <w:t xml:space="preserve"> uzasadnionych wątpliwości</w:t>
      </w:r>
      <w:r w:rsidR="00CB0BEE" w:rsidRPr="000438F0">
        <w:rPr>
          <w:rFonts w:ascii="Arial" w:eastAsia="Calibri" w:hAnsi="Arial" w:cs="Arial"/>
          <w:kern w:val="0"/>
          <w:sz w:val="20"/>
          <w:szCs w:val="20"/>
          <w14:ligatures w14:val="none"/>
        </w:rPr>
        <w:t>,</w:t>
      </w:r>
      <w:r w:rsidRPr="000438F0">
        <w:rPr>
          <w:rFonts w:ascii="Arial" w:eastAsia="Calibri" w:hAnsi="Arial" w:cs="Arial"/>
          <w:kern w:val="0"/>
          <w:sz w:val="20"/>
          <w:szCs w:val="20"/>
          <w14:ligatures w14:val="none"/>
        </w:rPr>
        <w:t xml:space="preserve"> co do prawdziwości złożonego oświadczenia, Wykonawca zobowiązany będzie przedłożyć niżej wskazane dowody w celu potwierdzenia spełnienia wymogu zatrudnienia na podstawie umowy o pracę przez Wykonawcę lub Podwykonawcę osób wykonujących wskazane w </w:t>
      </w:r>
      <w:r w:rsidR="004254AC" w:rsidRPr="000438F0">
        <w:rPr>
          <w:rFonts w:ascii="Arial" w:eastAsia="Times New Roman" w:hAnsi="Arial" w:cs="Arial"/>
          <w:kern w:val="0"/>
          <w:sz w:val="20"/>
          <w:szCs w:val="20"/>
          <w:lang w:eastAsia="ar-SA"/>
          <w14:ligatures w14:val="none"/>
        </w:rPr>
        <w:t xml:space="preserve">§15 </w:t>
      </w:r>
      <w:r w:rsidRPr="000438F0">
        <w:rPr>
          <w:rFonts w:ascii="Arial" w:eastAsia="Calibri" w:hAnsi="Arial" w:cs="Arial"/>
          <w:kern w:val="0"/>
          <w:sz w:val="20"/>
          <w:szCs w:val="20"/>
          <w14:ligatures w14:val="none"/>
        </w:rPr>
        <w:t xml:space="preserve">ust. 1 czynności w trakcie realizacji </w:t>
      </w:r>
      <w:r w:rsidR="00055DF0" w:rsidRPr="000438F0">
        <w:rPr>
          <w:rFonts w:ascii="Arial" w:eastAsia="Times New Roman" w:hAnsi="Arial" w:cs="Arial"/>
          <w:kern w:val="0"/>
          <w:sz w:val="20"/>
          <w:szCs w:val="20"/>
          <w:lang w:eastAsia="pl-PL"/>
          <w14:ligatures w14:val="none"/>
        </w:rPr>
        <w:t>Przedmiotu Umowy</w:t>
      </w:r>
      <w:r w:rsidRPr="000438F0">
        <w:rPr>
          <w:rFonts w:ascii="Arial" w:eastAsia="Calibri" w:hAnsi="Arial" w:cs="Arial"/>
          <w:kern w:val="0"/>
          <w:sz w:val="20"/>
          <w:szCs w:val="20"/>
          <w14:ligatures w14:val="none"/>
        </w:rPr>
        <w:t>:</w:t>
      </w:r>
    </w:p>
    <w:p w14:paraId="186F9DD4" w14:textId="731CE54A" w:rsidR="001E10CF" w:rsidRPr="000438F0" w:rsidRDefault="00B66126" w:rsidP="005F3591">
      <w:pPr>
        <w:numPr>
          <w:ilvl w:val="5"/>
          <w:numId w:val="9"/>
        </w:numPr>
        <w:suppressAutoHyphens/>
        <w:spacing w:after="0" w:line="276" w:lineRule="auto"/>
        <w:ind w:left="567" w:hanging="283"/>
        <w:contextualSpacing/>
        <w:jc w:val="both"/>
        <w:rPr>
          <w:rFonts w:ascii="Arial" w:eastAsia="Calibri" w:hAnsi="Arial" w:cs="Arial"/>
          <w:kern w:val="0"/>
          <w:sz w:val="20"/>
          <w:szCs w:val="20"/>
          <w:lang w:eastAsia="ar-SA"/>
          <w14:ligatures w14:val="none"/>
        </w:rPr>
      </w:pPr>
      <w:r w:rsidRPr="000438F0">
        <w:rPr>
          <w:rFonts w:ascii="Arial" w:eastAsia="Calibri" w:hAnsi="Arial" w:cs="Arial"/>
          <w:kern w:val="0"/>
          <w:sz w:val="20"/>
          <w:szCs w:val="20"/>
          <w14:ligatures w14:val="none"/>
        </w:rPr>
        <w:t>poświadczoną za zgodność z oryginałem odpowiednio przez Wykonawcę lub Podwykonawcę</w:t>
      </w:r>
      <w:r w:rsidRPr="000438F0">
        <w:rPr>
          <w:rFonts w:ascii="Arial" w:eastAsia="Calibri" w:hAnsi="Arial" w:cs="Arial"/>
          <w:b/>
          <w:kern w:val="0"/>
          <w:sz w:val="20"/>
          <w:szCs w:val="20"/>
          <w14:ligatures w14:val="none"/>
        </w:rPr>
        <w:t xml:space="preserve"> kopię umowy/umów o pracę</w:t>
      </w:r>
      <w:r w:rsidRPr="000438F0">
        <w:rPr>
          <w:rFonts w:ascii="Arial" w:eastAsia="Calibri" w:hAnsi="Arial" w:cs="Arial"/>
          <w:kern w:val="0"/>
          <w:sz w:val="20"/>
          <w:szCs w:val="20"/>
          <w14:ligatures w14:val="none"/>
        </w:rPr>
        <w:t xml:space="preserve"> osób wykonujących w trakcie realizacji </w:t>
      </w:r>
      <w:r w:rsidR="00055DF0" w:rsidRPr="000438F0">
        <w:rPr>
          <w:rFonts w:ascii="Arial" w:eastAsia="Times New Roman" w:hAnsi="Arial" w:cs="Arial"/>
          <w:kern w:val="0"/>
          <w:sz w:val="20"/>
          <w:szCs w:val="20"/>
          <w:lang w:eastAsia="pl-PL"/>
          <w14:ligatures w14:val="none"/>
        </w:rPr>
        <w:t>Przedmiotu Umowy</w:t>
      </w:r>
      <w:r w:rsidRPr="000438F0">
        <w:rPr>
          <w:rFonts w:ascii="Arial" w:eastAsia="Calibri" w:hAnsi="Arial" w:cs="Arial"/>
          <w:kern w:val="0"/>
          <w:sz w:val="20"/>
          <w:szCs w:val="20"/>
          <w14:ligatures w14:val="none"/>
        </w:rPr>
        <w:t xml:space="preserve"> czynności, których dotyczy ww. oświadczenie Wykonawcy lub Podwykonawcy (wraz z dokumentem regulującym zakres obowiązków, jeżeli został sporządzony). Kopia umowy/umów powinna zostać zanonimizowana w sposób zapewniający ochronę </w:t>
      </w:r>
      <w:r w:rsidR="001E10CF" w:rsidRPr="000438F0">
        <w:rPr>
          <w:rFonts w:ascii="Arial" w:eastAsia="Calibri" w:hAnsi="Arial" w:cs="Arial"/>
          <w:kern w:val="0"/>
          <w:sz w:val="20"/>
          <w:szCs w:val="20"/>
          <w:lang w:eastAsia="ar-SA"/>
          <w14:ligatures w14:val="none"/>
        </w:rPr>
        <w:t xml:space="preserve">danych osobowych </w:t>
      </w:r>
      <w:r w:rsidRPr="000438F0">
        <w:rPr>
          <w:rFonts w:ascii="Arial" w:eastAsia="Calibri" w:hAnsi="Arial" w:cs="Arial"/>
          <w:kern w:val="0"/>
          <w:sz w:val="20"/>
          <w:szCs w:val="20"/>
          <w14:ligatures w14:val="none"/>
        </w:rPr>
        <w:t>pracowników, zgodnie</w:t>
      </w:r>
      <w:r w:rsidR="00B91F62"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z przepisami ustawy z dnia 10 maja 2018</w:t>
      </w:r>
      <w:r w:rsidR="004A1CD6"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r.</w:t>
      </w:r>
      <w:r w:rsidR="001E10CF" w:rsidRPr="000438F0">
        <w:rPr>
          <w:rFonts w:ascii="Arial" w:eastAsia="Calibri" w:hAnsi="Arial" w:cs="Arial"/>
          <w:kern w:val="0"/>
          <w:sz w:val="20"/>
          <w:szCs w:val="20"/>
          <w:lang w:eastAsia="ar-SA"/>
          <w14:ligatures w14:val="none"/>
        </w:rPr>
        <w:t xml:space="preserve"> </w:t>
      </w:r>
      <w:r w:rsidR="001E10CF" w:rsidRPr="000438F0">
        <w:rPr>
          <w:rFonts w:ascii="Arial" w:hAnsi="Arial" w:cs="Arial"/>
          <w:i/>
          <w:kern w:val="0"/>
          <w:sz w:val="20"/>
          <w:szCs w:val="20"/>
          <w14:ligatures w14:val="none"/>
        </w:rPr>
        <w:t>o ochronie danych</w:t>
      </w:r>
      <w:r w:rsidRPr="000438F0">
        <w:rPr>
          <w:rFonts w:ascii="Arial" w:eastAsia="Calibri" w:hAnsi="Arial" w:cs="Arial"/>
          <w:i/>
          <w:kern w:val="0"/>
          <w:sz w:val="20"/>
          <w:szCs w:val="20"/>
          <w14:ligatures w14:val="none"/>
        </w:rPr>
        <w:t xml:space="preserve"> osobowych</w:t>
      </w:r>
      <w:r w:rsidRPr="000438F0">
        <w:rPr>
          <w:rFonts w:ascii="Arial" w:eastAsia="Calibri" w:hAnsi="Arial" w:cs="Arial"/>
          <w:kern w:val="0"/>
          <w:sz w:val="20"/>
          <w:szCs w:val="20"/>
          <w14:ligatures w14:val="none"/>
        </w:rPr>
        <w:t xml:space="preserve"> (tj. w szczególności bez adresów, nr PESEL pracowników, wynagrodzenia). </w:t>
      </w:r>
      <w:bookmarkStart w:id="26" w:name="_Hlk505156495"/>
      <w:r w:rsidRPr="000438F0">
        <w:rPr>
          <w:rFonts w:ascii="Arial" w:eastAsia="Calibri" w:hAnsi="Arial" w:cs="Arial"/>
          <w:kern w:val="0"/>
          <w:sz w:val="20"/>
          <w:szCs w:val="20"/>
          <w14:ligatures w14:val="none"/>
        </w:rPr>
        <w:t>Imię i nazwisko pracownika nie podlega anonimizacji.</w:t>
      </w:r>
      <w:bookmarkEnd w:id="26"/>
      <w:r w:rsidRPr="000438F0">
        <w:rPr>
          <w:rFonts w:ascii="Arial" w:eastAsia="Calibri" w:hAnsi="Arial" w:cs="Arial"/>
          <w:kern w:val="0"/>
          <w:sz w:val="20"/>
          <w:szCs w:val="20"/>
          <w14:ligatures w14:val="none"/>
        </w:rPr>
        <w:t xml:space="preserve"> Informacje takie jak: data zawarcia umowy, rodzaj umowy o pracę i wymiar etatu powinny być możliwe do zidentyfikowania</w:t>
      </w:r>
      <w:r w:rsidR="00AF193F" w:rsidRPr="000438F0">
        <w:rPr>
          <w:rFonts w:ascii="Arial" w:eastAsia="Calibri" w:hAnsi="Arial" w:cs="Arial"/>
          <w:kern w:val="0"/>
          <w:sz w:val="20"/>
          <w:szCs w:val="20"/>
          <w14:ligatures w14:val="none"/>
        </w:rPr>
        <w:t>,</w:t>
      </w:r>
    </w:p>
    <w:p w14:paraId="4FE5DD07" w14:textId="00705E26" w:rsidR="00B66126" w:rsidRPr="000438F0" w:rsidRDefault="00B66126" w:rsidP="005F3591">
      <w:pPr>
        <w:numPr>
          <w:ilvl w:val="5"/>
          <w:numId w:val="9"/>
        </w:numPr>
        <w:suppressAutoHyphens/>
        <w:spacing w:after="0" w:line="276" w:lineRule="auto"/>
        <w:ind w:left="567" w:hanging="283"/>
        <w:contextualSpacing/>
        <w:jc w:val="both"/>
        <w:rPr>
          <w:rFonts w:ascii="Arial" w:eastAsia="Calibri" w:hAnsi="Arial" w:cs="Arial"/>
          <w:kern w:val="0"/>
          <w:sz w:val="20"/>
          <w:szCs w:val="20"/>
          <w14:ligatures w14:val="none"/>
        </w:rPr>
      </w:pPr>
      <w:r w:rsidRPr="000438F0">
        <w:rPr>
          <w:rFonts w:ascii="Arial" w:eastAsia="Calibri" w:hAnsi="Arial" w:cs="Arial"/>
          <w:b/>
          <w:kern w:val="0"/>
          <w:sz w:val="20"/>
          <w:szCs w:val="20"/>
          <w14:ligatures w14:val="none"/>
        </w:rPr>
        <w:t>zaświadczenie właściwego oddziału ZUS,</w:t>
      </w:r>
      <w:r w:rsidRPr="000438F0">
        <w:rPr>
          <w:rFonts w:ascii="Arial" w:eastAsia="Calibri" w:hAnsi="Arial" w:cs="Arial"/>
          <w:kern w:val="0"/>
          <w:sz w:val="20"/>
          <w:szCs w:val="20"/>
          <w14:ligatures w14:val="none"/>
        </w:rPr>
        <w:t xml:space="preserve"> potwierdzające opłacanie przez Wykonawcę lub Podwykonawcę składek na ubezpieczenia społeczne i zdrowotne z tytułu zatrudnienia na podstawie umów o pracę za ostatni okres rozliczeniowy, zawierające informacje niezbędne do weryfikacji zatrudnienia na podstawie umowy o pracę, w szczególności: imię i nazwisko zatrudnionego pracownika, datę zawarcia umowy o pracę, rodzaj umowy, wymiar etatu</w:t>
      </w:r>
      <w:r w:rsidR="00AF193F" w:rsidRPr="000438F0">
        <w:rPr>
          <w:rFonts w:ascii="Arial" w:eastAsia="Calibri" w:hAnsi="Arial" w:cs="Arial"/>
          <w:kern w:val="0"/>
          <w:sz w:val="20"/>
          <w:szCs w:val="20"/>
          <w14:ligatures w14:val="none"/>
        </w:rPr>
        <w:t>,</w:t>
      </w:r>
    </w:p>
    <w:p w14:paraId="405D30BB" w14:textId="610E1EE9" w:rsidR="00B66126" w:rsidRPr="000438F0" w:rsidRDefault="00B66126" w:rsidP="005F3591">
      <w:pPr>
        <w:numPr>
          <w:ilvl w:val="5"/>
          <w:numId w:val="9"/>
        </w:numPr>
        <w:suppressAutoHyphens/>
        <w:spacing w:after="0" w:line="276" w:lineRule="auto"/>
        <w:ind w:left="567" w:hanging="283"/>
        <w:contextualSpacing/>
        <w:jc w:val="both"/>
        <w:rPr>
          <w:rFonts w:ascii="Arial" w:eastAsia="Calibri" w:hAnsi="Arial" w:cs="Arial"/>
          <w:i/>
          <w:kern w:val="0"/>
          <w:sz w:val="20"/>
          <w:szCs w:val="20"/>
          <w14:ligatures w14:val="none"/>
        </w:rPr>
      </w:pPr>
      <w:r w:rsidRPr="000438F0">
        <w:rPr>
          <w:rFonts w:ascii="Arial" w:eastAsia="Calibri" w:hAnsi="Arial" w:cs="Arial"/>
          <w:kern w:val="0"/>
          <w:sz w:val="20"/>
          <w:szCs w:val="20"/>
          <w14:ligatures w14:val="none"/>
        </w:rPr>
        <w:lastRenderedPageBreak/>
        <w:t>poświadczoną za zgodność z oryginałem odpowiednio przez Wykonawcę lub Podwykonawcę</w:t>
      </w:r>
      <w:r w:rsidRPr="000438F0">
        <w:rPr>
          <w:rFonts w:ascii="Arial" w:eastAsia="Calibri" w:hAnsi="Arial" w:cs="Arial"/>
          <w:b/>
          <w:kern w:val="0"/>
          <w:sz w:val="20"/>
          <w:szCs w:val="20"/>
          <w14:ligatures w14:val="none"/>
        </w:rPr>
        <w:t xml:space="preserve"> kopię dowodu potwierdzającego zgłoszenie pracownika przez pracodawcę do ubezpieczeń</w:t>
      </w:r>
      <w:r w:rsidRPr="000438F0">
        <w:rPr>
          <w:rFonts w:ascii="Arial" w:eastAsia="Calibri" w:hAnsi="Arial" w:cs="Arial"/>
          <w:kern w:val="0"/>
          <w:sz w:val="20"/>
          <w:szCs w:val="20"/>
          <w14:ligatures w14:val="none"/>
        </w:rPr>
        <w:t>, zanonimizowaną w sposób zapewniający ochronę danych osobowych pracowników, zgodnie</w:t>
      </w:r>
      <w:r w:rsidRPr="000438F0">
        <w:rPr>
          <w:rFonts w:ascii="Arial" w:eastAsia="Calibri" w:hAnsi="Arial" w:cs="Arial"/>
          <w:kern w:val="0"/>
          <w:sz w:val="20"/>
          <w:szCs w:val="20"/>
          <w14:ligatures w14:val="none"/>
        </w:rPr>
        <w:br/>
        <w:t>z przepisami ustawy z dnia 10 maja 2018</w:t>
      </w:r>
      <w:r w:rsidR="004A1CD6"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 xml:space="preserve">r. </w:t>
      </w:r>
      <w:r w:rsidRPr="000438F0">
        <w:rPr>
          <w:rFonts w:ascii="Arial" w:eastAsia="Calibri" w:hAnsi="Arial" w:cs="Arial"/>
          <w:i/>
          <w:kern w:val="0"/>
          <w:sz w:val="20"/>
          <w:szCs w:val="20"/>
          <w14:ligatures w14:val="none"/>
        </w:rPr>
        <w:t>o ochronie danych osobowych.</w:t>
      </w:r>
    </w:p>
    <w:p w14:paraId="522351F2" w14:textId="5C38F05D" w:rsidR="00B66126" w:rsidRPr="000438F0" w:rsidRDefault="00B66126" w:rsidP="005F3591">
      <w:pPr>
        <w:numPr>
          <w:ilvl w:val="0"/>
          <w:numId w:val="3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 xml:space="preserve">Z tytułu niespełnienia przez Wykonawcę lub Podwykonawcę wymogu zatrudnienia na podstawie umowy o pracę osób wykonujących wskazane w </w:t>
      </w:r>
      <w:r w:rsidR="004254AC" w:rsidRPr="000438F0">
        <w:rPr>
          <w:rFonts w:ascii="Arial" w:eastAsia="Times New Roman" w:hAnsi="Arial" w:cs="Arial"/>
          <w:kern w:val="0"/>
          <w:sz w:val="20"/>
          <w:szCs w:val="20"/>
          <w:lang w:eastAsia="ar-SA"/>
          <w14:ligatures w14:val="none"/>
        </w:rPr>
        <w:t xml:space="preserve">§15 </w:t>
      </w:r>
      <w:r w:rsidRPr="000438F0">
        <w:rPr>
          <w:rFonts w:ascii="Arial" w:eastAsia="Calibri" w:hAnsi="Arial" w:cs="Arial"/>
          <w:kern w:val="0"/>
          <w:sz w:val="20"/>
          <w:szCs w:val="20"/>
          <w14:ligatures w14:val="none"/>
        </w:rPr>
        <w:t>ust. 1 czynności Zamawiający przewiduje sankcję</w:t>
      </w:r>
      <w:r w:rsidR="00553FBA"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w postaci obowiązku zapłaty przez Wykonawcę kary umownej w wysokości określonej w §</w:t>
      </w:r>
      <w:r w:rsidR="0021590C" w:rsidRPr="000438F0">
        <w:rPr>
          <w:rFonts w:ascii="Arial" w:eastAsia="Calibri" w:hAnsi="Arial" w:cs="Arial"/>
          <w:kern w:val="0"/>
          <w:sz w:val="20"/>
          <w:szCs w:val="20"/>
          <w14:ligatures w14:val="none"/>
        </w:rPr>
        <w:t>9</w:t>
      </w:r>
      <w:r w:rsidR="00B84C65" w:rsidRPr="000438F0">
        <w:rPr>
          <w:rFonts w:ascii="Arial" w:eastAsia="Calibri" w:hAnsi="Arial" w:cs="Arial"/>
          <w:kern w:val="0"/>
          <w:sz w:val="20"/>
          <w:szCs w:val="20"/>
          <w14:ligatures w14:val="none"/>
        </w:rPr>
        <w:t>.</w:t>
      </w:r>
      <w:r w:rsidRPr="000438F0">
        <w:rPr>
          <w:rFonts w:ascii="Arial" w:eastAsia="Calibri" w:hAnsi="Arial" w:cs="Arial"/>
          <w:kern w:val="0"/>
          <w:sz w:val="20"/>
          <w:szCs w:val="20"/>
          <w14:ligatures w14:val="none"/>
        </w:rPr>
        <w:t xml:space="preserve"> </w:t>
      </w:r>
      <w:r w:rsidR="003F3BA9" w:rsidRPr="000438F0">
        <w:rPr>
          <w:rFonts w:ascii="Arial" w:eastAsia="Calibri" w:hAnsi="Arial" w:cs="Arial"/>
          <w:kern w:val="0"/>
          <w:sz w:val="20"/>
          <w:szCs w:val="20"/>
          <w14:ligatures w14:val="none"/>
        </w:rPr>
        <w:t>Umowy</w:t>
      </w:r>
      <w:r w:rsidRPr="000438F0">
        <w:rPr>
          <w:rFonts w:ascii="Arial" w:eastAsia="Calibri" w:hAnsi="Arial" w:cs="Arial"/>
          <w:kern w:val="0"/>
          <w:sz w:val="20"/>
          <w:szCs w:val="20"/>
          <w14:ligatures w14:val="none"/>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4254AC" w:rsidRPr="000438F0">
        <w:rPr>
          <w:rFonts w:ascii="Arial" w:eastAsia="Times New Roman" w:hAnsi="Arial" w:cs="Arial"/>
          <w:kern w:val="0"/>
          <w:sz w:val="20"/>
          <w:szCs w:val="20"/>
          <w:lang w:eastAsia="ar-SA"/>
          <w14:ligatures w14:val="none"/>
        </w:rPr>
        <w:t xml:space="preserve">§15 </w:t>
      </w:r>
      <w:r w:rsidRPr="000438F0">
        <w:rPr>
          <w:rFonts w:ascii="Arial" w:eastAsia="Calibri" w:hAnsi="Arial" w:cs="Arial"/>
          <w:kern w:val="0"/>
          <w:sz w:val="20"/>
          <w:szCs w:val="20"/>
          <w14:ligatures w14:val="none"/>
        </w:rPr>
        <w:t xml:space="preserve">ust. 1 czynności. </w:t>
      </w:r>
    </w:p>
    <w:p w14:paraId="6B151599" w14:textId="40CDEE3C" w:rsidR="001C1AD3" w:rsidRPr="000438F0" w:rsidRDefault="00B66126" w:rsidP="005F3591">
      <w:pPr>
        <w:numPr>
          <w:ilvl w:val="0"/>
          <w:numId w:val="38"/>
        </w:numPr>
        <w:tabs>
          <w:tab w:val="num" w:pos="284"/>
        </w:tabs>
        <w:suppressAutoHyphens/>
        <w:spacing w:after="0" w:line="276" w:lineRule="auto"/>
        <w:ind w:left="284" w:hanging="284"/>
        <w:jc w:val="both"/>
        <w:rPr>
          <w:rFonts w:ascii="Arial" w:eastAsia="Calibri" w:hAnsi="Arial" w:cs="Arial"/>
          <w:kern w:val="0"/>
          <w:sz w:val="20"/>
          <w:szCs w:val="20"/>
          <w14:ligatures w14:val="none"/>
        </w:rPr>
      </w:pPr>
      <w:r w:rsidRPr="000438F0">
        <w:rPr>
          <w:rFonts w:ascii="Arial" w:eastAsia="Calibri" w:hAnsi="Arial" w:cs="Arial"/>
          <w:kern w:val="0"/>
          <w:sz w:val="20"/>
          <w:szCs w:val="20"/>
          <w14:ligatures w14:val="none"/>
        </w:rPr>
        <w:t>W przypadku uzasadnionych wątpliwości co do przestrzegania prawa pracy przez Wykonawcę lub Podwykonawcę, Zamawiający może zwrócić się o przeprowadzenie kontroli przez Państwową Inspekcję Pracy.</w:t>
      </w:r>
    </w:p>
    <w:p w14:paraId="7BB210D1" w14:textId="77777777" w:rsidR="006570E9" w:rsidRPr="000438F0" w:rsidRDefault="006570E9" w:rsidP="005F3591">
      <w:pPr>
        <w:tabs>
          <w:tab w:val="left" w:pos="0"/>
        </w:tabs>
        <w:suppressAutoHyphens/>
        <w:spacing w:after="0" w:line="276" w:lineRule="auto"/>
        <w:jc w:val="center"/>
        <w:rPr>
          <w:rFonts w:ascii="Arial" w:hAnsi="Arial" w:cs="Arial"/>
          <w:b/>
          <w:bCs/>
          <w:kern w:val="0"/>
          <w:sz w:val="20"/>
          <w:szCs w:val="20"/>
          <w14:ligatures w14:val="none"/>
        </w:rPr>
      </w:pPr>
    </w:p>
    <w:p w14:paraId="6A6C8049" w14:textId="25D803C3" w:rsidR="001C1AD3" w:rsidRPr="000438F0" w:rsidRDefault="001C1AD3" w:rsidP="005F3591">
      <w:pPr>
        <w:tabs>
          <w:tab w:val="left" w:pos="0"/>
        </w:tabs>
        <w:suppressAutoHyphens/>
        <w:spacing w:after="0" w:line="276" w:lineRule="auto"/>
        <w:jc w:val="center"/>
        <w:rPr>
          <w:rFonts w:ascii="Arial" w:hAnsi="Arial" w:cs="Arial"/>
          <w:b/>
          <w:bCs/>
          <w:kern w:val="0"/>
          <w:sz w:val="20"/>
          <w:szCs w:val="20"/>
          <w14:ligatures w14:val="none"/>
        </w:rPr>
      </w:pPr>
      <w:r w:rsidRPr="000438F0">
        <w:rPr>
          <w:rFonts w:ascii="Arial" w:hAnsi="Arial" w:cs="Arial"/>
          <w:b/>
          <w:bCs/>
          <w:kern w:val="0"/>
          <w:sz w:val="20"/>
          <w:szCs w:val="20"/>
          <w14:ligatures w14:val="none"/>
        </w:rPr>
        <w:t>§16.</w:t>
      </w:r>
    </w:p>
    <w:p w14:paraId="5F82676E" w14:textId="77777777" w:rsidR="001C1AD3" w:rsidRPr="000438F0" w:rsidRDefault="001C1AD3" w:rsidP="005F3591">
      <w:pPr>
        <w:tabs>
          <w:tab w:val="left" w:pos="0"/>
        </w:tabs>
        <w:suppressAutoHyphens/>
        <w:spacing w:after="0" w:line="276" w:lineRule="auto"/>
        <w:jc w:val="center"/>
        <w:rPr>
          <w:rFonts w:ascii="Arial" w:eastAsia="Times New Roman" w:hAnsi="Arial" w:cs="Arial"/>
          <w:kern w:val="0"/>
          <w:sz w:val="20"/>
          <w:szCs w:val="20"/>
          <w:lang w:eastAsia="ar-SA"/>
          <w14:ligatures w14:val="none"/>
        </w:rPr>
      </w:pPr>
      <w:r w:rsidRPr="000438F0">
        <w:rPr>
          <w:rFonts w:ascii="Arial" w:hAnsi="Arial" w:cs="Arial"/>
          <w:b/>
          <w:sz w:val="20"/>
          <w:szCs w:val="20"/>
        </w:rPr>
        <w:t>Postanowienia końcowe</w:t>
      </w:r>
    </w:p>
    <w:p w14:paraId="60FF4FBD" w14:textId="77777777" w:rsidR="00F11BEC" w:rsidRPr="000438F0" w:rsidRDefault="001C1AD3" w:rsidP="0000657F">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 xml:space="preserve">Umowa jest zawierana i realizowana w oparciu o przepisy prawa polskiego. </w:t>
      </w:r>
    </w:p>
    <w:p w14:paraId="69804F50" w14:textId="79D44F9E" w:rsidR="0000657F" w:rsidRPr="000438F0" w:rsidRDefault="0000657F" w:rsidP="0000657F">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Językiem dokumentów i porozumiewania się będzie język polski.</w:t>
      </w:r>
    </w:p>
    <w:p w14:paraId="6D6358AF" w14:textId="7777777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 xml:space="preserve">Płatność i rozliczenia będą dokonywane w złotych polskich. </w:t>
      </w:r>
    </w:p>
    <w:p w14:paraId="2AE472FB" w14:textId="7777777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Wykonawca nie może wykorzystać błędów, pominięć, wad i/lub usterek i/lub braków w przekazanych przez Zamawiającego dokumentach na swoją korzyść.</w:t>
      </w:r>
    </w:p>
    <w:p w14:paraId="191BC3E1" w14:textId="5735A135"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jc w:val="both"/>
        <w:rPr>
          <w:rFonts w:ascii="Arial" w:eastAsia="Lucida Sans Unicode" w:hAnsi="Arial" w:cs="Arial"/>
          <w:kern w:val="1"/>
          <w:sz w:val="20"/>
          <w:szCs w:val="20"/>
          <w:lang w:eastAsia="ar-SA"/>
          <w14:ligatures w14:val="none"/>
        </w:rPr>
      </w:pPr>
      <w:r w:rsidRPr="000438F0">
        <w:rPr>
          <w:rFonts w:ascii="Arial" w:hAnsi="Arial" w:cs="Arial"/>
          <w:sz w:val="20"/>
          <w:szCs w:val="20"/>
        </w:rPr>
        <w:t>W sprawach nieuregulowanych w niniejszej Umowie mają zastosowanie przepisy Ustawy z dnia 23 kwietnia 1964 r. Kodeks Cywilny (t.j. Dz.U. z 2025</w:t>
      </w:r>
      <w:r w:rsidR="004A1CD6" w:rsidRPr="000438F0">
        <w:rPr>
          <w:rFonts w:ascii="Arial" w:hAnsi="Arial" w:cs="Arial"/>
          <w:sz w:val="20"/>
          <w:szCs w:val="20"/>
        </w:rPr>
        <w:t xml:space="preserve"> </w:t>
      </w:r>
      <w:r w:rsidRPr="000438F0">
        <w:rPr>
          <w:rFonts w:ascii="Arial" w:hAnsi="Arial" w:cs="Arial"/>
          <w:sz w:val="20"/>
          <w:szCs w:val="20"/>
        </w:rPr>
        <w:t>r.  poz. 1071</w:t>
      </w:r>
      <w:r w:rsidRPr="000438F0">
        <w:rPr>
          <w:rFonts w:ascii="Arial" w:hAnsi="Arial" w:cs="Arial"/>
          <w:b/>
          <w:bCs/>
          <w:sz w:val="20"/>
          <w:szCs w:val="20"/>
        </w:rPr>
        <w:t xml:space="preserve"> </w:t>
      </w:r>
      <w:r w:rsidRPr="000438F0">
        <w:rPr>
          <w:rFonts w:ascii="Arial" w:eastAsia="Calibri" w:hAnsi="Arial" w:cs="Arial"/>
          <w:kern w:val="0"/>
          <w:sz w:val="20"/>
          <w:szCs w:val="20"/>
          <w14:ligatures w14:val="none"/>
        </w:rPr>
        <w:t>z późn.</w:t>
      </w:r>
      <w:r w:rsidRPr="000438F0">
        <w:rPr>
          <w:rFonts w:ascii="Arial" w:hAnsi="Arial" w:cs="Arial"/>
          <w:sz w:val="20"/>
          <w:szCs w:val="20"/>
        </w:rPr>
        <w:t xml:space="preserve"> zm.) i inne powszechnie obowiązujące przepisy prawa w tym między innymi przepisy </w:t>
      </w:r>
      <w:r w:rsidRPr="000438F0">
        <w:rPr>
          <w:rFonts w:ascii="Arial" w:eastAsia="Times New Roman" w:hAnsi="Arial" w:cs="Arial"/>
          <w:kern w:val="0"/>
          <w:sz w:val="20"/>
          <w:szCs w:val="20"/>
          <w:lang w:eastAsia="ar-SA"/>
          <w14:ligatures w14:val="none"/>
        </w:rPr>
        <w:t>z dnia 11 września 2019 r. Prawo zamówień publicznych (t.j. Dz.U. z 2024 r. poz.1320 z późn.zm.)</w:t>
      </w:r>
      <w:r w:rsidRPr="000438F0">
        <w:rPr>
          <w:rFonts w:ascii="Arial" w:hAnsi="Arial" w:cs="Arial"/>
          <w:sz w:val="20"/>
          <w:szCs w:val="20"/>
        </w:rPr>
        <w:t xml:space="preserve">, ustawy </w:t>
      </w:r>
      <w:r w:rsidRPr="000438F0">
        <w:rPr>
          <w:rFonts w:ascii="Arial" w:eastAsia="Times New Roman" w:hAnsi="Arial" w:cs="Arial"/>
          <w:kern w:val="0"/>
          <w:sz w:val="20"/>
          <w:szCs w:val="20"/>
          <w:lang w:eastAsia="ar-SA"/>
          <w14:ligatures w14:val="none"/>
        </w:rPr>
        <w:t>z dnia 7 lipca 1994 r. Prawo budowlane (tj. Dz.U. z 2025 r. poz. 418</w:t>
      </w:r>
      <w:r w:rsidR="004A1CB4" w:rsidRPr="000438F0">
        <w:rPr>
          <w:rFonts w:ascii="Arial" w:eastAsia="Times New Roman" w:hAnsi="Arial" w:cs="Arial"/>
          <w:kern w:val="0"/>
          <w:sz w:val="20"/>
          <w:szCs w:val="20"/>
          <w:lang w:eastAsia="ar-SA"/>
          <w14:ligatures w14:val="none"/>
        </w:rPr>
        <w:t xml:space="preserve"> z późn. zm.</w:t>
      </w:r>
      <w:r w:rsidRPr="000438F0">
        <w:rPr>
          <w:rFonts w:ascii="Arial" w:eastAsia="Times New Roman" w:hAnsi="Arial" w:cs="Arial"/>
          <w:kern w:val="0"/>
          <w:sz w:val="20"/>
          <w:szCs w:val="20"/>
          <w:lang w:eastAsia="ar-SA"/>
          <w14:ligatures w14:val="none"/>
        </w:rPr>
        <w:t xml:space="preserve">), </w:t>
      </w:r>
      <w:r w:rsidRPr="000438F0">
        <w:rPr>
          <w:rFonts w:ascii="Arial" w:eastAsia="Lucida Sans Unicode" w:hAnsi="Arial" w:cs="Arial"/>
          <w:kern w:val="1"/>
          <w:sz w:val="20"/>
          <w:szCs w:val="20"/>
          <w:lang w:eastAsia="ar-SA"/>
          <w14:ligatures w14:val="none"/>
        </w:rPr>
        <w:t xml:space="preserve">ustawy z dnia 4 lutego 1994 r. o prawie autorskim i prawach pokrewnych </w:t>
      </w:r>
      <w:r w:rsidRPr="000438F0">
        <w:rPr>
          <w:rFonts w:ascii="Arial" w:eastAsia="Calibri" w:hAnsi="Arial" w:cs="Arial"/>
          <w:kern w:val="0"/>
          <w:sz w:val="20"/>
          <w:szCs w:val="20"/>
          <w14:ligatures w14:val="none"/>
        </w:rPr>
        <w:t>(t.j. Dz.U. z 2025</w:t>
      </w:r>
      <w:r w:rsidR="004A1CD6" w:rsidRPr="000438F0">
        <w:rPr>
          <w:rFonts w:ascii="Arial" w:eastAsia="Calibri" w:hAnsi="Arial" w:cs="Arial"/>
          <w:kern w:val="0"/>
          <w:sz w:val="20"/>
          <w:szCs w:val="20"/>
          <w14:ligatures w14:val="none"/>
        </w:rPr>
        <w:t xml:space="preserve"> </w:t>
      </w:r>
      <w:r w:rsidRPr="000438F0">
        <w:rPr>
          <w:rFonts w:ascii="Arial" w:eastAsia="Calibri" w:hAnsi="Arial" w:cs="Arial"/>
          <w:kern w:val="0"/>
          <w:sz w:val="20"/>
          <w:szCs w:val="20"/>
          <w14:ligatures w14:val="none"/>
        </w:rPr>
        <w:t>r. poz. 24 z późn. zm.</w:t>
      </w:r>
      <w:r w:rsidRPr="000438F0">
        <w:rPr>
          <w:rFonts w:ascii="Arial" w:eastAsia="Times New Roman" w:hAnsi="Arial" w:cs="Arial"/>
          <w:kern w:val="0"/>
          <w:sz w:val="20"/>
          <w:szCs w:val="20"/>
          <w:lang w:eastAsia="ar-SA"/>
          <w14:ligatures w14:val="none"/>
        </w:rPr>
        <w:t>),</w:t>
      </w:r>
      <w:r w:rsidRPr="000438F0">
        <w:rPr>
          <w:rFonts w:ascii="Arial" w:eastAsia="Calibri" w:hAnsi="Arial" w:cs="Arial"/>
          <w:kern w:val="0"/>
          <w:sz w:val="20"/>
          <w:szCs w:val="20"/>
          <w14:ligatures w14:val="none"/>
        </w:rPr>
        <w:t xml:space="preserve"> </w:t>
      </w:r>
      <w:r w:rsidRPr="000438F0">
        <w:rPr>
          <w:rFonts w:ascii="Arial" w:eastAsia="Lucida Sans Unicode" w:hAnsi="Arial" w:cs="Arial"/>
          <w:kern w:val="1"/>
          <w:sz w:val="20"/>
          <w:szCs w:val="20"/>
          <w:lang w:eastAsia="ar-SA"/>
          <w14:ligatures w14:val="none"/>
        </w:rPr>
        <w:t>ustawy z dnia 4 kwietnia 2019 roku o dostępności cyfrowej stron internetowych i aplikacji mobilnych podmiotów publicznych (t.j. Dz.U. z 2023 r. poz. 1440)</w:t>
      </w:r>
      <w:r w:rsidRPr="000438F0">
        <w:rPr>
          <w:rFonts w:ascii="Arial" w:eastAsia="Calibri" w:hAnsi="Arial" w:cs="Arial"/>
          <w:kern w:val="0"/>
          <w:sz w:val="20"/>
          <w:szCs w:val="20"/>
          <w14:ligatures w14:val="none"/>
        </w:rPr>
        <w:t xml:space="preserve"> </w:t>
      </w:r>
      <w:r w:rsidRPr="000438F0">
        <w:rPr>
          <w:rFonts w:ascii="Arial" w:hAnsi="Arial" w:cs="Arial"/>
          <w:sz w:val="20"/>
          <w:szCs w:val="20"/>
        </w:rPr>
        <w:t xml:space="preserve">i innych obowiązujących przepisów prawa związanych z realizacją Przedmiotem Umowy. </w:t>
      </w:r>
    </w:p>
    <w:p w14:paraId="59364728" w14:textId="7777777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Strony niniejszej Umowy potwierdzają i przyjmują do wiadomości poufny charakter Informacji/dokumentów powziętych/uzyskanych w związku z zawarciem jak i realizacją niniejszej umowy.</w:t>
      </w:r>
    </w:p>
    <w:p w14:paraId="1254C11F" w14:textId="7777777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Właściwym do rozpatrywania sporów wynikłych na tle realizacji Umowy jest sąd powszechny właściwy miejscowo dla Zamawiającego.</w:t>
      </w:r>
    </w:p>
    <w:p w14:paraId="78F92C0E" w14:textId="7309AB3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 xml:space="preserve">Zmiana Umowy, o których mowa w </w:t>
      </w:r>
      <w:r w:rsidRPr="000438F0">
        <w:rPr>
          <w:rFonts w:ascii="Arial" w:eastAsia="Times New Roman" w:hAnsi="Arial" w:cs="Arial"/>
          <w:kern w:val="0"/>
          <w:sz w:val="20"/>
          <w:szCs w:val="20"/>
          <w:lang w:eastAsia="ar-SA"/>
          <w14:ligatures w14:val="none"/>
        </w:rPr>
        <w:t xml:space="preserve">§16 </w:t>
      </w:r>
      <w:r w:rsidRPr="000438F0">
        <w:rPr>
          <w:rFonts w:ascii="Arial" w:hAnsi="Arial" w:cs="Arial"/>
          <w:sz w:val="20"/>
          <w:szCs w:val="20"/>
        </w:rPr>
        <w:t>ust. 9 niniejszego paragrafu, następuje na pisemny wniosek Strony Umowy, zawierający wykazanie okoliczności umożliwiających dokonanie zmiany, to jest wskazanie przedmiotu i zakresu zmiany, uzasadnienie zmiany, wpływ zmiany na termin zakończenia umowy wraz ze wskazaniem okresu czasu trwania okoliczności mających wpływ na zmianę terminu zakończenia Przedmiotu Umowy oraz innych okoliczności i wymogów wynikających z niniejszej Umowy.</w:t>
      </w:r>
    </w:p>
    <w:p w14:paraId="0A1C04F5" w14:textId="77777777"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t>Załączniki do niniejszej Umowy stanowią jej integralną część i nie mogą być rozpatrywane w oderwaniu od niej.</w:t>
      </w:r>
    </w:p>
    <w:p w14:paraId="6FF6E5D2" w14:textId="56C7D735"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lang w:eastAsia="pl-PL"/>
        </w:rPr>
      </w:pPr>
      <w:r w:rsidRPr="000438F0">
        <w:rPr>
          <w:rFonts w:ascii="Arial" w:hAnsi="Arial" w:cs="Arial"/>
          <w:sz w:val="20"/>
          <w:szCs w:val="20"/>
          <w:lang w:eastAsia="pl-PL"/>
        </w:rPr>
        <w:t>Załącznikami do niniejszej Umowy są: SWZ (specyfikacja warunków zamówienia) z załącznikami – kserokopia, Oferta Wykonawcy – kserokopia oraz oświadczenie Wykonawcy w zakresie wypełnienia obowiązków informacyjnych przewidzianych w art. 13 lub art. 14 RODO i Klauzula informacyjna o przetwarzaniu danych osobowych.</w:t>
      </w:r>
    </w:p>
    <w:p w14:paraId="6DDB99AE" w14:textId="22FE451E"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lang w:eastAsia="pl-PL"/>
        </w:rPr>
        <w:t>Wykonawca oświadcza, że znany jest mu fakt, iż treść niniejszej Umowy, a w szczególności Przedmiot Umowy i wysokość wynagrodzenia, stanowią informację publiczną w rozumieniu art. 1 ust 1 ustawy z dnia 6 września 2001</w:t>
      </w:r>
      <w:r w:rsidR="00E213EA" w:rsidRPr="000438F0">
        <w:rPr>
          <w:rFonts w:ascii="Arial" w:hAnsi="Arial" w:cs="Arial"/>
          <w:sz w:val="20"/>
          <w:szCs w:val="20"/>
          <w:lang w:eastAsia="pl-PL"/>
        </w:rPr>
        <w:t xml:space="preserve"> </w:t>
      </w:r>
      <w:r w:rsidRPr="000438F0">
        <w:rPr>
          <w:rFonts w:ascii="Arial" w:hAnsi="Arial" w:cs="Arial"/>
          <w:sz w:val="20"/>
          <w:szCs w:val="20"/>
          <w:lang w:eastAsia="pl-PL"/>
        </w:rPr>
        <w:t>r. o dostępie do informacji publicznej (t.j . Dz.U. z 2022 r. poz. 902), która podlega udostępnieniu w trybie przedmiotowej ustawy.</w:t>
      </w:r>
    </w:p>
    <w:p w14:paraId="1CA393BC" w14:textId="4D7E0678" w:rsidR="001C1AD3" w:rsidRPr="000438F0" w:rsidRDefault="001C1AD3" w:rsidP="009A2C9E">
      <w:pPr>
        <w:pStyle w:val="Akapitzlist"/>
        <w:numPr>
          <w:ilvl w:val="6"/>
          <w:numId w:val="42"/>
        </w:numPr>
        <w:shd w:val="clear" w:color="auto" w:fill="FFFFFF"/>
        <w:tabs>
          <w:tab w:val="clear" w:pos="5040"/>
          <w:tab w:val="num" w:pos="284"/>
          <w:tab w:val="num" w:pos="4680"/>
        </w:tabs>
        <w:spacing w:after="0" w:line="276" w:lineRule="auto"/>
        <w:ind w:left="284" w:hanging="284"/>
        <w:contextualSpacing w:val="0"/>
        <w:jc w:val="both"/>
        <w:rPr>
          <w:rFonts w:ascii="Arial" w:hAnsi="Arial" w:cs="Arial"/>
          <w:sz w:val="20"/>
          <w:szCs w:val="20"/>
        </w:rPr>
      </w:pPr>
      <w:r w:rsidRPr="000438F0">
        <w:rPr>
          <w:rFonts w:ascii="Arial" w:hAnsi="Arial" w:cs="Arial"/>
          <w:sz w:val="20"/>
          <w:szCs w:val="20"/>
        </w:rPr>
        <w:lastRenderedPageBreak/>
        <w:t xml:space="preserve">Wykonawca wyraża zgodę na udostępnianie w trybie Ustawy, o której mowa w </w:t>
      </w:r>
      <w:r w:rsidRPr="000438F0">
        <w:rPr>
          <w:rFonts w:ascii="Arial" w:eastAsia="Times New Roman" w:hAnsi="Arial" w:cs="Arial"/>
          <w:kern w:val="0"/>
          <w:sz w:val="20"/>
          <w:szCs w:val="20"/>
          <w:lang w:eastAsia="ar-SA"/>
          <w14:ligatures w14:val="none"/>
        </w:rPr>
        <w:t xml:space="preserve">§16 </w:t>
      </w:r>
      <w:r w:rsidRPr="000438F0">
        <w:rPr>
          <w:rFonts w:ascii="Arial" w:hAnsi="Arial" w:cs="Arial"/>
          <w:sz w:val="20"/>
          <w:szCs w:val="20"/>
        </w:rPr>
        <w:t>ust. 1</w:t>
      </w:r>
      <w:r w:rsidR="0000657F" w:rsidRPr="000438F0">
        <w:rPr>
          <w:rFonts w:ascii="Arial" w:hAnsi="Arial" w:cs="Arial"/>
          <w:sz w:val="20"/>
          <w:szCs w:val="20"/>
        </w:rPr>
        <w:t>1</w:t>
      </w:r>
      <w:r w:rsidRPr="000438F0">
        <w:rPr>
          <w:rFonts w:ascii="Arial" w:hAnsi="Arial" w:cs="Arial"/>
          <w:sz w:val="20"/>
          <w:szCs w:val="20"/>
        </w:rPr>
        <w:t xml:space="preserve"> niniejszego paragrafu treści Umowy oraz zawartych w niniejszej Umowie danych i informacji zgodnie z wymogami Ustawy wskazanej w </w:t>
      </w:r>
      <w:r w:rsidRPr="000438F0">
        <w:rPr>
          <w:rFonts w:ascii="Arial" w:eastAsia="Times New Roman" w:hAnsi="Arial" w:cs="Arial"/>
          <w:kern w:val="0"/>
          <w:sz w:val="20"/>
          <w:szCs w:val="20"/>
          <w:lang w:eastAsia="ar-SA"/>
          <w14:ligatures w14:val="none"/>
        </w:rPr>
        <w:t xml:space="preserve">§16 </w:t>
      </w:r>
      <w:r w:rsidRPr="000438F0">
        <w:rPr>
          <w:rFonts w:ascii="Arial" w:hAnsi="Arial" w:cs="Arial"/>
          <w:sz w:val="20"/>
          <w:szCs w:val="20"/>
        </w:rPr>
        <w:t>ust. 1</w:t>
      </w:r>
      <w:r w:rsidR="0000657F" w:rsidRPr="000438F0">
        <w:rPr>
          <w:rFonts w:ascii="Arial" w:hAnsi="Arial" w:cs="Arial"/>
          <w:sz w:val="20"/>
          <w:szCs w:val="20"/>
        </w:rPr>
        <w:t>1</w:t>
      </w:r>
      <w:r w:rsidRPr="000438F0">
        <w:rPr>
          <w:rFonts w:ascii="Arial" w:hAnsi="Arial" w:cs="Arial"/>
          <w:sz w:val="20"/>
          <w:szCs w:val="20"/>
        </w:rPr>
        <w:t xml:space="preserve"> niniejszego paragrafu.</w:t>
      </w:r>
    </w:p>
    <w:p w14:paraId="0689E644" w14:textId="77777777" w:rsidR="00F11BEC" w:rsidRPr="000438F0" w:rsidRDefault="001C1AD3" w:rsidP="009A2C9E">
      <w:pPr>
        <w:pStyle w:val="Akapitzlist"/>
        <w:numPr>
          <w:ilvl w:val="6"/>
          <w:numId w:val="42"/>
        </w:numPr>
        <w:tabs>
          <w:tab w:val="clear" w:pos="5040"/>
          <w:tab w:val="left" w:pos="0"/>
          <w:tab w:val="num" w:pos="284"/>
          <w:tab w:val="num" w:pos="4680"/>
        </w:tabs>
        <w:suppressAutoHyphens/>
        <w:spacing w:after="0" w:line="276" w:lineRule="auto"/>
        <w:ind w:left="284" w:hanging="284"/>
        <w:jc w:val="both"/>
        <w:rPr>
          <w:rFonts w:ascii="Arial" w:hAnsi="Arial" w:cs="Arial"/>
          <w:sz w:val="20"/>
          <w:szCs w:val="20"/>
          <w:lang w:eastAsia="pl-PL"/>
        </w:rPr>
      </w:pPr>
      <w:r w:rsidRPr="000438F0">
        <w:rPr>
          <w:rFonts w:ascii="Arial" w:hAnsi="Arial" w:cs="Arial"/>
          <w:sz w:val="20"/>
          <w:szCs w:val="20"/>
          <w:lang w:eastAsia="pl-PL"/>
        </w:rPr>
        <w:t>Umowę sporządzono i podpisano w dwóch (2) jednobrzmiących egzemplarzach po jednym dla każdej</w:t>
      </w:r>
      <w:r w:rsidR="001B39E9" w:rsidRPr="000438F0">
        <w:rPr>
          <w:rFonts w:ascii="Arial" w:hAnsi="Arial" w:cs="Arial"/>
          <w:sz w:val="20"/>
          <w:szCs w:val="20"/>
          <w:lang w:eastAsia="pl-PL"/>
        </w:rPr>
        <w:t xml:space="preserve"> </w:t>
      </w:r>
      <w:r w:rsidRPr="000438F0">
        <w:rPr>
          <w:rFonts w:ascii="Arial" w:hAnsi="Arial" w:cs="Arial"/>
          <w:sz w:val="20"/>
          <w:szCs w:val="20"/>
          <w:lang w:eastAsia="pl-PL"/>
        </w:rPr>
        <w:t xml:space="preserve">ze Stron. </w:t>
      </w:r>
    </w:p>
    <w:p w14:paraId="4A675FF3" w14:textId="1AFD67F5" w:rsidR="001C1AD3" w:rsidRPr="000438F0" w:rsidRDefault="001C1AD3" w:rsidP="009A2C9E">
      <w:pPr>
        <w:pStyle w:val="Akapitzlist"/>
        <w:numPr>
          <w:ilvl w:val="6"/>
          <w:numId w:val="42"/>
        </w:numPr>
        <w:tabs>
          <w:tab w:val="clear" w:pos="5040"/>
          <w:tab w:val="left" w:pos="0"/>
          <w:tab w:val="num" w:pos="284"/>
          <w:tab w:val="num" w:pos="4680"/>
        </w:tabs>
        <w:suppressAutoHyphens/>
        <w:spacing w:after="0" w:line="276" w:lineRule="auto"/>
        <w:ind w:left="284" w:hanging="284"/>
        <w:jc w:val="both"/>
        <w:rPr>
          <w:rFonts w:ascii="Arial" w:hAnsi="Arial" w:cs="Arial"/>
          <w:sz w:val="20"/>
          <w:szCs w:val="20"/>
          <w:lang w:eastAsia="pl-PL"/>
        </w:rPr>
      </w:pPr>
      <w:r w:rsidRPr="000438F0">
        <w:rPr>
          <w:rFonts w:ascii="Arial" w:hAnsi="Arial" w:cs="Arial"/>
          <w:sz w:val="20"/>
          <w:szCs w:val="20"/>
          <w:lang w:eastAsia="pl-PL"/>
        </w:rPr>
        <w:t>W przypadku gdy Umowa została zawarta w formie elektronicznej opatrzonej</w:t>
      </w:r>
      <w:r w:rsidR="001B39E9" w:rsidRPr="000438F0">
        <w:rPr>
          <w:rFonts w:ascii="Arial" w:hAnsi="Arial" w:cs="Arial"/>
          <w:sz w:val="20"/>
          <w:szCs w:val="20"/>
          <w:lang w:eastAsia="pl-PL"/>
        </w:rPr>
        <w:t xml:space="preserve"> </w:t>
      </w:r>
      <w:r w:rsidRPr="000438F0">
        <w:rPr>
          <w:rFonts w:ascii="Arial" w:hAnsi="Arial" w:cs="Arial"/>
          <w:sz w:val="20"/>
          <w:szCs w:val="20"/>
          <w:lang w:eastAsia="pl-PL"/>
        </w:rPr>
        <w:t>kwalifikowanymi podpisami elektronicznymi przez Strony, uznaje się, że niniejsza Umowa została zawarta z chwilą złożenia ostatniego z kwalifikowanych podpisów elektronicznych stosownie do wskazania znacznika czasu ujawnionego w szczegółach dokumentu zawartego w postaci elektronicznej.</w:t>
      </w:r>
    </w:p>
    <w:p w14:paraId="68504798" w14:textId="77777777" w:rsidR="001C1AD3" w:rsidRPr="000438F0" w:rsidRDefault="001C1AD3" w:rsidP="005F3591">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6AD791AB" w14:textId="06C33F68" w:rsidR="001C1AD3" w:rsidRPr="000438F0" w:rsidRDefault="001B39E9" w:rsidP="005F3591">
      <w:pPr>
        <w:tabs>
          <w:tab w:val="left" w:pos="0"/>
        </w:tabs>
        <w:suppressAutoHyphens/>
        <w:spacing w:after="0" w:line="276" w:lineRule="auto"/>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Załączniki:</w:t>
      </w:r>
    </w:p>
    <w:p w14:paraId="47B137E7" w14:textId="10FD2B5B" w:rsidR="001B39E9" w:rsidRPr="000438F0" w:rsidRDefault="001B39E9" w:rsidP="001B39E9">
      <w:pPr>
        <w:pStyle w:val="Akapitzlist"/>
        <w:numPr>
          <w:ilvl w:val="2"/>
          <w:numId w:val="5"/>
        </w:numPr>
        <w:tabs>
          <w:tab w:val="clear" w:pos="2160"/>
          <w:tab w:val="left" w:pos="0"/>
          <w:tab w:val="num" w:pos="1843"/>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t>
      </w:r>
    </w:p>
    <w:p w14:paraId="33E7B8D1" w14:textId="36EDF6B2" w:rsidR="001B39E9" w:rsidRPr="000438F0" w:rsidRDefault="001B39E9" w:rsidP="001B39E9">
      <w:pPr>
        <w:pStyle w:val="Akapitzlist"/>
        <w:numPr>
          <w:ilvl w:val="2"/>
          <w:numId w:val="5"/>
        </w:numPr>
        <w:tabs>
          <w:tab w:val="clear" w:pos="2160"/>
          <w:tab w:val="left" w:pos="0"/>
          <w:tab w:val="num" w:pos="1843"/>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t>
      </w:r>
    </w:p>
    <w:p w14:paraId="74A697D4" w14:textId="2A95D037" w:rsidR="001B39E9" w:rsidRPr="000438F0" w:rsidRDefault="001B39E9" w:rsidP="001B39E9">
      <w:pPr>
        <w:pStyle w:val="Akapitzlist"/>
        <w:numPr>
          <w:ilvl w:val="2"/>
          <w:numId w:val="5"/>
        </w:numPr>
        <w:tabs>
          <w:tab w:val="clear" w:pos="2160"/>
          <w:tab w:val="left" w:pos="0"/>
          <w:tab w:val="num" w:pos="1843"/>
        </w:tabs>
        <w:suppressAutoHyphens/>
        <w:spacing w:after="0" w:line="276" w:lineRule="auto"/>
        <w:ind w:left="284" w:hanging="284"/>
        <w:jc w:val="both"/>
        <w:rPr>
          <w:rFonts w:ascii="Arial" w:eastAsia="Times New Roman" w:hAnsi="Arial" w:cs="Arial"/>
          <w:kern w:val="0"/>
          <w:sz w:val="20"/>
          <w:szCs w:val="20"/>
          <w:lang w:eastAsia="ar-SA"/>
          <w14:ligatures w14:val="none"/>
        </w:rPr>
      </w:pPr>
      <w:r w:rsidRPr="000438F0">
        <w:rPr>
          <w:rFonts w:ascii="Arial" w:eastAsia="Times New Roman" w:hAnsi="Arial" w:cs="Arial"/>
          <w:kern w:val="0"/>
          <w:sz w:val="20"/>
          <w:szCs w:val="20"/>
          <w:lang w:eastAsia="ar-SA"/>
          <w14:ligatures w14:val="none"/>
        </w:rPr>
        <w:t>…………….</w:t>
      </w:r>
    </w:p>
    <w:p w14:paraId="2CCEBD53" w14:textId="77777777" w:rsidR="001B39E9" w:rsidRPr="000438F0" w:rsidRDefault="001B39E9" w:rsidP="001B39E9">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43518BA7" w14:textId="77777777" w:rsidR="001B39E9" w:rsidRPr="000438F0" w:rsidRDefault="001B39E9" w:rsidP="001B39E9">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5D00F64A" w14:textId="77777777" w:rsidR="001B39E9" w:rsidRPr="000438F0" w:rsidRDefault="001B39E9" w:rsidP="001B39E9">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49FBB149" w14:textId="77777777" w:rsidR="001B39E9" w:rsidRPr="000438F0" w:rsidRDefault="001B39E9" w:rsidP="001B39E9">
      <w:pPr>
        <w:tabs>
          <w:tab w:val="left" w:pos="0"/>
        </w:tabs>
        <w:suppressAutoHyphens/>
        <w:spacing w:after="0" w:line="276" w:lineRule="auto"/>
        <w:jc w:val="both"/>
        <w:rPr>
          <w:rFonts w:ascii="Arial" w:eastAsia="Times New Roman" w:hAnsi="Arial" w:cs="Arial"/>
          <w:kern w:val="0"/>
          <w:sz w:val="20"/>
          <w:szCs w:val="20"/>
          <w:lang w:eastAsia="ar-SA"/>
          <w14:ligatures w14:val="none"/>
        </w:rPr>
      </w:pPr>
    </w:p>
    <w:p w14:paraId="40510710" w14:textId="2CEDD040" w:rsidR="001C1AD3" w:rsidRPr="005F3591" w:rsidRDefault="001C1AD3" w:rsidP="004A1CB4">
      <w:pPr>
        <w:tabs>
          <w:tab w:val="center" w:pos="1985"/>
          <w:tab w:val="center" w:pos="7371"/>
        </w:tabs>
        <w:suppressAutoHyphens/>
        <w:spacing w:after="0" w:line="276" w:lineRule="auto"/>
        <w:jc w:val="both"/>
        <w:rPr>
          <w:rFonts w:ascii="Arial" w:hAnsi="Arial" w:cs="Arial"/>
          <w:b/>
          <w:sz w:val="20"/>
          <w:szCs w:val="20"/>
        </w:rPr>
      </w:pPr>
      <w:r w:rsidRPr="000438F0">
        <w:rPr>
          <w:rFonts w:ascii="Arial" w:eastAsia="Times New Roman" w:hAnsi="Arial" w:cs="Arial"/>
          <w:b/>
          <w:kern w:val="0"/>
          <w:sz w:val="20"/>
          <w:szCs w:val="20"/>
          <w:lang w:eastAsia="ar-SA"/>
          <w14:ligatures w14:val="none"/>
        </w:rPr>
        <w:t xml:space="preserve">                      </w:t>
      </w:r>
      <w:r w:rsidRPr="000438F0">
        <w:rPr>
          <w:rFonts w:ascii="Arial" w:eastAsia="Times New Roman" w:hAnsi="Arial" w:cs="Arial"/>
          <w:b/>
          <w:kern w:val="0"/>
          <w:sz w:val="20"/>
          <w:szCs w:val="20"/>
          <w:lang w:eastAsia="ar-SA"/>
          <w14:ligatures w14:val="none"/>
        </w:rPr>
        <w:tab/>
        <w:t>ZAMAWIAJĄCY                                                               WYKONAWCA</w:t>
      </w:r>
    </w:p>
    <w:sectPr w:rsidR="001C1AD3" w:rsidRPr="005F3591" w:rsidSect="00ED71D0">
      <w:footerReference w:type="even" r:id="rId10"/>
      <w:footerReference w:type="default" r:id="rId11"/>
      <w:pgSz w:w="11906" w:h="16838"/>
      <w:pgMar w:top="1134" w:right="127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696BD" w14:textId="77777777" w:rsidR="009F5B3E" w:rsidRDefault="009F5B3E" w:rsidP="00ED71D0">
      <w:pPr>
        <w:spacing w:after="0" w:line="240" w:lineRule="auto"/>
      </w:pPr>
      <w:r>
        <w:separator/>
      </w:r>
    </w:p>
  </w:endnote>
  <w:endnote w:type="continuationSeparator" w:id="0">
    <w:p w14:paraId="70B26D29" w14:textId="77777777" w:rsidR="009F5B3E" w:rsidRDefault="009F5B3E" w:rsidP="00ED71D0">
      <w:pPr>
        <w:spacing w:after="0" w:line="240" w:lineRule="auto"/>
      </w:pPr>
      <w:r>
        <w:continuationSeparator/>
      </w:r>
    </w:p>
  </w:endnote>
  <w:endnote w:type="continuationNotice" w:id="1">
    <w:p w14:paraId="52C2EEDD" w14:textId="77777777" w:rsidR="009F5B3E" w:rsidRDefault="009F5B3E" w:rsidP="00ED7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doni MT Condensed">
    <w:panose1 w:val="020706060806060202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ＭＳ 明朝">
    <w:panose1 w:val="00000000000000000000"/>
    <w:charset w:val="80"/>
    <w:family w:val="roman"/>
    <w:notTrueType/>
    <w:pitch w:val="default"/>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686F" w14:textId="51869FC7" w:rsidR="008D77B1" w:rsidRDefault="008D77B1" w:rsidP="006B371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14:paraId="49954536" w14:textId="77777777" w:rsidR="008D77B1" w:rsidRDefault="008D77B1" w:rsidP="006B37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4E30" w14:textId="77777777" w:rsidR="008D77B1" w:rsidRPr="00F46753" w:rsidRDefault="008D77B1">
    <w:pPr>
      <w:pStyle w:val="Stopka"/>
      <w:jc w:val="center"/>
      <w:rPr>
        <w:rFonts w:ascii="Arial" w:hAnsi="Arial" w:cs="Arial"/>
        <w:sz w:val="16"/>
        <w:szCs w:val="16"/>
      </w:rPr>
    </w:pPr>
    <w:r w:rsidRPr="00F46753">
      <w:rPr>
        <w:rFonts w:ascii="Arial" w:hAnsi="Arial" w:cs="Arial"/>
        <w:sz w:val="16"/>
        <w:szCs w:val="16"/>
      </w:rPr>
      <w:t xml:space="preserve">Strona </w:t>
    </w:r>
    <w:r w:rsidRPr="00F46753">
      <w:rPr>
        <w:rFonts w:ascii="Arial" w:hAnsi="Arial" w:cs="Arial"/>
        <w:b/>
        <w:bCs/>
        <w:sz w:val="16"/>
        <w:szCs w:val="16"/>
      </w:rPr>
      <w:fldChar w:fldCharType="begin"/>
    </w:r>
    <w:r w:rsidRPr="00F46753">
      <w:rPr>
        <w:rFonts w:ascii="Arial" w:hAnsi="Arial" w:cs="Arial"/>
        <w:b/>
        <w:bCs/>
        <w:sz w:val="16"/>
        <w:szCs w:val="16"/>
      </w:rPr>
      <w:instrText>PAGE</w:instrText>
    </w:r>
    <w:r w:rsidRPr="00F46753">
      <w:rPr>
        <w:rFonts w:ascii="Arial" w:hAnsi="Arial" w:cs="Arial"/>
        <w:b/>
        <w:bCs/>
        <w:sz w:val="16"/>
        <w:szCs w:val="16"/>
      </w:rPr>
      <w:fldChar w:fldCharType="separate"/>
    </w:r>
    <w:r w:rsidR="00D0058D">
      <w:rPr>
        <w:rFonts w:ascii="Arial" w:hAnsi="Arial" w:cs="Arial"/>
        <w:b/>
        <w:bCs/>
        <w:noProof/>
        <w:sz w:val="16"/>
        <w:szCs w:val="16"/>
      </w:rPr>
      <w:t>21</w:t>
    </w:r>
    <w:r w:rsidRPr="00F46753">
      <w:rPr>
        <w:rFonts w:ascii="Arial" w:hAnsi="Arial" w:cs="Arial"/>
        <w:b/>
        <w:bCs/>
        <w:sz w:val="16"/>
        <w:szCs w:val="16"/>
      </w:rPr>
      <w:fldChar w:fldCharType="end"/>
    </w:r>
    <w:r w:rsidRPr="00F46753">
      <w:rPr>
        <w:rFonts w:ascii="Arial" w:hAnsi="Arial" w:cs="Arial"/>
        <w:sz w:val="16"/>
        <w:szCs w:val="16"/>
      </w:rPr>
      <w:t xml:space="preserve"> z </w:t>
    </w:r>
    <w:r w:rsidRPr="00F46753">
      <w:rPr>
        <w:rFonts w:ascii="Arial" w:hAnsi="Arial" w:cs="Arial"/>
        <w:b/>
        <w:bCs/>
        <w:sz w:val="16"/>
        <w:szCs w:val="16"/>
      </w:rPr>
      <w:fldChar w:fldCharType="begin"/>
    </w:r>
    <w:r w:rsidRPr="00F46753">
      <w:rPr>
        <w:rFonts w:ascii="Arial" w:hAnsi="Arial" w:cs="Arial"/>
        <w:b/>
        <w:bCs/>
        <w:sz w:val="16"/>
        <w:szCs w:val="16"/>
      </w:rPr>
      <w:instrText>NUMPAGES</w:instrText>
    </w:r>
    <w:r w:rsidRPr="00F46753">
      <w:rPr>
        <w:rFonts w:ascii="Arial" w:hAnsi="Arial" w:cs="Arial"/>
        <w:b/>
        <w:bCs/>
        <w:sz w:val="16"/>
        <w:szCs w:val="16"/>
      </w:rPr>
      <w:fldChar w:fldCharType="separate"/>
    </w:r>
    <w:r w:rsidR="00D0058D">
      <w:rPr>
        <w:rFonts w:ascii="Arial" w:hAnsi="Arial" w:cs="Arial"/>
        <w:b/>
        <w:bCs/>
        <w:noProof/>
        <w:sz w:val="16"/>
        <w:szCs w:val="16"/>
      </w:rPr>
      <w:t>23</w:t>
    </w:r>
    <w:r w:rsidRPr="00F46753">
      <w:rPr>
        <w:rFonts w:ascii="Arial" w:hAnsi="Arial" w:cs="Arial"/>
        <w:b/>
        <w:bCs/>
        <w:sz w:val="16"/>
        <w:szCs w:val="16"/>
      </w:rPr>
      <w:fldChar w:fldCharType="end"/>
    </w:r>
  </w:p>
  <w:p w14:paraId="3822C356" w14:textId="741A5F6E" w:rsidR="008D77B1" w:rsidRPr="006526E8" w:rsidRDefault="008D77B1" w:rsidP="001C1AD3">
    <w:pPr>
      <w:pStyle w:val="Stopka"/>
      <w:jc w:val="right"/>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FA59" w14:textId="77777777" w:rsidR="009F5B3E" w:rsidRDefault="009F5B3E" w:rsidP="00ED71D0">
      <w:pPr>
        <w:spacing w:after="0" w:line="240" w:lineRule="auto"/>
      </w:pPr>
      <w:r>
        <w:separator/>
      </w:r>
    </w:p>
  </w:footnote>
  <w:footnote w:type="continuationSeparator" w:id="0">
    <w:p w14:paraId="135B99C6" w14:textId="77777777" w:rsidR="009F5B3E" w:rsidRDefault="009F5B3E" w:rsidP="00ED71D0">
      <w:pPr>
        <w:spacing w:after="0" w:line="240" w:lineRule="auto"/>
      </w:pPr>
      <w:r>
        <w:continuationSeparator/>
      </w:r>
    </w:p>
  </w:footnote>
  <w:footnote w:type="continuationNotice" w:id="1">
    <w:p w14:paraId="3F8913C9" w14:textId="77777777" w:rsidR="009F5B3E" w:rsidRDefault="009F5B3E" w:rsidP="00ED71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424A05E"/>
    <w:lvl w:ilvl="0">
      <w:start w:val="4"/>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900"/>
        </w:tabs>
        <w:ind w:left="900" w:hanging="360"/>
      </w:pPr>
      <w:rPr>
        <w:b w:val="0"/>
        <w:i w:val="0"/>
        <w:iCs/>
        <w:strike w:val="0"/>
        <w:dstrike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3"/>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7D76AE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bCs w:val="0"/>
        <w:i w:val="0"/>
        <w:iCs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A64AEC6E"/>
    <w:lvl w:ilvl="0">
      <w:start w:val="1"/>
      <w:numFmt w:val="decimal"/>
      <w:lvlText w:val="%1."/>
      <w:lvlJc w:val="left"/>
      <w:rPr>
        <w:rFonts w:ascii="Arial" w:eastAsia="Times New Roman" w:hAnsi="Arial" w:cs="Arial" w:hint="default"/>
        <w:b w:val="0"/>
      </w:rPr>
    </w:lvl>
    <w:lvl w:ilvl="1" w:tentative="1">
      <w:start w:val="1"/>
      <w:numFmt w:val="lowerLetter"/>
      <w:lvlText w:val="%2."/>
      <w:lvlJc w:val="left"/>
      <w:pPr>
        <w:ind w:left="1454" w:hanging="360"/>
      </w:pPr>
    </w:lvl>
    <w:lvl w:ilvl="2" w:tentative="1">
      <w:start w:val="1"/>
      <w:numFmt w:val="lowerRoman"/>
      <w:lvlText w:val="%3."/>
      <w:lvlJc w:val="right"/>
      <w:pPr>
        <w:ind w:left="2174" w:hanging="180"/>
      </w:pPr>
    </w:lvl>
    <w:lvl w:ilvl="3" w:tentative="1">
      <w:start w:val="1"/>
      <w:numFmt w:val="decimal"/>
      <w:lvlText w:val="%4."/>
      <w:lvlJc w:val="left"/>
      <w:pPr>
        <w:ind w:left="2894" w:hanging="360"/>
      </w:pPr>
    </w:lvl>
    <w:lvl w:ilvl="4" w:tentative="1">
      <w:start w:val="1"/>
      <w:numFmt w:val="lowerLetter"/>
      <w:lvlText w:val="%5."/>
      <w:lvlJc w:val="left"/>
      <w:pPr>
        <w:ind w:left="3614" w:hanging="360"/>
      </w:pPr>
    </w:lvl>
    <w:lvl w:ilvl="5" w:tentative="1">
      <w:start w:val="1"/>
      <w:numFmt w:val="lowerRoman"/>
      <w:lvlText w:val="%6."/>
      <w:lvlJc w:val="right"/>
      <w:pPr>
        <w:ind w:left="4334" w:hanging="180"/>
      </w:pPr>
    </w:lvl>
    <w:lvl w:ilvl="6" w:tentative="1">
      <w:start w:val="1"/>
      <w:numFmt w:val="decimal"/>
      <w:lvlText w:val="%7."/>
      <w:lvlJc w:val="left"/>
      <w:pPr>
        <w:ind w:left="5054" w:hanging="360"/>
      </w:pPr>
    </w:lvl>
    <w:lvl w:ilvl="7" w:tentative="1">
      <w:start w:val="1"/>
      <w:numFmt w:val="lowerLetter"/>
      <w:lvlText w:val="%8."/>
      <w:lvlJc w:val="left"/>
      <w:pPr>
        <w:ind w:left="5774" w:hanging="360"/>
      </w:pPr>
    </w:lvl>
    <w:lvl w:ilvl="8" w:tentative="1">
      <w:start w:val="1"/>
      <w:numFmt w:val="lowerRoman"/>
      <w:lvlText w:val="%9."/>
      <w:lvlJc w:val="right"/>
      <w:pPr>
        <w:ind w:left="6494" w:hanging="180"/>
      </w:pPr>
    </w:lvl>
  </w:abstractNum>
  <w:abstractNum w:abstractNumId="4" w15:restartNumberingAfterBreak="0">
    <w:nsid w:val="00000006"/>
    <w:multiLevelType w:val="multilevel"/>
    <w:tmpl w:val="C9DEC9A0"/>
    <w:lvl w:ilvl="0">
      <w:start w:val="1"/>
      <w:numFmt w:val="decimal"/>
      <w:lvlText w:val="%1."/>
      <w:lvlJc w:val="left"/>
      <w:pPr>
        <w:tabs>
          <w:tab w:val="num" w:pos="3338"/>
        </w:tabs>
        <w:ind w:left="3338" w:hanging="360"/>
      </w:pPr>
    </w:lvl>
    <w:lvl w:ilvl="1">
      <w:start w:val="1"/>
      <w:numFmt w:val="decimal"/>
      <w:lvlText w:val="%2."/>
      <w:lvlJc w:val="left"/>
      <w:pPr>
        <w:tabs>
          <w:tab w:val="num" w:pos="4058"/>
        </w:tabs>
        <w:ind w:left="4058" w:hanging="360"/>
      </w:pPr>
      <w:rPr>
        <w:b w:val="0"/>
        <w:bCs w:val="0"/>
      </w:rPr>
    </w:lvl>
    <w:lvl w:ilvl="2">
      <w:start w:val="1"/>
      <w:numFmt w:val="decimal"/>
      <w:lvlText w:val="%3."/>
      <w:lvlJc w:val="left"/>
      <w:pPr>
        <w:tabs>
          <w:tab w:val="num" w:pos="3479"/>
        </w:tabs>
        <w:ind w:left="3479" w:hanging="360"/>
      </w:pPr>
    </w:lvl>
    <w:lvl w:ilvl="3">
      <w:start w:val="1"/>
      <w:numFmt w:val="decimal"/>
      <w:lvlText w:val="%4."/>
      <w:lvlJc w:val="left"/>
      <w:pPr>
        <w:tabs>
          <w:tab w:val="num" w:pos="4778"/>
        </w:tabs>
        <w:ind w:left="4778" w:hanging="360"/>
      </w:pPr>
    </w:lvl>
    <w:lvl w:ilvl="4">
      <w:start w:val="1"/>
      <w:numFmt w:val="decimal"/>
      <w:lvlText w:val="%5."/>
      <w:lvlJc w:val="left"/>
      <w:pPr>
        <w:tabs>
          <w:tab w:val="num" w:pos="5138"/>
        </w:tabs>
        <w:ind w:left="5138" w:hanging="360"/>
      </w:pPr>
    </w:lvl>
    <w:lvl w:ilvl="5">
      <w:start w:val="1"/>
      <w:numFmt w:val="decimal"/>
      <w:lvlText w:val="%6."/>
      <w:lvlJc w:val="left"/>
      <w:pPr>
        <w:tabs>
          <w:tab w:val="num" w:pos="5498"/>
        </w:tabs>
        <w:ind w:left="5498" w:hanging="360"/>
      </w:pPr>
    </w:lvl>
    <w:lvl w:ilvl="6">
      <w:start w:val="1"/>
      <w:numFmt w:val="decimal"/>
      <w:lvlText w:val="%7."/>
      <w:lvlJc w:val="left"/>
      <w:pPr>
        <w:tabs>
          <w:tab w:val="num" w:pos="5858"/>
        </w:tabs>
        <w:ind w:left="5858" w:hanging="360"/>
      </w:pPr>
    </w:lvl>
    <w:lvl w:ilvl="7">
      <w:start w:val="1"/>
      <w:numFmt w:val="decimal"/>
      <w:lvlText w:val="%8."/>
      <w:lvlJc w:val="left"/>
      <w:pPr>
        <w:tabs>
          <w:tab w:val="num" w:pos="6218"/>
        </w:tabs>
        <w:ind w:left="6218" w:hanging="360"/>
      </w:pPr>
    </w:lvl>
    <w:lvl w:ilvl="8">
      <w:start w:val="1"/>
      <w:numFmt w:val="decimal"/>
      <w:lvlText w:val="%9."/>
      <w:lvlJc w:val="left"/>
      <w:pPr>
        <w:tabs>
          <w:tab w:val="num" w:pos="6578"/>
        </w:tabs>
        <w:ind w:left="6578"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8"/>
    <w:multiLevelType w:val="multilevel"/>
    <w:tmpl w:val="5700FC9A"/>
    <w:name w:val="WW8Num8"/>
    <w:lvl w:ilvl="0">
      <w:start w:val="1"/>
      <w:numFmt w:val="decimal"/>
      <w:lvlText w:val="%1."/>
      <w:lvlJc w:val="left"/>
      <w:pPr>
        <w:tabs>
          <w:tab w:val="num" w:pos="720"/>
        </w:tabs>
        <w:ind w:left="720" w:hanging="360"/>
      </w:pPr>
      <w:rPr>
        <w:i w:val="0"/>
        <w:strike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A"/>
    <w:multiLevelType w:val="multilevel"/>
    <w:tmpl w:val="0000000A"/>
    <w:name w:val="WW8Num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B"/>
    <w:multiLevelType w:val="singleLevel"/>
    <w:tmpl w:val="6EBA5CA2"/>
    <w:name w:val="WW8Num11"/>
    <w:lvl w:ilvl="0">
      <w:start w:val="2"/>
      <w:numFmt w:val="decimal"/>
      <w:lvlText w:val="%1."/>
      <w:lvlJc w:val="left"/>
      <w:pPr>
        <w:tabs>
          <w:tab w:val="num" w:pos="0"/>
        </w:tabs>
        <w:ind w:left="720" w:hanging="360"/>
      </w:pPr>
      <w:rPr>
        <w:rFonts w:hint="default"/>
        <w:b w:val="0"/>
        <w:i w:val="0"/>
        <w:strike w:val="0"/>
        <w:color w:val="auto"/>
      </w:rPr>
    </w:lvl>
  </w:abstractNum>
  <w:abstractNum w:abstractNumId="9" w15:restartNumberingAfterBreak="0">
    <w:nsid w:val="0000000C"/>
    <w:multiLevelType w:val="multilevel"/>
    <w:tmpl w:val="20C2307A"/>
    <w:name w:val="WW8Num12"/>
    <w:lvl w:ilvl="0">
      <w:start w:val="1"/>
      <w:numFmt w:val="lowerLetter"/>
      <w:lvlText w:val="%1)"/>
      <w:lvlJc w:val="left"/>
      <w:pPr>
        <w:tabs>
          <w:tab w:val="num" w:pos="360"/>
        </w:tabs>
        <w:ind w:left="360" w:hanging="360"/>
      </w:pPr>
      <w:rPr>
        <w:b w:val="0"/>
        <w:bCs w:val="0"/>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0" w15:restartNumberingAfterBreak="0">
    <w:nsid w:val="0000000D"/>
    <w:multiLevelType w:val="multilevel"/>
    <w:tmpl w:val="0000000D"/>
    <w:name w:val="WW8Num13"/>
    <w:lvl w:ilvl="0">
      <w:start w:val="1"/>
      <w:numFmt w:val="lowerLetter"/>
      <w:lvlText w:val="%1)"/>
      <w:lvlJc w:val="left"/>
      <w:pPr>
        <w:tabs>
          <w:tab w:val="num" w:pos="1776"/>
        </w:tabs>
        <w:ind w:left="1776" w:hanging="360"/>
      </w:pPr>
    </w:lvl>
    <w:lvl w:ilvl="1">
      <w:start w:val="1"/>
      <w:numFmt w:val="decimal"/>
      <w:lvlText w:val="%2."/>
      <w:lvlJc w:val="left"/>
      <w:pPr>
        <w:tabs>
          <w:tab w:val="num" w:pos="2496"/>
        </w:tabs>
        <w:ind w:left="2496" w:hanging="360"/>
      </w:pPr>
      <w:rPr>
        <w:rFonts w:ascii="Times New Roman" w:eastAsia="Times New Roman" w:hAnsi="Times New Roman" w:cs="Times New Roman"/>
      </w:rPr>
    </w:lvl>
    <w:lvl w:ilvl="2">
      <w:start w:val="1"/>
      <w:numFmt w:val="decimal"/>
      <w:lvlText w:val="%3."/>
      <w:lvlJc w:val="left"/>
      <w:pPr>
        <w:tabs>
          <w:tab w:val="num" w:pos="3216"/>
        </w:tabs>
        <w:ind w:left="3216" w:hanging="360"/>
      </w:pPr>
    </w:lvl>
    <w:lvl w:ilvl="3">
      <w:start w:val="1"/>
      <w:numFmt w:val="decimal"/>
      <w:lvlText w:val="%4."/>
      <w:lvlJc w:val="left"/>
      <w:pPr>
        <w:tabs>
          <w:tab w:val="num" w:pos="3936"/>
        </w:tabs>
        <w:ind w:left="3936" w:hanging="360"/>
      </w:pPr>
    </w:lvl>
    <w:lvl w:ilvl="4">
      <w:start w:val="1"/>
      <w:numFmt w:val="decimal"/>
      <w:lvlText w:val="%5."/>
      <w:lvlJc w:val="left"/>
      <w:pPr>
        <w:tabs>
          <w:tab w:val="num" w:pos="4656"/>
        </w:tabs>
        <w:ind w:left="4656" w:hanging="360"/>
      </w:pPr>
    </w:lvl>
    <w:lvl w:ilvl="5">
      <w:start w:val="1"/>
      <w:numFmt w:val="decimal"/>
      <w:lvlText w:val="%6."/>
      <w:lvlJc w:val="left"/>
      <w:pPr>
        <w:tabs>
          <w:tab w:val="num" w:pos="5376"/>
        </w:tabs>
        <w:ind w:left="5376" w:hanging="360"/>
      </w:pPr>
    </w:lvl>
    <w:lvl w:ilvl="6">
      <w:start w:val="1"/>
      <w:numFmt w:val="decimal"/>
      <w:lvlText w:val="%7."/>
      <w:lvlJc w:val="left"/>
      <w:pPr>
        <w:tabs>
          <w:tab w:val="num" w:pos="6096"/>
        </w:tabs>
        <w:ind w:left="6096" w:hanging="360"/>
      </w:pPr>
    </w:lvl>
    <w:lvl w:ilvl="7">
      <w:start w:val="1"/>
      <w:numFmt w:val="decimal"/>
      <w:lvlText w:val="%8."/>
      <w:lvlJc w:val="left"/>
      <w:pPr>
        <w:tabs>
          <w:tab w:val="num" w:pos="6816"/>
        </w:tabs>
        <w:ind w:left="6816" w:hanging="360"/>
      </w:pPr>
    </w:lvl>
    <w:lvl w:ilvl="8">
      <w:start w:val="1"/>
      <w:numFmt w:val="decimal"/>
      <w:lvlText w:val="%9."/>
      <w:lvlJc w:val="left"/>
      <w:pPr>
        <w:tabs>
          <w:tab w:val="num" w:pos="7536"/>
        </w:tabs>
        <w:ind w:left="7536" w:hanging="360"/>
      </w:pPr>
    </w:lvl>
  </w:abstractNum>
  <w:abstractNum w:abstractNumId="11" w15:restartNumberingAfterBreak="0">
    <w:nsid w:val="0000000E"/>
    <w:multiLevelType w:val="singleLevel"/>
    <w:tmpl w:val="0000000E"/>
    <w:name w:val="WW8Num14"/>
    <w:lvl w:ilvl="0">
      <w:start w:val="1"/>
      <w:numFmt w:val="lowerLetter"/>
      <w:lvlText w:val="%1)"/>
      <w:lvlJc w:val="left"/>
      <w:pPr>
        <w:tabs>
          <w:tab w:val="num" w:pos="708"/>
        </w:tabs>
        <w:ind w:left="720" w:hanging="360"/>
      </w:pPr>
      <w:rPr>
        <w:rFonts w:ascii="Times New Roman" w:hAnsi="Times New Roman" w:cs="Times New Roman" w:hint="default"/>
        <w:sz w:val="24"/>
        <w:szCs w:val="24"/>
      </w:rPr>
    </w:lvl>
  </w:abstractNum>
  <w:abstractNum w:abstractNumId="12" w15:restartNumberingAfterBreak="0">
    <w:nsid w:val="0000002F"/>
    <w:multiLevelType w:val="multilevel"/>
    <w:tmpl w:val="60201F06"/>
    <w:name w:val="WW8Num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Calibri"/>
        <w:b w:val="0"/>
        <w:color w:val="auto"/>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1954F4F"/>
    <w:multiLevelType w:val="hybridMultilevel"/>
    <w:tmpl w:val="C18A6B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ED4906"/>
    <w:multiLevelType w:val="hybridMultilevel"/>
    <w:tmpl w:val="55B6AB02"/>
    <w:lvl w:ilvl="0" w:tplc="A5C27672">
      <w:start w:val="1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45A1591"/>
    <w:multiLevelType w:val="hybridMultilevel"/>
    <w:tmpl w:val="B08EDF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9D3BB3"/>
    <w:multiLevelType w:val="multilevel"/>
    <w:tmpl w:val="D6062C44"/>
    <w:styleLink w:val="WWNum12"/>
    <w:lvl w:ilvl="0">
      <w:start w:val="1"/>
      <w:numFmt w:val="decimal"/>
      <w:lvlText w:val="%1."/>
      <w:lvlJc w:val="left"/>
      <w:pPr>
        <w:ind w:left="720" w:hanging="360"/>
      </w:pPr>
      <w:rPr>
        <w:rFonts w:eastAsia="Times New Roman" w:cs="Times New Roman"/>
        <w:color w:val="00000A"/>
        <w:sz w:val="24"/>
        <w:szCs w:val="24"/>
        <w:lang w:val="pl-PL" w:eastAsia="zh-CN"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0253BB"/>
    <w:multiLevelType w:val="hybridMultilevel"/>
    <w:tmpl w:val="CD34F7E6"/>
    <w:lvl w:ilvl="0" w:tplc="C876D53E">
      <w:start w:val="1"/>
      <w:numFmt w:val="lowerLetter"/>
      <w:lvlText w:val="%1)"/>
      <w:lvlJc w:val="left"/>
      <w:pPr>
        <w:ind w:left="1287" w:hanging="360"/>
      </w:pPr>
      <w:rPr>
        <w:rFonts w:ascii="Arial" w:eastAsia="Lucida Sans Unicode" w:hAnsi="Arial" w:cs="Arial" w:hint="default"/>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09F23E31"/>
    <w:multiLevelType w:val="hybridMultilevel"/>
    <w:tmpl w:val="9FD676E6"/>
    <w:lvl w:ilvl="0" w:tplc="E6E0B284">
      <w:start w:val="1"/>
      <w:numFmt w:val="decimal"/>
      <w:lvlText w:val="%1)"/>
      <w:lvlJc w:val="left"/>
      <w:pPr>
        <w:tabs>
          <w:tab w:val="num" w:pos="3600"/>
        </w:tabs>
        <w:ind w:left="3600" w:hanging="360"/>
      </w:pPr>
      <w:rPr>
        <w:rFonts w:cs="Times New Roman" w:hint="default"/>
        <w:color w:val="000000"/>
      </w:rPr>
    </w:lvl>
    <w:lvl w:ilvl="1" w:tplc="BB38D088">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D06DFC"/>
    <w:multiLevelType w:val="hybridMultilevel"/>
    <w:tmpl w:val="ECE24F22"/>
    <w:lvl w:ilvl="0" w:tplc="3918A96E">
      <w:start w:val="1"/>
      <w:numFmt w:val="lowerLetter"/>
      <w:lvlText w:val="%1)"/>
      <w:lvlJc w:val="left"/>
      <w:pPr>
        <w:ind w:left="1287" w:hanging="360"/>
      </w:pPr>
      <w:rPr>
        <w:rFonts w:ascii="Arial" w:eastAsia="Times New Roman" w:hAnsi="Arial" w:cs="Arial"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0C677EF4"/>
    <w:multiLevelType w:val="hybridMultilevel"/>
    <w:tmpl w:val="F272A522"/>
    <w:lvl w:ilvl="0" w:tplc="B90457AA">
      <w:start w:val="1"/>
      <w:numFmt w:val="lowerLetter"/>
      <w:lvlText w:val="%1)"/>
      <w:lvlJc w:val="left"/>
      <w:rPr>
        <w:rFonts w:ascii="Arial" w:eastAsia="Times New Roman" w:hAnsi="Arial" w:cs="Arial"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1" w15:restartNumberingAfterBreak="0">
    <w:nsid w:val="10EB3676"/>
    <w:multiLevelType w:val="hybridMultilevel"/>
    <w:tmpl w:val="88828432"/>
    <w:lvl w:ilvl="0" w:tplc="FFFFFFFF">
      <w:start w:val="1"/>
      <w:numFmt w:val="decimal"/>
      <w:lvlText w:val="%1)"/>
      <w:lvlJc w:val="left"/>
      <w:pPr>
        <w:tabs>
          <w:tab w:val="num" w:pos="1094"/>
        </w:tabs>
        <w:ind w:left="1094" w:hanging="360"/>
      </w:pPr>
      <w:rPr>
        <w:rFonts w:cs="Arial" w:hint="default"/>
        <w:b w:val="0"/>
      </w:rPr>
    </w:lvl>
    <w:lvl w:ilvl="1" w:tplc="F030FA0E">
      <w:start w:val="3"/>
      <w:numFmt w:val="decimal"/>
      <w:lvlText w:val="%2."/>
      <w:lvlJc w:val="left"/>
      <w:pPr>
        <w:tabs>
          <w:tab w:val="num" w:pos="-1786"/>
        </w:tabs>
        <w:ind w:left="1814" w:hanging="360"/>
      </w:pPr>
      <w:rPr>
        <w:rFonts w:cs="Bodoni MT Condensed" w:hint="default"/>
        <w:b w:val="0"/>
      </w:rPr>
    </w:lvl>
    <w:lvl w:ilvl="2" w:tplc="FFFFFFFF" w:tentative="1">
      <w:start w:val="1"/>
      <w:numFmt w:val="lowerRoman"/>
      <w:lvlText w:val="%3."/>
      <w:lvlJc w:val="right"/>
      <w:pPr>
        <w:tabs>
          <w:tab w:val="num" w:pos="2534"/>
        </w:tabs>
        <w:ind w:left="2534" w:hanging="180"/>
      </w:pPr>
    </w:lvl>
    <w:lvl w:ilvl="3" w:tplc="FFFFFFFF" w:tentative="1">
      <w:start w:val="1"/>
      <w:numFmt w:val="decimal"/>
      <w:lvlText w:val="%4."/>
      <w:lvlJc w:val="left"/>
      <w:pPr>
        <w:tabs>
          <w:tab w:val="num" w:pos="3254"/>
        </w:tabs>
        <w:ind w:left="3254" w:hanging="360"/>
      </w:pPr>
    </w:lvl>
    <w:lvl w:ilvl="4" w:tplc="FFFFFFFF" w:tentative="1">
      <w:start w:val="1"/>
      <w:numFmt w:val="lowerLetter"/>
      <w:lvlText w:val="%5."/>
      <w:lvlJc w:val="left"/>
      <w:pPr>
        <w:tabs>
          <w:tab w:val="num" w:pos="3974"/>
        </w:tabs>
        <w:ind w:left="3974" w:hanging="360"/>
      </w:pPr>
    </w:lvl>
    <w:lvl w:ilvl="5" w:tplc="FFFFFFFF" w:tentative="1">
      <w:start w:val="1"/>
      <w:numFmt w:val="lowerRoman"/>
      <w:lvlText w:val="%6."/>
      <w:lvlJc w:val="right"/>
      <w:pPr>
        <w:tabs>
          <w:tab w:val="num" w:pos="4694"/>
        </w:tabs>
        <w:ind w:left="4694" w:hanging="180"/>
      </w:pPr>
    </w:lvl>
    <w:lvl w:ilvl="6" w:tplc="FFFFFFFF" w:tentative="1">
      <w:start w:val="1"/>
      <w:numFmt w:val="decimal"/>
      <w:lvlText w:val="%7."/>
      <w:lvlJc w:val="left"/>
      <w:pPr>
        <w:tabs>
          <w:tab w:val="num" w:pos="5414"/>
        </w:tabs>
        <w:ind w:left="5414" w:hanging="360"/>
      </w:pPr>
    </w:lvl>
    <w:lvl w:ilvl="7" w:tplc="FFFFFFFF" w:tentative="1">
      <w:start w:val="1"/>
      <w:numFmt w:val="lowerLetter"/>
      <w:lvlText w:val="%8."/>
      <w:lvlJc w:val="left"/>
      <w:pPr>
        <w:tabs>
          <w:tab w:val="num" w:pos="6134"/>
        </w:tabs>
        <w:ind w:left="6134" w:hanging="360"/>
      </w:pPr>
    </w:lvl>
    <w:lvl w:ilvl="8" w:tplc="FFFFFFFF" w:tentative="1">
      <w:start w:val="1"/>
      <w:numFmt w:val="lowerRoman"/>
      <w:lvlText w:val="%9."/>
      <w:lvlJc w:val="right"/>
      <w:pPr>
        <w:tabs>
          <w:tab w:val="num" w:pos="6854"/>
        </w:tabs>
        <w:ind w:left="6854" w:hanging="180"/>
      </w:pPr>
    </w:lvl>
  </w:abstractNum>
  <w:abstractNum w:abstractNumId="22" w15:restartNumberingAfterBreak="0">
    <w:nsid w:val="130F481B"/>
    <w:multiLevelType w:val="hybridMultilevel"/>
    <w:tmpl w:val="254C4394"/>
    <w:lvl w:ilvl="0" w:tplc="65E6AC8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8110116"/>
    <w:multiLevelType w:val="hybridMultilevel"/>
    <w:tmpl w:val="6D54A61A"/>
    <w:lvl w:ilvl="0" w:tplc="122698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6602FB"/>
    <w:multiLevelType w:val="hybridMultilevel"/>
    <w:tmpl w:val="269A2F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AB58D1"/>
    <w:multiLevelType w:val="hybridMultilevel"/>
    <w:tmpl w:val="931E7514"/>
    <w:lvl w:ilvl="0" w:tplc="FFFFFFFF">
      <w:start w:val="1"/>
      <w:numFmt w:val="decimal"/>
      <w:lvlText w:val="%1."/>
      <w:lvlJc w:val="left"/>
      <w:pPr>
        <w:ind w:left="720" w:hanging="360"/>
      </w:pPr>
      <w:rPr>
        <w:rFonts w:cs="Times New Roman"/>
        <w:color w:val="auto"/>
      </w:rPr>
    </w:lvl>
    <w:lvl w:ilvl="1" w:tplc="655CFEFC">
      <w:start w:val="1"/>
      <w:numFmt w:val="lowerLetter"/>
      <w:lvlText w:val="%2)"/>
      <w:lvlJc w:val="left"/>
      <w:pPr>
        <w:ind w:left="1065" w:hanging="360"/>
      </w:pPr>
      <w:rPr>
        <w:rFonts w:hint="default"/>
      </w:rPr>
    </w:lvl>
    <w:lvl w:ilvl="2" w:tplc="FFFFFFFF">
      <w:start w:val="4"/>
      <w:numFmt w:val="decimal"/>
      <w:lvlText w:val="%3."/>
      <w:lvlJc w:val="left"/>
      <w:pPr>
        <w:tabs>
          <w:tab w:val="num" w:pos="-360"/>
        </w:tabs>
        <w:ind w:left="360" w:hanging="360"/>
      </w:pPr>
      <w:rPr>
        <w:rFonts w:cs="Times New Roman" w:hint="default"/>
        <w:color w:val="auto"/>
      </w:rPr>
    </w:lvl>
    <w:lvl w:ilvl="3" w:tplc="FFFFFFFF">
      <w:start w:val="1"/>
      <w:numFmt w:val="decimal"/>
      <w:lvlText w:val="%4)"/>
      <w:lvlJc w:val="left"/>
      <w:pPr>
        <w:tabs>
          <w:tab w:val="num" w:pos="2520"/>
        </w:tabs>
        <w:ind w:left="2880" w:hanging="360"/>
      </w:pPr>
      <w:rPr>
        <w:rFonts w:asciiTheme="minorHAnsi" w:hAnsiTheme="minorHAnsi" w:cstheme="minorHAnsi" w:hint="default"/>
        <w:b w:val="0"/>
        <w:sz w:val="22"/>
        <w:szCs w:val="22"/>
      </w:rPr>
    </w:lvl>
    <w:lvl w:ilvl="4" w:tplc="FFFFFFFF">
      <w:start w:val="1"/>
      <w:numFmt w:val="decimal"/>
      <w:lvlText w:val="%5)"/>
      <w:lvlJc w:val="left"/>
      <w:pPr>
        <w:tabs>
          <w:tab w:val="num" w:pos="3240"/>
        </w:tabs>
        <w:ind w:left="3600" w:hanging="360"/>
      </w:pPr>
      <w:rPr>
        <w:rFonts w:hint="default"/>
        <w:b w:val="0"/>
      </w:rPr>
    </w:lvl>
    <w:lvl w:ilvl="5" w:tplc="192E58D6">
      <w:start w:val="1"/>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A765E34"/>
    <w:multiLevelType w:val="hybridMultilevel"/>
    <w:tmpl w:val="136460A0"/>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E20E6A"/>
    <w:multiLevelType w:val="hybridMultilevel"/>
    <w:tmpl w:val="3C003A8C"/>
    <w:lvl w:ilvl="0" w:tplc="3E9661F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4C4529"/>
    <w:multiLevelType w:val="hybridMultilevel"/>
    <w:tmpl w:val="3ABA58F4"/>
    <w:lvl w:ilvl="0" w:tplc="63F63498">
      <w:start w:val="1"/>
      <w:numFmt w:val="lowerLetter"/>
      <w:lvlText w:val="%1)"/>
      <w:lvlJc w:val="left"/>
      <w:pPr>
        <w:ind w:left="720" w:hanging="360"/>
      </w:pPr>
      <w:rPr>
        <w:rFonts w:ascii="Arial" w:eastAsia="Lucida Sans Unicode" w:hAnsi="Arial" w:cs="Arial" w:hint="default"/>
        <w:i w:val="0"/>
        <w:strike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40A4C50"/>
    <w:multiLevelType w:val="multilevel"/>
    <w:tmpl w:val="4F02885C"/>
    <w:styleLink w:val="WWNum10"/>
    <w:lvl w:ilvl="0">
      <w:start w:val="1"/>
      <w:numFmt w:val="decimal"/>
      <w:lvlText w:val="%1."/>
      <w:lvlJc w:val="left"/>
      <w:pPr>
        <w:ind w:left="720" w:hanging="360"/>
      </w:pPr>
      <w:rPr>
        <w:rFonts w:ascii="Times New Roman" w:hAnsi="Times New Roman" w:hint="default"/>
        <w:sz w:val="24"/>
      </w:rPr>
    </w:lvl>
    <w:lvl w:ilvl="1">
      <w:start w:val="1"/>
      <w:numFmt w:val="lowerLetter"/>
      <w:lvlText w:val="%2)"/>
      <w:lvlJc w:val="left"/>
      <w:pPr>
        <w:ind w:left="1440" w:hanging="360"/>
      </w:pPr>
      <w:rPr>
        <w:b w:val="0"/>
        <w:color w:val="00000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4406A6D"/>
    <w:multiLevelType w:val="multilevel"/>
    <w:tmpl w:val="0000000D"/>
    <w:lvl w:ilvl="0">
      <w:start w:val="1"/>
      <w:numFmt w:val="lowerLetter"/>
      <w:lvlText w:val="%1)"/>
      <w:lvlJc w:val="left"/>
      <w:pPr>
        <w:tabs>
          <w:tab w:val="num" w:pos="1776"/>
        </w:tabs>
        <w:ind w:left="1776" w:hanging="360"/>
      </w:pPr>
    </w:lvl>
    <w:lvl w:ilvl="1">
      <w:start w:val="1"/>
      <w:numFmt w:val="decimal"/>
      <w:lvlText w:val="%2."/>
      <w:lvlJc w:val="left"/>
      <w:pPr>
        <w:tabs>
          <w:tab w:val="num" w:pos="2496"/>
        </w:tabs>
        <w:ind w:left="2496" w:hanging="360"/>
      </w:pPr>
      <w:rPr>
        <w:rFonts w:ascii="Times New Roman" w:eastAsia="Times New Roman" w:hAnsi="Times New Roman" w:cs="Times New Roman"/>
      </w:rPr>
    </w:lvl>
    <w:lvl w:ilvl="2">
      <w:start w:val="1"/>
      <w:numFmt w:val="decimal"/>
      <w:lvlText w:val="%3."/>
      <w:lvlJc w:val="left"/>
      <w:pPr>
        <w:tabs>
          <w:tab w:val="num" w:pos="3216"/>
        </w:tabs>
        <w:ind w:left="3216" w:hanging="360"/>
      </w:pPr>
    </w:lvl>
    <w:lvl w:ilvl="3">
      <w:start w:val="1"/>
      <w:numFmt w:val="decimal"/>
      <w:lvlText w:val="%4."/>
      <w:lvlJc w:val="left"/>
      <w:pPr>
        <w:tabs>
          <w:tab w:val="num" w:pos="3936"/>
        </w:tabs>
        <w:ind w:left="3936" w:hanging="360"/>
      </w:pPr>
    </w:lvl>
    <w:lvl w:ilvl="4">
      <w:start w:val="1"/>
      <w:numFmt w:val="decimal"/>
      <w:lvlText w:val="%5."/>
      <w:lvlJc w:val="left"/>
      <w:pPr>
        <w:tabs>
          <w:tab w:val="num" w:pos="4656"/>
        </w:tabs>
        <w:ind w:left="4656" w:hanging="360"/>
      </w:pPr>
    </w:lvl>
    <w:lvl w:ilvl="5">
      <w:start w:val="1"/>
      <w:numFmt w:val="decimal"/>
      <w:lvlText w:val="%6."/>
      <w:lvlJc w:val="left"/>
      <w:pPr>
        <w:tabs>
          <w:tab w:val="num" w:pos="5376"/>
        </w:tabs>
        <w:ind w:left="5376" w:hanging="360"/>
      </w:pPr>
    </w:lvl>
    <w:lvl w:ilvl="6">
      <w:start w:val="1"/>
      <w:numFmt w:val="decimal"/>
      <w:lvlText w:val="%7."/>
      <w:lvlJc w:val="left"/>
      <w:pPr>
        <w:tabs>
          <w:tab w:val="num" w:pos="6096"/>
        </w:tabs>
        <w:ind w:left="6096" w:hanging="360"/>
      </w:pPr>
    </w:lvl>
    <w:lvl w:ilvl="7">
      <w:start w:val="1"/>
      <w:numFmt w:val="decimal"/>
      <w:lvlText w:val="%8."/>
      <w:lvlJc w:val="left"/>
      <w:pPr>
        <w:tabs>
          <w:tab w:val="num" w:pos="6816"/>
        </w:tabs>
        <w:ind w:left="6816" w:hanging="360"/>
      </w:pPr>
    </w:lvl>
    <w:lvl w:ilvl="8">
      <w:start w:val="1"/>
      <w:numFmt w:val="decimal"/>
      <w:lvlText w:val="%9."/>
      <w:lvlJc w:val="left"/>
      <w:pPr>
        <w:tabs>
          <w:tab w:val="num" w:pos="7536"/>
        </w:tabs>
        <w:ind w:left="7536" w:hanging="360"/>
      </w:pPr>
    </w:lvl>
  </w:abstractNum>
  <w:abstractNum w:abstractNumId="31" w15:restartNumberingAfterBreak="0">
    <w:nsid w:val="26750984"/>
    <w:multiLevelType w:val="hybridMultilevel"/>
    <w:tmpl w:val="2678221C"/>
    <w:lvl w:ilvl="0" w:tplc="DDAA6904">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262551"/>
    <w:multiLevelType w:val="hybridMultilevel"/>
    <w:tmpl w:val="AAB0B04E"/>
    <w:lvl w:ilvl="0" w:tplc="7BAA94B2">
      <w:start w:val="1"/>
      <w:numFmt w:val="decimal"/>
      <w:lvlText w:val="%1)"/>
      <w:lvlJc w:val="left"/>
      <w:pPr>
        <w:tabs>
          <w:tab w:val="num" w:pos="360"/>
        </w:tabs>
        <w:ind w:left="720" w:hanging="360"/>
      </w:pPr>
      <w:rPr>
        <w:b w:val="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2B756A82"/>
    <w:multiLevelType w:val="hybridMultilevel"/>
    <w:tmpl w:val="F2FAE08E"/>
    <w:name w:val="WW8Num1122232"/>
    <w:lvl w:ilvl="0" w:tplc="0D2A84CE">
      <w:start w:val="1"/>
      <w:numFmt w:val="decimal"/>
      <w:lvlText w:val="%1."/>
      <w:lvlJc w:val="left"/>
      <w:pPr>
        <w:ind w:left="720" w:hanging="360"/>
      </w:pPr>
      <w:rPr>
        <w:rFonts w:cs="Times New Roman"/>
        <w:color w:val="auto"/>
      </w:rPr>
    </w:lvl>
    <w:lvl w:ilvl="1" w:tplc="04150019">
      <w:start w:val="1"/>
      <w:numFmt w:val="lowerLetter"/>
      <w:lvlText w:val="%2."/>
      <w:lvlJc w:val="left"/>
      <w:pPr>
        <w:tabs>
          <w:tab w:val="num" w:pos="1440"/>
        </w:tabs>
        <w:ind w:left="1440" w:hanging="360"/>
      </w:pPr>
    </w:lvl>
    <w:lvl w:ilvl="2" w:tplc="40AC71B8">
      <w:start w:val="4"/>
      <w:numFmt w:val="decimal"/>
      <w:lvlText w:val="%3."/>
      <w:lvlJc w:val="left"/>
      <w:pPr>
        <w:tabs>
          <w:tab w:val="num" w:pos="-360"/>
        </w:tabs>
        <w:ind w:left="360" w:hanging="360"/>
      </w:pPr>
      <w:rPr>
        <w:rFonts w:cs="Times New Roman" w:hint="default"/>
        <w:color w:val="auto"/>
      </w:rPr>
    </w:lvl>
    <w:lvl w:ilvl="3" w:tplc="559CBD8C">
      <w:start w:val="1"/>
      <w:numFmt w:val="decimal"/>
      <w:lvlText w:val="%4)"/>
      <w:lvlJc w:val="left"/>
      <w:pPr>
        <w:tabs>
          <w:tab w:val="num" w:pos="2520"/>
        </w:tabs>
        <w:ind w:left="2880" w:hanging="360"/>
      </w:pPr>
      <w:rPr>
        <w:rFonts w:ascii="Arial" w:hAnsi="Arial" w:cs="Arial" w:hint="default"/>
        <w:b w:val="0"/>
        <w:sz w:val="20"/>
        <w:szCs w:val="20"/>
      </w:rPr>
    </w:lvl>
    <w:lvl w:ilvl="4" w:tplc="04150019">
      <w:start w:val="1"/>
      <w:numFmt w:val="decimal"/>
      <w:lvlText w:val="%5)"/>
      <w:lvlJc w:val="left"/>
      <w:pPr>
        <w:tabs>
          <w:tab w:val="num" w:pos="3240"/>
        </w:tabs>
        <w:ind w:left="3600" w:hanging="360"/>
      </w:pPr>
      <w:rPr>
        <w:rFonts w:hint="default"/>
        <w:b w:val="0"/>
      </w:rPr>
    </w:lvl>
    <w:lvl w:ilvl="5" w:tplc="335EF690">
      <w:start w:val="1"/>
      <w:numFmt w:val="lowerLetter"/>
      <w:lvlText w:val="%6)"/>
      <w:lvlJc w:val="left"/>
      <w:pPr>
        <w:ind w:left="4500" w:hanging="360"/>
      </w:pPr>
      <w:rPr>
        <w:rFonts w:hint="default"/>
        <w:i w:val="0"/>
        <w:iCs/>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BFE7379"/>
    <w:multiLevelType w:val="multilevel"/>
    <w:tmpl w:val="776CD938"/>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CE930FB"/>
    <w:multiLevelType w:val="hybridMultilevel"/>
    <w:tmpl w:val="8A58C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402426"/>
    <w:multiLevelType w:val="hybridMultilevel"/>
    <w:tmpl w:val="7CE49386"/>
    <w:lvl w:ilvl="0" w:tplc="245AECAA">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188771C"/>
    <w:multiLevelType w:val="hybridMultilevel"/>
    <w:tmpl w:val="E918CF14"/>
    <w:lvl w:ilvl="0" w:tplc="C09A7B7C">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906C14"/>
    <w:multiLevelType w:val="hybridMultilevel"/>
    <w:tmpl w:val="7CC4F762"/>
    <w:lvl w:ilvl="0" w:tplc="6F1016F8">
      <w:start w:val="1"/>
      <w:numFmt w:val="lowerLetter"/>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8C05F92"/>
    <w:multiLevelType w:val="hybridMultilevel"/>
    <w:tmpl w:val="60AAE158"/>
    <w:lvl w:ilvl="0" w:tplc="1CBA927C">
      <w:start w:val="1"/>
      <w:numFmt w:val="decimal"/>
      <w:lvlText w:val="%1)"/>
      <w:lvlJc w:val="left"/>
      <w:pPr>
        <w:ind w:left="100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11586B"/>
    <w:multiLevelType w:val="hybridMultilevel"/>
    <w:tmpl w:val="10EA3672"/>
    <w:lvl w:ilvl="0" w:tplc="20DCFFEE">
      <w:start w:val="1"/>
      <w:numFmt w:val="lowerLetter"/>
      <w:lvlText w:val="%1)"/>
      <w:lvlJc w:val="left"/>
      <w:pPr>
        <w:ind w:left="1571" w:hanging="360"/>
      </w:pPr>
      <w:rPr>
        <w:b w:val="0"/>
        <w:bCs w:val="0"/>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1" w15:restartNumberingAfterBreak="0">
    <w:nsid w:val="3F7770C3"/>
    <w:multiLevelType w:val="multilevel"/>
    <w:tmpl w:val="31C852E0"/>
    <w:styleLink w:val="WWNum62"/>
    <w:lvl w:ilvl="0">
      <w:start w:val="1"/>
      <w:numFmt w:val="decimal"/>
      <w:lvlText w:val="%1."/>
      <w:lvlJc w:val="left"/>
      <w:pPr>
        <w:ind w:left="284" w:hanging="284"/>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26" w:hanging="142"/>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146" w:hanging="1096"/>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866" w:hanging="142"/>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2586" w:hanging="142"/>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306" w:hanging="1096"/>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026" w:hanging="142"/>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4746" w:hanging="142"/>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5466" w:hanging="1096"/>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FC11137"/>
    <w:multiLevelType w:val="hybridMultilevel"/>
    <w:tmpl w:val="8E1898C4"/>
    <w:lvl w:ilvl="0" w:tplc="655CFEFC">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3" w15:restartNumberingAfterBreak="0">
    <w:nsid w:val="40B65267"/>
    <w:multiLevelType w:val="hybridMultilevel"/>
    <w:tmpl w:val="1F4ABC66"/>
    <w:lvl w:ilvl="0" w:tplc="4FB4404C">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4" w15:restartNumberingAfterBreak="0">
    <w:nsid w:val="4512199E"/>
    <w:multiLevelType w:val="multilevel"/>
    <w:tmpl w:val="7D76AE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bCs w:val="0"/>
        <w:i w:val="0"/>
        <w:iCs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B77689F"/>
    <w:multiLevelType w:val="hybridMultilevel"/>
    <w:tmpl w:val="29B0C872"/>
    <w:name w:val="WW8Num142"/>
    <w:lvl w:ilvl="0" w:tplc="FFFFFFFF">
      <w:start w:val="1"/>
      <w:numFmt w:val="decimal"/>
      <w:lvlText w:val="%1)"/>
      <w:lvlJc w:val="left"/>
      <w:pPr>
        <w:tabs>
          <w:tab w:val="num" w:pos="2160"/>
        </w:tabs>
        <w:ind w:left="252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50E40079"/>
    <w:multiLevelType w:val="hybridMultilevel"/>
    <w:tmpl w:val="D20A7354"/>
    <w:lvl w:ilvl="0" w:tplc="04150017">
      <w:start w:val="1"/>
      <w:numFmt w:val="decimal"/>
      <w:lvlText w:val="%1."/>
      <w:lvlJc w:val="left"/>
      <w:pPr>
        <w:ind w:left="720" w:hanging="360"/>
      </w:pPr>
      <w:rPr>
        <w:rFonts w:cs="Times New Roman"/>
      </w:rPr>
    </w:lvl>
    <w:lvl w:ilvl="1" w:tplc="DB6E83C0">
      <w:start w:val="1"/>
      <w:numFmt w:val="decimal"/>
      <w:lvlText w:val="%2)"/>
      <w:lvlJc w:val="left"/>
      <w:pPr>
        <w:tabs>
          <w:tab w:val="num" w:pos="1440"/>
        </w:tabs>
        <w:ind w:left="1440" w:hanging="360"/>
      </w:pPr>
      <w:rPr>
        <w:rFonts w:cs="Arial" w:hint="default"/>
        <w:b w:val="0"/>
      </w:rPr>
    </w:lvl>
    <w:lvl w:ilvl="2" w:tplc="0415001B">
      <w:start w:val="1"/>
      <w:numFmt w:val="lowerRoman"/>
      <w:lvlText w:val="%3."/>
      <w:lvlJc w:val="right"/>
      <w:pPr>
        <w:tabs>
          <w:tab w:val="num" w:pos="2160"/>
        </w:tabs>
        <w:ind w:left="2160" w:hanging="180"/>
      </w:pPr>
    </w:lvl>
    <w:lvl w:ilvl="3" w:tplc="ED9C36EC">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6D43E24"/>
    <w:multiLevelType w:val="hybridMultilevel"/>
    <w:tmpl w:val="363AD382"/>
    <w:lvl w:ilvl="0" w:tplc="8A44F6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812236"/>
    <w:multiLevelType w:val="hybridMultilevel"/>
    <w:tmpl w:val="F9F01B42"/>
    <w:lvl w:ilvl="0" w:tplc="DAB4C726">
      <w:start w:val="4"/>
      <w:numFmt w:val="decimal"/>
      <w:lvlText w:val="%1."/>
      <w:lvlJc w:val="left"/>
      <w:pPr>
        <w:ind w:left="786"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91260C9"/>
    <w:multiLevelType w:val="hybridMultilevel"/>
    <w:tmpl w:val="6ADAB792"/>
    <w:lvl w:ilvl="0" w:tplc="5DCA65D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4E7D3F"/>
    <w:multiLevelType w:val="hybridMultilevel"/>
    <w:tmpl w:val="25489AD4"/>
    <w:lvl w:ilvl="0" w:tplc="04150011">
      <w:start w:val="1"/>
      <w:numFmt w:val="decimal"/>
      <w:lvlText w:val="%1)"/>
      <w:lvlJc w:val="left"/>
      <w:pPr>
        <w:tabs>
          <w:tab w:val="num" w:pos="720"/>
        </w:tabs>
        <w:ind w:left="720" w:hanging="360"/>
      </w:pPr>
    </w:lvl>
    <w:lvl w:ilvl="1" w:tplc="1CAEC2BC">
      <w:start w:val="15"/>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5B534583"/>
    <w:multiLevelType w:val="hybridMultilevel"/>
    <w:tmpl w:val="ADE25A72"/>
    <w:lvl w:ilvl="0" w:tplc="61381316">
      <w:start w:val="1"/>
      <w:numFmt w:val="lowerLetter"/>
      <w:lvlText w:val="%1)"/>
      <w:lvlJc w:val="left"/>
      <w:pPr>
        <w:ind w:left="928" w:hanging="360"/>
      </w:pPr>
      <w:rPr>
        <w:rFonts w:ascii="Arial" w:eastAsia="Times New Roman" w:hAnsi="Arial" w:cs="Arial"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5C503EA5"/>
    <w:multiLevelType w:val="hybridMultilevel"/>
    <w:tmpl w:val="ED8E0D84"/>
    <w:lvl w:ilvl="0" w:tplc="0415000F">
      <w:start w:val="1"/>
      <w:numFmt w:val="decimal"/>
      <w:lvlText w:val="%1)"/>
      <w:lvlJc w:val="left"/>
      <w:pPr>
        <w:tabs>
          <w:tab w:val="num" w:pos="1080"/>
        </w:tabs>
        <w:ind w:left="1440" w:hanging="360"/>
      </w:pPr>
      <w:rPr>
        <w:rFonts w:hint="default"/>
        <w:b w:val="0"/>
      </w:rPr>
    </w:lvl>
    <w:lvl w:ilvl="1" w:tplc="DB6E83C0" w:tentative="1">
      <w:start w:val="1"/>
      <w:numFmt w:val="lowerLetter"/>
      <w:lvlText w:val="%2."/>
      <w:lvlJc w:val="left"/>
      <w:pPr>
        <w:tabs>
          <w:tab w:val="num" w:pos="540"/>
        </w:tabs>
        <w:ind w:left="540" w:hanging="360"/>
      </w:pPr>
    </w:lvl>
    <w:lvl w:ilvl="2" w:tplc="4B30CED4" w:tentative="1">
      <w:start w:val="1"/>
      <w:numFmt w:val="lowerRoman"/>
      <w:lvlText w:val="%3."/>
      <w:lvlJc w:val="right"/>
      <w:pPr>
        <w:tabs>
          <w:tab w:val="num" w:pos="1260"/>
        </w:tabs>
        <w:ind w:left="1260" w:hanging="180"/>
      </w:pPr>
    </w:lvl>
    <w:lvl w:ilvl="3" w:tplc="7CE26E46" w:tentative="1">
      <w:start w:val="1"/>
      <w:numFmt w:val="decimal"/>
      <w:lvlText w:val="%4."/>
      <w:lvlJc w:val="left"/>
      <w:pPr>
        <w:tabs>
          <w:tab w:val="num" w:pos="1980"/>
        </w:tabs>
        <w:ind w:left="1980" w:hanging="360"/>
      </w:pPr>
    </w:lvl>
    <w:lvl w:ilvl="4" w:tplc="58FC2FA0"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53" w15:restartNumberingAfterBreak="0">
    <w:nsid w:val="5FE235B8"/>
    <w:multiLevelType w:val="multilevel"/>
    <w:tmpl w:val="3446CB42"/>
    <w:styleLink w:val="WWNum43"/>
    <w:lvl w:ilvl="0">
      <w:start w:val="1"/>
      <w:numFmt w:val="decimal"/>
      <w:lvlText w:val="%1."/>
      <w:lvlJc w:val="left"/>
      <w:pPr>
        <w:ind w:left="72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2160" w:hanging="30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4320" w:hanging="30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6480" w:hanging="30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610410A7"/>
    <w:multiLevelType w:val="hybridMultilevel"/>
    <w:tmpl w:val="67686362"/>
    <w:lvl w:ilvl="0" w:tplc="01E863C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5" w15:restartNumberingAfterBreak="0">
    <w:nsid w:val="630D4318"/>
    <w:multiLevelType w:val="hybridMultilevel"/>
    <w:tmpl w:val="03A2D726"/>
    <w:lvl w:ilvl="0" w:tplc="59F2081A">
      <w:start w:val="1"/>
      <w:numFmt w:val="decimal"/>
      <w:lvlText w:val="%1."/>
      <w:lvlJc w:val="left"/>
      <w:rPr>
        <w:rFonts w:hint="default"/>
        <w:b w:val="0"/>
        <w:i w:val="0"/>
        <w:color w:val="auto"/>
      </w:rPr>
    </w:lvl>
    <w:lvl w:ilvl="1" w:tplc="2D300E44">
      <w:start w:val="12"/>
      <w:numFmt w:val="decimal"/>
      <w:lvlText w:val="%2."/>
      <w:lvlJc w:val="left"/>
      <w:pPr>
        <w:tabs>
          <w:tab w:val="num" w:pos="1440"/>
        </w:tabs>
        <w:ind w:left="1440" w:hanging="360"/>
      </w:pPr>
      <w:rPr>
        <w:rFonts w:ascii="Arial" w:hAnsi="Arial" w:cs="Arial" w:hint="default"/>
        <w:b w:val="0"/>
        <w:i w:val="0"/>
        <w:sz w:val="18"/>
        <w:szCs w:val="18"/>
      </w:rPr>
    </w:lvl>
    <w:lvl w:ilvl="2" w:tplc="0415001B">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3AB5435"/>
    <w:multiLevelType w:val="hybridMultilevel"/>
    <w:tmpl w:val="99086BD6"/>
    <w:lvl w:ilvl="0" w:tplc="01E863C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673B1C74"/>
    <w:multiLevelType w:val="hybridMultilevel"/>
    <w:tmpl w:val="B49E7EBA"/>
    <w:lvl w:ilvl="0" w:tplc="3DFA1FFE">
      <w:start w:val="1"/>
      <w:numFmt w:val="decimal"/>
      <w:lvlText w:val="%1."/>
      <w:lvlJc w:val="left"/>
      <w:pPr>
        <w:tabs>
          <w:tab w:val="num" w:pos="720"/>
        </w:tabs>
        <w:ind w:left="720" w:hanging="360"/>
      </w:pPr>
      <w:rPr>
        <w:strike w:val="0"/>
        <w:color w:val="auto"/>
      </w:rPr>
    </w:lvl>
    <w:lvl w:ilvl="1" w:tplc="7A9660A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6C235546"/>
    <w:multiLevelType w:val="hybridMultilevel"/>
    <w:tmpl w:val="F8823276"/>
    <w:lvl w:ilvl="0" w:tplc="DBB65C6E">
      <w:start w:val="1"/>
      <w:numFmt w:val="decimal"/>
      <w:lvlText w:val="%1."/>
      <w:lvlJc w:val="left"/>
      <w:pPr>
        <w:ind w:left="720" w:hanging="360"/>
      </w:pPr>
      <w:rPr>
        <w:i w:val="0"/>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9220A6"/>
    <w:multiLevelType w:val="hybridMultilevel"/>
    <w:tmpl w:val="80944E62"/>
    <w:name w:val="WW8Num1123"/>
    <w:lvl w:ilvl="0" w:tplc="60EA830E">
      <w:start w:val="1"/>
      <w:numFmt w:val="decimal"/>
      <w:lvlText w:val="%1)"/>
      <w:lvlJc w:val="left"/>
      <w:pPr>
        <w:tabs>
          <w:tab w:val="num" w:pos="720"/>
        </w:tabs>
        <w:ind w:left="720" w:hanging="360"/>
      </w:pPr>
      <w:rPr>
        <w:rFonts w:hint="default"/>
      </w:rPr>
    </w:lvl>
    <w:lvl w:ilvl="1" w:tplc="8340C7E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3637CD4"/>
    <w:multiLevelType w:val="hybridMultilevel"/>
    <w:tmpl w:val="4572A1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BC16726"/>
    <w:multiLevelType w:val="hybridMultilevel"/>
    <w:tmpl w:val="C2F4BE16"/>
    <w:lvl w:ilvl="0" w:tplc="8A44F6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9C63B1"/>
    <w:multiLevelType w:val="hybridMultilevel"/>
    <w:tmpl w:val="7F44F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11CE4BB4">
      <w:start w:val="1"/>
      <w:numFmt w:val="lowerLetter"/>
      <w:lvlText w:val="%5)"/>
      <w:lvlJc w:val="left"/>
      <w:pPr>
        <w:ind w:left="3600" w:hanging="360"/>
      </w:pPr>
      <w:rPr>
        <w:rFonts w:ascii="Arial" w:eastAsia="Times New Roman" w:hAnsi="Arial" w:cs="Arial"/>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B231A5"/>
    <w:multiLevelType w:val="hybridMultilevel"/>
    <w:tmpl w:val="CBB0A5CC"/>
    <w:lvl w:ilvl="0" w:tplc="2550C61A">
      <w:start w:val="1"/>
      <w:numFmt w:val="decimal"/>
      <w:lvlText w:val="%1)"/>
      <w:lvlJc w:val="left"/>
      <w:pPr>
        <w:tabs>
          <w:tab w:val="num" w:pos="2520"/>
        </w:tabs>
        <w:ind w:left="288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164667">
    <w:abstractNumId w:val="0"/>
  </w:num>
  <w:num w:numId="2" w16cid:durableId="452091523">
    <w:abstractNumId w:val="1"/>
  </w:num>
  <w:num w:numId="3" w16cid:durableId="1314866735">
    <w:abstractNumId w:val="2"/>
  </w:num>
  <w:num w:numId="4" w16cid:durableId="400294004">
    <w:abstractNumId w:val="4"/>
  </w:num>
  <w:num w:numId="5" w16cid:durableId="1491796910">
    <w:abstractNumId w:val="5"/>
  </w:num>
  <w:num w:numId="6" w16cid:durableId="630593793">
    <w:abstractNumId w:val="6"/>
  </w:num>
  <w:num w:numId="7" w16cid:durableId="1467160424">
    <w:abstractNumId w:val="9"/>
  </w:num>
  <w:num w:numId="8" w16cid:durableId="383216156">
    <w:abstractNumId w:val="42"/>
  </w:num>
  <w:num w:numId="9" w16cid:durableId="1483158097">
    <w:abstractNumId w:val="33"/>
  </w:num>
  <w:num w:numId="10" w16cid:durableId="1218398811">
    <w:abstractNumId w:val="52"/>
  </w:num>
  <w:num w:numId="11" w16cid:durableId="1820340815">
    <w:abstractNumId w:val="18"/>
  </w:num>
  <w:num w:numId="12" w16cid:durableId="1483738768">
    <w:abstractNumId w:val="17"/>
  </w:num>
  <w:num w:numId="13" w16cid:durableId="1518928529">
    <w:abstractNumId w:val="51"/>
  </w:num>
  <w:num w:numId="14" w16cid:durableId="1018967190">
    <w:abstractNumId w:val="19"/>
  </w:num>
  <w:num w:numId="15" w16cid:durableId="1074860421">
    <w:abstractNumId w:val="24"/>
  </w:num>
  <w:num w:numId="16" w16cid:durableId="847135215">
    <w:abstractNumId w:val="15"/>
  </w:num>
  <w:num w:numId="17" w16cid:durableId="1989087261">
    <w:abstractNumId w:val="46"/>
  </w:num>
  <w:num w:numId="18" w16cid:durableId="1420518508">
    <w:abstractNumId w:val="3"/>
  </w:num>
  <w:num w:numId="19" w16cid:durableId="1946040278">
    <w:abstractNumId w:val="21"/>
  </w:num>
  <w:num w:numId="20" w16cid:durableId="2066175871">
    <w:abstractNumId w:val="55"/>
  </w:num>
  <w:num w:numId="21" w16cid:durableId="619999504">
    <w:abstractNumId w:val="59"/>
  </w:num>
  <w:num w:numId="22" w16cid:durableId="14728214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587640">
    <w:abstractNumId w:val="32"/>
    <w:lvlOverride w:ilvl="0">
      <w:startOverride w:val="1"/>
    </w:lvlOverride>
    <w:lvlOverride w:ilvl="1"/>
    <w:lvlOverride w:ilvl="2"/>
    <w:lvlOverride w:ilvl="3"/>
    <w:lvlOverride w:ilvl="4"/>
    <w:lvlOverride w:ilvl="5"/>
    <w:lvlOverride w:ilvl="6"/>
    <w:lvlOverride w:ilvl="7"/>
    <w:lvlOverride w:ilvl="8"/>
  </w:num>
  <w:num w:numId="24" w16cid:durableId="738945282">
    <w:abstractNumId w:val="50"/>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9428286">
    <w:abstractNumId w:val="53"/>
  </w:num>
  <w:num w:numId="26" w16cid:durableId="1505970721">
    <w:abstractNumId w:val="41"/>
  </w:num>
  <w:num w:numId="27" w16cid:durableId="1974796497">
    <w:abstractNumId w:val="20"/>
  </w:num>
  <w:num w:numId="28" w16cid:durableId="22754654">
    <w:abstractNumId w:val="63"/>
  </w:num>
  <w:num w:numId="29" w16cid:durableId="1498688445">
    <w:abstractNumId w:val="25"/>
  </w:num>
  <w:num w:numId="30" w16cid:durableId="448933884">
    <w:abstractNumId w:val="16"/>
  </w:num>
  <w:num w:numId="31" w16cid:durableId="729621669">
    <w:abstractNumId w:val="34"/>
  </w:num>
  <w:num w:numId="32" w16cid:durableId="584068062">
    <w:abstractNumId w:val="29"/>
    <w:lvlOverride w:ilvl="0">
      <w:lvl w:ilvl="0">
        <w:start w:val="1"/>
        <w:numFmt w:val="decimal"/>
        <w:lvlText w:val="%1."/>
        <w:lvlJc w:val="left"/>
        <w:pPr>
          <w:ind w:left="720" w:hanging="360"/>
        </w:pPr>
        <w:rPr>
          <w:rFonts w:asciiTheme="minorHAnsi" w:hAnsiTheme="minorHAnsi" w:cstheme="minorHAnsi" w:hint="default"/>
          <w:b w:val="0"/>
          <w:bCs/>
          <w:sz w:val="22"/>
          <w:szCs w:val="22"/>
        </w:rPr>
      </w:lvl>
    </w:lvlOverride>
    <w:lvlOverride w:ilvl="1">
      <w:lvl w:ilvl="1">
        <w:start w:val="1"/>
        <w:numFmt w:val="lowerLetter"/>
        <w:lvlText w:val="%2)"/>
        <w:lvlJc w:val="left"/>
        <w:pPr>
          <w:ind w:left="1440" w:hanging="360"/>
        </w:pPr>
        <w:rPr>
          <w:rFonts w:asciiTheme="minorHAnsi" w:hAnsiTheme="minorHAnsi" w:cstheme="minorHAnsi" w:hint="default"/>
          <w:b w:val="0"/>
          <w:color w:val="00000A"/>
          <w:sz w:val="22"/>
          <w:szCs w:val="22"/>
        </w:rPr>
      </w:lvl>
    </w:lvlOverride>
  </w:num>
  <w:num w:numId="33" w16cid:durableId="429815039">
    <w:abstractNumId w:val="29"/>
  </w:num>
  <w:num w:numId="34" w16cid:durableId="945842609">
    <w:abstractNumId w:val="37"/>
  </w:num>
  <w:num w:numId="35" w16cid:durableId="1979842996">
    <w:abstractNumId w:val="56"/>
  </w:num>
  <w:num w:numId="36" w16cid:durableId="1226381952">
    <w:abstractNumId w:val="38"/>
  </w:num>
  <w:num w:numId="37" w16cid:durableId="1200119214">
    <w:abstractNumId w:val="31"/>
  </w:num>
  <w:num w:numId="38" w16cid:durableId="266351528">
    <w:abstractNumId w:val="36"/>
  </w:num>
  <w:num w:numId="39" w16cid:durableId="2126147413">
    <w:abstractNumId w:val="49"/>
  </w:num>
  <w:num w:numId="40" w16cid:durableId="1431701176">
    <w:abstractNumId w:val="39"/>
  </w:num>
  <w:num w:numId="41" w16cid:durableId="1440221598">
    <w:abstractNumId w:val="23"/>
  </w:num>
  <w:num w:numId="42" w16cid:durableId="649751909">
    <w:abstractNumId w:val="12"/>
  </w:num>
  <w:num w:numId="43" w16cid:durableId="310134054">
    <w:abstractNumId w:val="22"/>
  </w:num>
  <w:num w:numId="44" w16cid:durableId="897858331">
    <w:abstractNumId w:val="48"/>
  </w:num>
  <w:num w:numId="45" w16cid:durableId="1713535661">
    <w:abstractNumId w:val="62"/>
  </w:num>
  <w:num w:numId="46" w16cid:durableId="9238040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095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53611374">
    <w:abstractNumId w:val="28"/>
  </w:num>
  <w:num w:numId="49" w16cid:durableId="1912305302">
    <w:abstractNumId w:val="60"/>
  </w:num>
  <w:num w:numId="50" w16cid:durableId="1081487799">
    <w:abstractNumId w:val="58"/>
  </w:num>
  <w:num w:numId="51" w16cid:durableId="468866882">
    <w:abstractNumId w:val="54"/>
  </w:num>
  <w:num w:numId="52" w16cid:durableId="437143714">
    <w:abstractNumId w:val="32"/>
  </w:num>
  <w:num w:numId="53" w16cid:durableId="286860130">
    <w:abstractNumId w:val="47"/>
  </w:num>
  <w:num w:numId="54" w16cid:durableId="1942369913">
    <w:abstractNumId w:val="30"/>
  </w:num>
  <w:num w:numId="55" w16cid:durableId="155848254">
    <w:abstractNumId w:val="27"/>
  </w:num>
  <w:num w:numId="56" w16cid:durableId="1072697171">
    <w:abstractNumId w:val="61"/>
  </w:num>
  <w:num w:numId="57" w16cid:durableId="2017808369">
    <w:abstractNumId w:val="13"/>
  </w:num>
  <w:num w:numId="58" w16cid:durableId="712922298">
    <w:abstractNumId w:val="35"/>
  </w:num>
  <w:num w:numId="59" w16cid:durableId="526606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15001425">
    <w:abstractNumId w:val="26"/>
  </w:num>
  <w:num w:numId="61" w16cid:durableId="132799660">
    <w:abstractNumId w:val="44"/>
  </w:num>
  <w:num w:numId="62" w16cid:durableId="1926717484">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7B57260-733B-40B6-926D-DA4E3E2FAD5B}"/>
  </w:docVars>
  <w:rsids>
    <w:rsidRoot w:val="00DB5E05"/>
    <w:rsid w:val="000006BF"/>
    <w:rsid w:val="00003676"/>
    <w:rsid w:val="00005E7A"/>
    <w:rsid w:val="00006282"/>
    <w:rsid w:val="0000657F"/>
    <w:rsid w:val="00010844"/>
    <w:rsid w:val="000151FC"/>
    <w:rsid w:val="00015976"/>
    <w:rsid w:val="00015B15"/>
    <w:rsid w:val="00021BAC"/>
    <w:rsid w:val="00022217"/>
    <w:rsid w:val="0002284B"/>
    <w:rsid w:val="000231C0"/>
    <w:rsid w:val="00025C41"/>
    <w:rsid w:val="00026589"/>
    <w:rsid w:val="00030E4A"/>
    <w:rsid w:val="000323DB"/>
    <w:rsid w:val="000328A7"/>
    <w:rsid w:val="000347A2"/>
    <w:rsid w:val="00034E98"/>
    <w:rsid w:val="00035569"/>
    <w:rsid w:val="00036177"/>
    <w:rsid w:val="00036792"/>
    <w:rsid w:val="00037015"/>
    <w:rsid w:val="00040E6F"/>
    <w:rsid w:val="0004106B"/>
    <w:rsid w:val="00041A63"/>
    <w:rsid w:val="000438F0"/>
    <w:rsid w:val="00045481"/>
    <w:rsid w:val="000465C4"/>
    <w:rsid w:val="000467F7"/>
    <w:rsid w:val="00046B40"/>
    <w:rsid w:val="00047D75"/>
    <w:rsid w:val="00052861"/>
    <w:rsid w:val="000529BC"/>
    <w:rsid w:val="00052DA9"/>
    <w:rsid w:val="0005384F"/>
    <w:rsid w:val="00055DF0"/>
    <w:rsid w:val="0005684C"/>
    <w:rsid w:val="0005756B"/>
    <w:rsid w:val="00057714"/>
    <w:rsid w:val="0006261A"/>
    <w:rsid w:val="00062F30"/>
    <w:rsid w:val="000632A1"/>
    <w:rsid w:val="00065C2D"/>
    <w:rsid w:val="0006724C"/>
    <w:rsid w:val="00067717"/>
    <w:rsid w:val="00067F89"/>
    <w:rsid w:val="00070A7E"/>
    <w:rsid w:val="000718FB"/>
    <w:rsid w:val="00073338"/>
    <w:rsid w:val="00073CB1"/>
    <w:rsid w:val="0007595C"/>
    <w:rsid w:val="00077467"/>
    <w:rsid w:val="00077B02"/>
    <w:rsid w:val="00077C9E"/>
    <w:rsid w:val="000807AE"/>
    <w:rsid w:val="00080948"/>
    <w:rsid w:val="00080FD2"/>
    <w:rsid w:val="00082610"/>
    <w:rsid w:val="00084001"/>
    <w:rsid w:val="000858AC"/>
    <w:rsid w:val="000904BE"/>
    <w:rsid w:val="000912A7"/>
    <w:rsid w:val="00091B28"/>
    <w:rsid w:val="00093D61"/>
    <w:rsid w:val="00094B70"/>
    <w:rsid w:val="00095A23"/>
    <w:rsid w:val="00096FED"/>
    <w:rsid w:val="00097579"/>
    <w:rsid w:val="00097BD0"/>
    <w:rsid w:val="000A0254"/>
    <w:rsid w:val="000A31FC"/>
    <w:rsid w:val="000A339C"/>
    <w:rsid w:val="000A3F86"/>
    <w:rsid w:val="000A63E8"/>
    <w:rsid w:val="000A710E"/>
    <w:rsid w:val="000B097B"/>
    <w:rsid w:val="000B2089"/>
    <w:rsid w:val="000B2FBA"/>
    <w:rsid w:val="000B499F"/>
    <w:rsid w:val="000B68C9"/>
    <w:rsid w:val="000B6FED"/>
    <w:rsid w:val="000B7A63"/>
    <w:rsid w:val="000C2E31"/>
    <w:rsid w:val="000C3B87"/>
    <w:rsid w:val="000C4244"/>
    <w:rsid w:val="000C59DB"/>
    <w:rsid w:val="000C6169"/>
    <w:rsid w:val="000C7BAF"/>
    <w:rsid w:val="000D35D3"/>
    <w:rsid w:val="000D41BF"/>
    <w:rsid w:val="000D498E"/>
    <w:rsid w:val="000D50C1"/>
    <w:rsid w:val="000D5AAE"/>
    <w:rsid w:val="000E028D"/>
    <w:rsid w:val="000E09FE"/>
    <w:rsid w:val="000E3FE0"/>
    <w:rsid w:val="000E458D"/>
    <w:rsid w:val="000F0087"/>
    <w:rsid w:val="000F00AB"/>
    <w:rsid w:val="000F0D05"/>
    <w:rsid w:val="000F3057"/>
    <w:rsid w:val="000F3A22"/>
    <w:rsid w:val="000F5AF5"/>
    <w:rsid w:val="000F5E9C"/>
    <w:rsid w:val="000F7158"/>
    <w:rsid w:val="000F764F"/>
    <w:rsid w:val="000F7D28"/>
    <w:rsid w:val="001032B2"/>
    <w:rsid w:val="00103C4F"/>
    <w:rsid w:val="0010572C"/>
    <w:rsid w:val="00106825"/>
    <w:rsid w:val="00106917"/>
    <w:rsid w:val="00106B73"/>
    <w:rsid w:val="00106D5A"/>
    <w:rsid w:val="00112223"/>
    <w:rsid w:val="0011258F"/>
    <w:rsid w:val="00112C55"/>
    <w:rsid w:val="00113A51"/>
    <w:rsid w:val="00115637"/>
    <w:rsid w:val="00115E74"/>
    <w:rsid w:val="00117E5C"/>
    <w:rsid w:val="00120574"/>
    <w:rsid w:val="0012128D"/>
    <w:rsid w:val="00122A5D"/>
    <w:rsid w:val="00123DEA"/>
    <w:rsid w:val="001245FA"/>
    <w:rsid w:val="00124EB0"/>
    <w:rsid w:val="00126238"/>
    <w:rsid w:val="001274F7"/>
    <w:rsid w:val="0012792F"/>
    <w:rsid w:val="0013096B"/>
    <w:rsid w:val="00130F37"/>
    <w:rsid w:val="001335D9"/>
    <w:rsid w:val="00134A03"/>
    <w:rsid w:val="00135FC3"/>
    <w:rsid w:val="0013704E"/>
    <w:rsid w:val="001379FD"/>
    <w:rsid w:val="00137B9C"/>
    <w:rsid w:val="00137D40"/>
    <w:rsid w:val="001404D2"/>
    <w:rsid w:val="00143CE3"/>
    <w:rsid w:val="0014505A"/>
    <w:rsid w:val="00146BCF"/>
    <w:rsid w:val="00147377"/>
    <w:rsid w:val="001503D5"/>
    <w:rsid w:val="001506F3"/>
    <w:rsid w:val="00150AEC"/>
    <w:rsid w:val="00150BA8"/>
    <w:rsid w:val="0015108F"/>
    <w:rsid w:val="00151520"/>
    <w:rsid w:val="00157DBD"/>
    <w:rsid w:val="001606E5"/>
    <w:rsid w:val="00161100"/>
    <w:rsid w:val="00161229"/>
    <w:rsid w:val="00161730"/>
    <w:rsid w:val="00161FB9"/>
    <w:rsid w:val="001628D0"/>
    <w:rsid w:val="00163B48"/>
    <w:rsid w:val="00163F2D"/>
    <w:rsid w:val="00164BA8"/>
    <w:rsid w:val="001656C5"/>
    <w:rsid w:val="00165F47"/>
    <w:rsid w:val="00166838"/>
    <w:rsid w:val="00166B5E"/>
    <w:rsid w:val="00167EA3"/>
    <w:rsid w:val="001713B2"/>
    <w:rsid w:val="00172F53"/>
    <w:rsid w:val="001742F7"/>
    <w:rsid w:val="00175134"/>
    <w:rsid w:val="00176536"/>
    <w:rsid w:val="00176914"/>
    <w:rsid w:val="001772AB"/>
    <w:rsid w:val="001806EF"/>
    <w:rsid w:val="00181B1E"/>
    <w:rsid w:val="00182D6F"/>
    <w:rsid w:val="00184991"/>
    <w:rsid w:val="0018503B"/>
    <w:rsid w:val="001868BE"/>
    <w:rsid w:val="00186C47"/>
    <w:rsid w:val="001877CF"/>
    <w:rsid w:val="00190A0F"/>
    <w:rsid w:val="001916DC"/>
    <w:rsid w:val="0019279E"/>
    <w:rsid w:val="001939CD"/>
    <w:rsid w:val="001942B1"/>
    <w:rsid w:val="0019477D"/>
    <w:rsid w:val="00195760"/>
    <w:rsid w:val="0019597A"/>
    <w:rsid w:val="00196135"/>
    <w:rsid w:val="00196B98"/>
    <w:rsid w:val="00196BBB"/>
    <w:rsid w:val="00197E30"/>
    <w:rsid w:val="001A006B"/>
    <w:rsid w:val="001A1D35"/>
    <w:rsid w:val="001A21BA"/>
    <w:rsid w:val="001A231E"/>
    <w:rsid w:val="001A28B6"/>
    <w:rsid w:val="001A2E31"/>
    <w:rsid w:val="001A3377"/>
    <w:rsid w:val="001A4B1D"/>
    <w:rsid w:val="001B1898"/>
    <w:rsid w:val="001B39E9"/>
    <w:rsid w:val="001B44D0"/>
    <w:rsid w:val="001B4FB8"/>
    <w:rsid w:val="001B5E24"/>
    <w:rsid w:val="001B62F3"/>
    <w:rsid w:val="001B685F"/>
    <w:rsid w:val="001B7703"/>
    <w:rsid w:val="001B77D9"/>
    <w:rsid w:val="001C0DB8"/>
    <w:rsid w:val="001C19BF"/>
    <w:rsid w:val="001C1AD3"/>
    <w:rsid w:val="001C2FA3"/>
    <w:rsid w:val="001C43E8"/>
    <w:rsid w:val="001C449D"/>
    <w:rsid w:val="001C5005"/>
    <w:rsid w:val="001C640B"/>
    <w:rsid w:val="001D033C"/>
    <w:rsid w:val="001D044A"/>
    <w:rsid w:val="001D0C29"/>
    <w:rsid w:val="001D13EF"/>
    <w:rsid w:val="001D170B"/>
    <w:rsid w:val="001D3042"/>
    <w:rsid w:val="001D30DC"/>
    <w:rsid w:val="001D47F4"/>
    <w:rsid w:val="001D717C"/>
    <w:rsid w:val="001D745F"/>
    <w:rsid w:val="001E10CF"/>
    <w:rsid w:val="001E122F"/>
    <w:rsid w:val="001E1D5C"/>
    <w:rsid w:val="001E3BB9"/>
    <w:rsid w:val="001E5086"/>
    <w:rsid w:val="001E50B2"/>
    <w:rsid w:val="001E5167"/>
    <w:rsid w:val="001E5E29"/>
    <w:rsid w:val="001E6263"/>
    <w:rsid w:val="001E6EEB"/>
    <w:rsid w:val="001F005D"/>
    <w:rsid w:val="001F0A26"/>
    <w:rsid w:val="001F2132"/>
    <w:rsid w:val="001F368E"/>
    <w:rsid w:val="001F6288"/>
    <w:rsid w:val="002010A5"/>
    <w:rsid w:val="00201495"/>
    <w:rsid w:val="00202AAF"/>
    <w:rsid w:val="002030C7"/>
    <w:rsid w:val="002035E8"/>
    <w:rsid w:val="00203CA8"/>
    <w:rsid w:val="00203ED4"/>
    <w:rsid w:val="002041B1"/>
    <w:rsid w:val="002045C7"/>
    <w:rsid w:val="00206B2D"/>
    <w:rsid w:val="00210F0E"/>
    <w:rsid w:val="002112DE"/>
    <w:rsid w:val="00211517"/>
    <w:rsid w:val="00212ADB"/>
    <w:rsid w:val="0021590C"/>
    <w:rsid w:val="00220411"/>
    <w:rsid w:val="002214DE"/>
    <w:rsid w:val="0022175E"/>
    <w:rsid w:val="0022270A"/>
    <w:rsid w:val="00225231"/>
    <w:rsid w:val="00225315"/>
    <w:rsid w:val="002258F7"/>
    <w:rsid w:val="002307F3"/>
    <w:rsid w:val="00230E78"/>
    <w:rsid w:val="00232169"/>
    <w:rsid w:val="00232BB1"/>
    <w:rsid w:val="002337EB"/>
    <w:rsid w:val="00237C41"/>
    <w:rsid w:val="00240F0E"/>
    <w:rsid w:val="00241B10"/>
    <w:rsid w:val="00243218"/>
    <w:rsid w:val="002444DD"/>
    <w:rsid w:val="00244B7B"/>
    <w:rsid w:val="002458E8"/>
    <w:rsid w:val="002505B2"/>
    <w:rsid w:val="00250C0B"/>
    <w:rsid w:val="00252CC4"/>
    <w:rsid w:val="002570CE"/>
    <w:rsid w:val="00260C1E"/>
    <w:rsid w:val="002611AF"/>
    <w:rsid w:val="0026205B"/>
    <w:rsid w:val="00263E26"/>
    <w:rsid w:val="00264972"/>
    <w:rsid w:val="00265673"/>
    <w:rsid w:val="00265B38"/>
    <w:rsid w:val="00266B75"/>
    <w:rsid w:val="00266EC0"/>
    <w:rsid w:val="002672F4"/>
    <w:rsid w:val="00267B02"/>
    <w:rsid w:val="002704D3"/>
    <w:rsid w:val="00270973"/>
    <w:rsid w:val="002717EB"/>
    <w:rsid w:val="00272814"/>
    <w:rsid w:val="00272C1A"/>
    <w:rsid w:val="002731BB"/>
    <w:rsid w:val="00273D85"/>
    <w:rsid w:val="00274577"/>
    <w:rsid w:val="00277A0E"/>
    <w:rsid w:val="00282F76"/>
    <w:rsid w:val="00282FA8"/>
    <w:rsid w:val="002870F8"/>
    <w:rsid w:val="002902AC"/>
    <w:rsid w:val="0029054A"/>
    <w:rsid w:val="002917CE"/>
    <w:rsid w:val="002924D5"/>
    <w:rsid w:val="00293938"/>
    <w:rsid w:val="0029465F"/>
    <w:rsid w:val="00295320"/>
    <w:rsid w:val="0029598C"/>
    <w:rsid w:val="002973FF"/>
    <w:rsid w:val="002A1CCE"/>
    <w:rsid w:val="002A1E65"/>
    <w:rsid w:val="002A2A8D"/>
    <w:rsid w:val="002A3993"/>
    <w:rsid w:val="002A3A03"/>
    <w:rsid w:val="002A60D3"/>
    <w:rsid w:val="002B3BBC"/>
    <w:rsid w:val="002B4AD6"/>
    <w:rsid w:val="002B6846"/>
    <w:rsid w:val="002B6AF9"/>
    <w:rsid w:val="002C0A8B"/>
    <w:rsid w:val="002C3AD4"/>
    <w:rsid w:val="002C4E37"/>
    <w:rsid w:val="002D2797"/>
    <w:rsid w:val="002D5B59"/>
    <w:rsid w:val="002D6CDA"/>
    <w:rsid w:val="002E0DA4"/>
    <w:rsid w:val="002E1674"/>
    <w:rsid w:val="002E201C"/>
    <w:rsid w:val="002E254B"/>
    <w:rsid w:val="002E25B3"/>
    <w:rsid w:val="002E525A"/>
    <w:rsid w:val="002E5DFA"/>
    <w:rsid w:val="002F04AA"/>
    <w:rsid w:val="002F1DA5"/>
    <w:rsid w:val="002F30CA"/>
    <w:rsid w:val="002F4710"/>
    <w:rsid w:val="002F50B6"/>
    <w:rsid w:val="002F5221"/>
    <w:rsid w:val="002F598D"/>
    <w:rsid w:val="002F769D"/>
    <w:rsid w:val="00301070"/>
    <w:rsid w:val="00301D3A"/>
    <w:rsid w:val="00301D86"/>
    <w:rsid w:val="00303862"/>
    <w:rsid w:val="003066A4"/>
    <w:rsid w:val="00306731"/>
    <w:rsid w:val="003076CA"/>
    <w:rsid w:val="00310953"/>
    <w:rsid w:val="003130B8"/>
    <w:rsid w:val="00314F6B"/>
    <w:rsid w:val="00316A0F"/>
    <w:rsid w:val="00316B71"/>
    <w:rsid w:val="0032093C"/>
    <w:rsid w:val="0032102A"/>
    <w:rsid w:val="0032200B"/>
    <w:rsid w:val="00326442"/>
    <w:rsid w:val="00326531"/>
    <w:rsid w:val="00326D33"/>
    <w:rsid w:val="00331217"/>
    <w:rsid w:val="00331883"/>
    <w:rsid w:val="00334AB6"/>
    <w:rsid w:val="003418EC"/>
    <w:rsid w:val="00341E33"/>
    <w:rsid w:val="0034386D"/>
    <w:rsid w:val="00344AFF"/>
    <w:rsid w:val="0035070D"/>
    <w:rsid w:val="00350E01"/>
    <w:rsid w:val="00352094"/>
    <w:rsid w:val="00354623"/>
    <w:rsid w:val="00354761"/>
    <w:rsid w:val="00354994"/>
    <w:rsid w:val="003574FC"/>
    <w:rsid w:val="003611F8"/>
    <w:rsid w:val="00361429"/>
    <w:rsid w:val="003618DB"/>
    <w:rsid w:val="003621DE"/>
    <w:rsid w:val="00364712"/>
    <w:rsid w:val="0036515C"/>
    <w:rsid w:val="00367ED9"/>
    <w:rsid w:val="0037137A"/>
    <w:rsid w:val="003753F2"/>
    <w:rsid w:val="00376CD8"/>
    <w:rsid w:val="003829B6"/>
    <w:rsid w:val="00382D43"/>
    <w:rsid w:val="003841FD"/>
    <w:rsid w:val="00384568"/>
    <w:rsid w:val="00384FBC"/>
    <w:rsid w:val="003864F0"/>
    <w:rsid w:val="003905C0"/>
    <w:rsid w:val="003907A3"/>
    <w:rsid w:val="00393637"/>
    <w:rsid w:val="003940F3"/>
    <w:rsid w:val="00394BBC"/>
    <w:rsid w:val="003957AF"/>
    <w:rsid w:val="003962ED"/>
    <w:rsid w:val="0039693D"/>
    <w:rsid w:val="003979DB"/>
    <w:rsid w:val="00397EE2"/>
    <w:rsid w:val="003A00B2"/>
    <w:rsid w:val="003A14B8"/>
    <w:rsid w:val="003A1FA2"/>
    <w:rsid w:val="003A49E2"/>
    <w:rsid w:val="003A4A4D"/>
    <w:rsid w:val="003A5599"/>
    <w:rsid w:val="003A7062"/>
    <w:rsid w:val="003B0D42"/>
    <w:rsid w:val="003B15C1"/>
    <w:rsid w:val="003B40B4"/>
    <w:rsid w:val="003B40F4"/>
    <w:rsid w:val="003B5045"/>
    <w:rsid w:val="003B5F7F"/>
    <w:rsid w:val="003B6861"/>
    <w:rsid w:val="003C0630"/>
    <w:rsid w:val="003C140F"/>
    <w:rsid w:val="003C1B28"/>
    <w:rsid w:val="003C488D"/>
    <w:rsid w:val="003C5584"/>
    <w:rsid w:val="003C5B43"/>
    <w:rsid w:val="003C5BCB"/>
    <w:rsid w:val="003D07D4"/>
    <w:rsid w:val="003D0D15"/>
    <w:rsid w:val="003D224F"/>
    <w:rsid w:val="003D2C3E"/>
    <w:rsid w:val="003D4704"/>
    <w:rsid w:val="003D5AAF"/>
    <w:rsid w:val="003D6C2E"/>
    <w:rsid w:val="003E0AF7"/>
    <w:rsid w:val="003E1675"/>
    <w:rsid w:val="003E395E"/>
    <w:rsid w:val="003E4582"/>
    <w:rsid w:val="003E46DF"/>
    <w:rsid w:val="003E531F"/>
    <w:rsid w:val="003E7F1B"/>
    <w:rsid w:val="003F09D9"/>
    <w:rsid w:val="003F1C4B"/>
    <w:rsid w:val="003F25E6"/>
    <w:rsid w:val="003F3304"/>
    <w:rsid w:val="003F3BA9"/>
    <w:rsid w:val="003F3C0A"/>
    <w:rsid w:val="003F3CA0"/>
    <w:rsid w:val="003F52EF"/>
    <w:rsid w:val="003F52FA"/>
    <w:rsid w:val="003F5459"/>
    <w:rsid w:val="003F5461"/>
    <w:rsid w:val="003F5DD7"/>
    <w:rsid w:val="003F6EFE"/>
    <w:rsid w:val="003F7376"/>
    <w:rsid w:val="00400E47"/>
    <w:rsid w:val="004040E4"/>
    <w:rsid w:val="004048DF"/>
    <w:rsid w:val="00404EF3"/>
    <w:rsid w:val="0040744E"/>
    <w:rsid w:val="00407B80"/>
    <w:rsid w:val="00410D7D"/>
    <w:rsid w:val="00413771"/>
    <w:rsid w:val="00413FCC"/>
    <w:rsid w:val="0041678C"/>
    <w:rsid w:val="00417EF9"/>
    <w:rsid w:val="004201F7"/>
    <w:rsid w:val="00420676"/>
    <w:rsid w:val="004213B2"/>
    <w:rsid w:val="0042158C"/>
    <w:rsid w:val="004236EF"/>
    <w:rsid w:val="004238A2"/>
    <w:rsid w:val="004254AC"/>
    <w:rsid w:val="00426335"/>
    <w:rsid w:val="004277A1"/>
    <w:rsid w:val="0043284E"/>
    <w:rsid w:val="00433725"/>
    <w:rsid w:val="00434E1D"/>
    <w:rsid w:val="00435542"/>
    <w:rsid w:val="004371D5"/>
    <w:rsid w:val="00437531"/>
    <w:rsid w:val="004410B7"/>
    <w:rsid w:val="00443B87"/>
    <w:rsid w:val="00443EB3"/>
    <w:rsid w:val="00444AD2"/>
    <w:rsid w:val="0044653A"/>
    <w:rsid w:val="0045049A"/>
    <w:rsid w:val="0045275D"/>
    <w:rsid w:val="00453E8B"/>
    <w:rsid w:val="004566F6"/>
    <w:rsid w:val="00460162"/>
    <w:rsid w:val="00460455"/>
    <w:rsid w:val="00460F5D"/>
    <w:rsid w:val="00463146"/>
    <w:rsid w:val="00463AD3"/>
    <w:rsid w:val="004704C1"/>
    <w:rsid w:val="00473B4E"/>
    <w:rsid w:val="0047567B"/>
    <w:rsid w:val="00476937"/>
    <w:rsid w:val="00477B7A"/>
    <w:rsid w:val="0048039D"/>
    <w:rsid w:val="00480FEA"/>
    <w:rsid w:val="0048395E"/>
    <w:rsid w:val="0048707D"/>
    <w:rsid w:val="00492B50"/>
    <w:rsid w:val="00493711"/>
    <w:rsid w:val="00494589"/>
    <w:rsid w:val="0049502F"/>
    <w:rsid w:val="0049699B"/>
    <w:rsid w:val="00497168"/>
    <w:rsid w:val="0049766B"/>
    <w:rsid w:val="004A078C"/>
    <w:rsid w:val="004A1CB4"/>
    <w:rsid w:val="004A1CD6"/>
    <w:rsid w:val="004A2BF1"/>
    <w:rsid w:val="004A4194"/>
    <w:rsid w:val="004A60EF"/>
    <w:rsid w:val="004A721B"/>
    <w:rsid w:val="004B0D68"/>
    <w:rsid w:val="004B132A"/>
    <w:rsid w:val="004B1EA5"/>
    <w:rsid w:val="004B27C3"/>
    <w:rsid w:val="004B4F04"/>
    <w:rsid w:val="004B6E1A"/>
    <w:rsid w:val="004C0795"/>
    <w:rsid w:val="004C1641"/>
    <w:rsid w:val="004C16AA"/>
    <w:rsid w:val="004C384B"/>
    <w:rsid w:val="004C42EC"/>
    <w:rsid w:val="004C4E09"/>
    <w:rsid w:val="004C4E41"/>
    <w:rsid w:val="004C573B"/>
    <w:rsid w:val="004C599B"/>
    <w:rsid w:val="004C7B7B"/>
    <w:rsid w:val="004D1CB0"/>
    <w:rsid w:val="004D2F46"/>
    <w:rsid w:val="004D44B2"/>
    <w:rsid w:val="004D6652"/>
    <w:rsid w:val="004D756A"/>
    <w:rsid w:val="004E005C"/>
    <w:rsid w:val="004E1540"/>
    <w:rsid w:val="004E2671"/>
    <w:rsid w:val="004E7253"/>
    <w:rsid w:val="004E7A55"/>
    <w:rsid w:val="004E7D68"/>
    <w:rsid w:val="004F03B6"/>
    <w:rsid w:val="004F1F25"/>
    <w:rsid w:val="004F4A79"/>
    <w:rsid w:val="004F4F8C"/>
    <w:rsid w:val="004F628B"/>
    <w:rsid w:val="004F6B54"/>
    <w:rsid w:val="005012ED"/>
    <w:rsid w:val="005013AE"/>
    <w:rsid w:val="00501A3D"/>
    <w:rsid w:val="00502EF3"/>
    <w:rsid w:val="00503EFC"/>
    <w:rsid w:val="00504274"/>
    <w:rsid w:val="005059B6"/>
    <w:rsid w:val="00505CAA"/>
    <w:rsid w:val="00507356"/>
    <w:rsid w:val="0051058C"/>
    <w:rsid w:val="005106E1"/>
    <w:rsid w:val="00512603"/>
    <w:rsid w:val="00513CB5"/>
    <w:rsid w:val="00514011"/>
    <w:rsid w:val="00515A5A"/>
    <w:rsid w:val="00515B4C"/>
    <w:rsid w:val="005235A8"/>
    <w:rsid w:val="005279B6"/>
    <w:rsid w:val="00527F29"/>
    <w:rsid w:val="00530886"/>
    <w:rsid w:val="00530CAA"/>
    <w:rsid w:val="00531650"/>
    <w:rsid w:val="0053202F"/>
    <w:rsid w:val="00535CDB"/>
    <w:rsid w:val="00536FD2"/>
    <w:rsid w:val="00537F21"/>
    <w:rsid w:val="00540CE0"/>
    <w:rsid w:val="00543632"/>
    <w:rsid w:val="005446AB"/>
    <w:rsid w:val="00545DCC"/>
    <w:rsid w:val="0055031C"/>
    <w:rsid w:val="00550A4E"/>
    <w:rsid w:val="00550ADC"/>
    <w:rsid w:val="00553549"/>
    <w:rsid w:val="00553EEB"/>
    <w:rsid w:val="00553FBA"/>
    <w:rsid w:val="005546DD"/>
    <w:rsid w:val="00555B11"/>
    <w:rsid w:val="00555E6F"/>
    <w:rsid w:val="00556BF8"/>
    <w:rsid w:val="005571CD"/>
    <w:rsid w:val="005604EF"/>
    <w:rsid w:val="00560B19"/>
    <w:rsid w:val="00561241"/>
    <w:rsid w:val="00561BD0"/>
    <w:rsid w:val="00561E43"/>
    <w:rsid w:val="00563545"/>
    <w:rsid w:val="00563BF4"/>
    <w:rsid w:val="005665F2"/>
    <w:rsid w:val="00566766"/>
    <w:rsid w:val="00566875"/>
    <w:rsid w:val="00566925"/>
    <w:rsid w:val="00567849"/>
    <w:rsid w:val="00570175"/>
    <w:rsid w:val="00570F40"/>
    <w:rsid w:val="005716EA"/>
    <w:rsid w:val="0057238A"/>
    <w:rsid w:val="00572A6A"/>
    <w:rsid w:val="00573C38"/>
    <w:rsid w:val="00575271"/>
    <w:rsid w:val="0057579D"/>
    <w:rsid w:val="00576376"/>
    <w:rsid w:val="00577678"/>
    <w:rsid w:val="0057784C"/>
    <w:rsid w:val="00580D18"/>
    <w:rsid w:val="005817DB"/>
    <w:rsid w:val="00582F69"/>
    <w:rsid w:val="00583057"/>
    <w:rsid w:val="005835AA"/>
    <w:rsid w:val="00583BF9"/>
    <w:rsid w:val="00584485"/>
    <w:rsid w:val="0058493A"/>
    <w:rsid w:val="00585531"/>
    <w:rsid w:val="0059104C"/>
    <w:rsid w:val="0059433E"/>
    <w:rsid w:val="00594C37"/>
    <w:rsid w:val="00595F99"/>
    <w:rsid w:val="005960AF"/>
    <w:rsid w:val="00597F72"/>
    <w:rsid w:val="005A0428"/>
    <w:rsid w:val="005A063F"/>
    <w:rsid w:val="005A0F48"/>
    <w:rsid w:val="005A2F2A"/>
    <w:rsid w:val="005A3570"/>
    <w:rsid w:val="005A3AD7"/>
    <w:rsid w:val="005A6A6E"/>
    <w:rsid w:val="005B02AA"/>
    <w:rsid w:val="005B074C"/>
    <w:rsid w:val="005B1A70"/>
    <w:rsid w:val="005B2B58"/>
    <w:rsid w:val="005B61DE"/>
    <w:rsid w:val="005B64E0"/>
    <w:rsid w:val="005B7975"/>
    <w:rsid w:val="005C0C3A"/>
    <w:rsid w:val="005C2117"/>
    <w:rsid w:val="005C242D"/>
    <w:rsid w:val="005C2AE1"/>
    <w:rsid w:val="005C2DF5"/>
    <w:rsid w:val="005C4374"/>
    <w:rsid w:val="005C43AE"/>
    <w:rsid w:val="005C7E7C"/>
    <w:rsid w:val="005D0170"/>
    <w:rsid w:val="005D1CFF"/>
    <w:rsid w:val="005D1EFF"/>
    <w:rsid w:val="005D402A"/>
    <w:rsid w:val="005D4387"/>
    <w:rsid w:val="005D6444"/>
    <w:rsid w:val="005D64BE"/>
    <w:rsid w:val="005D77CB"/>
    <w:rsid w:val="005D7BDF"/>
    <w:rsid w:val="005E1757"/>
    <w:rsid w:val="005E3CE7"/>
    <w:rsid w:val="005E4AF8"/>
    <w:rsid w:val="005E5235"/>
    <w:rsid w:val="005E5C5C"/>
    <w:rsid w:val="005E5E4E"/>
    <w:rsid w:val="005E6982"/>
    <w:rsid w:val="005F3591"/>
    <w:rsid w:val="005F77F7"/>
    <w:rsid w:val="00600F1C"/>
    <w:rsid w:val="00603ADD"/>
    <w:rsid w:val="00606B11"/>
    <w:rsid w:val="006078B1"/>
    <w:rsid w:val="00607E8A"/>
    <w:rsid w:val="00612D67"/>
    <w:rsid w:val="006142B9"/>
    <w:rsid w:val="00617123"/>
    <w:rsid w:val="00621342"/>
    <w:rsid w:val="006225CB"/>
    <w:rsid w:val="0062525A"/>
    <w:rsid w:val="00631186"/>
    <w:rsid w:val="00632598"/>
    <w:rsid w:val="0063365D"/>
    <w:rsid w:val="00633FB0"/>
    <w:rsid w:val="006340FC"/>
    <w:rsid w:val="00634923"/>
    <w:rsid w:val="006359AE"/>
    <w:rsid w:val="006361C5"/>
    <w:rsid w:val="006365D2"/>
    <w:rsid w:val="00636E20"/>
    <w:rsid w:val="00642EE1"/>
    <w:rsid w:val="00642FE3"/>
    <w:rsid w:val="00644729"/>
    <w:rsid w:val="006447C4"/>
    <w:rsid w:val="00644D68"/>
    <w:rsid w:val="006454C6"/>
    <w:rsid w:val="00645CCB"/>
    <w:rsid w:val="00645E8E"/>
    <w:rsid w:val="00646215"/>
    <w:rsid w:val="00646448"/>
    <w:rsid w:val="0064727C"/>
    <w:rsid w:val="006507C9"/>
    <w:rsid w:val="00650EB4"/>
    <w:rsid w:val="006526E8"/>
    <w:rsid w:val="006570E9"/>
    <w:rsid w:val="00661376"/>
    <w:rsid w:val="00661758"/>
    <w:rsid w:val="00661B10"/>
    <w:rsid w:val="0066317B"/>
    <w:rsid w:val="0066663C"/>
    <w:rsid w:val="006670D5"/>
    <w:rsid w:val="0066779B"/>
    <w:rsid w:val="006733C3"/>
    <w:rsid w:val="00676E62"/>
    <w:rsid w:val="00677829"/>
    <w:rsid w:val="00680DB1"/>
    <w:rsid w:val="0068345D"/>
    <w:rsid w:val="006876BF"/>
    <w:rsid w:val="006916DC"/>
    <w:rsid w:val="0069195C"/>
    <w:rsid w:val="00693358"/>
    <w:rsid w:val="00693E29"/>
    <w:rsid w:val="00694ED8"/>
    <w:rsid w:val="00695050"/>
    <w:rsid w:val="00697E19"/>
    <w:rsid w:val="006A0041"/>
    <w:rsid w:val="006A05CB"/>
    <w:rsid w:val="006A0A22"/>
    <w:rsid w:val="006A178D"/>
    <w:rsid w:val="006B0128"/>
    <w:rsid w:val="006B1577"/>
    <w:rsid w:val="006B1997"/>
    <w:rsid w:val="006B371F"/>
    <w:rsid w:val="006B40E2"/>
    <w:rsid w:val="006C16C9"/>
    <w:rsid w:val="006C1F01"/>
    <w:rsid w:val="006C379D"/>
    <w:rsid w:val="006C37CA"/>
    <w:rsid w:val="006C3A1A"/>
    <w:rsid w:val="006C5212"/>
    <w:rsid w:val="006C5F7D"/>
    <w:rsid w:val="006D2538"/>
    <w:rsid w:val="006E031D"/>
    <w:rsid w:val="006E0C30"/>
    <w:rsid w:val="006E1737"/>
    <w:rsid w:val="006E2FC8"/>
    <w:rsid w:val="006E413B"/>
    <w:rsid w:val="006E4B13"/>
    <w:rsid w:val="006E64E2"/>
    <w:rsid w:val="006F03F3"/>
    <w:rsid w:val="006F1042"/>
    <w:rsid w:val="006F1E86"/>
    <w:rsid w:val="006F31FE"/>
    <w:rsid w:val="006F47D9"/>
    <w:rsid w:val="006F5604"/>
    <w:rsid w:val="006F5824"/>
    <w:rsid w:val="006F62C6"/>
    <w:rsid w:val="0070110E"/>
    <w:rsid w:val="007031EF"/>
    <w:rsid w:val="00703B26"/>
    <w:rsid w:val="00704510"/>
    <w:rsid w:val="00707D48"/>
    <w:rsid w:val="007123AF"/>
    <w:rsid w:val="00714BAA"/>
    <w:rsid w:val="00714E29"/>
    <w:rsid w:val="00714E9A"/>
    <w:rsid w:val="0071518F"/>
    <w:rsid w:val="00715735"/>
    <w:rsid w:val="007166B0"/>
    <w:rsid w:val="007205C3"/>
    <w:rsid w:val="007205FC"/>
    <w:rsid w:val="00721631"/>
    <w:rsid w:val="007240C1"/>
    <w:rsid w:val="00724269"/>
    <w:rsid w:val="007243E7"/>
    <w:rsid w:val="0072533E"/>
    <w:rsid w:val="007253B5"/>
    <w:rsid w:val="0073323E"/>
    <w:rsid w:val="00735119"/>
    <w:rsid w:val="00736303"/>
    <w:rsid w:val="0073738F"/>
    <w:rsid w:val="00740A18"/>
    <w:rsid w:val="00743E09"/>
    <w:rsid w:val="00745DEC"/>
    <w:rsid w:val="00747C06"/>
    <w:rsid w:val="00750701"/>
    <w:rsid w:val="0075099B"/>
    <w:rsid w:val="00751DEB"/>
    <w:rsid w:val="00751E0D"/>
    <w:rsid w:val="007531D7"/>
    <w:rsid w:val="00753EE8"/>
    <w:rsid w:val="00755073"/>
    <w:rsid w:val="00755D6F"/>
    <w:rsid w:val="00756359"/>
    <w:rsid w:val="007602A6"/>
    <w:rsid w:val="00763E47"/>
    <w:rsid w:val="00770DE3"/>
    <w:rsid w:val="00771A30"/>
    <w:rsid w:val="00771ED4"/>
    <w:rsid w:val="00771FE8"/>
    <w:rsid w:val="00772C86"/>
    <w:rsid w:val="007736AE"/>
    <w:rsid w:val="00773DF8"/>
    <w:rsid w:val="00773FA6"/>
    <w:rsid w:val="00775984"/>
    <w:rsid w:val="00776C56"/>
    <w:rsid w:val="0078065B"/>
    <w:rsid w:val="007819D5"/>
    <w:rsid w:val="00782921"/>
    <w:rsid w:val="0078566A"/>
    <w:rsid w:val="00785FC4"/>
    <w:rsid w:val="00786B46"/>
    <w:rsid w:val="00786FCC"/>
    <w:rsid w:val="007873F1"/>
    <w:rsid w:val="00787A44"/>
    <w:rsid w:val="00790EB5"/>
    <w:rsid w:val="007910B4"/>
    <w:rsid w:val="0079243C"/>
    <w:rsid w:val="00792707"/>
    <w:rsid w:val="00793CA5"/>
    <w:rsid w:val="00795D20"/>
    <w:rsid w:val="00795DEC"/>
    <w:rsid w:val="00795F61"/>
    <w:rsid w:val="007A0CDB"/>
    <w:rsid w:val="007A10F9"/>
    <w:rsid w:val="007A24B2"/>
    <w:rsid w:val="007A2D3E"/>
    <w:rsid w:val="007A38D4"/>
    <w:rsid w:val="007A4ADE"/>
    <w:rsid w:val="007A4EBF"/>
    <w:rsid w:val="007A4F21"/>
    <w:rsid w:val="007A5225"/>
    <w:rsid w:val="007A713B"/>
    <w:rsid w:val="007B04B3"/>
    <w:rsid w:val="007B13E4"/>
    <w:rsid w:val="007B18D4"/>
    <w:rsid w:val="007B43E4"/>
    <w:rsid w:val="007B49E3"/>
    <w:rsid w:val="007C1AE8"/>
    <w:rsid w:val="007C25A6"/>
    <w:rsid w:val="007C30CE"/>
    <w:rsid w:val="007C31BF"/>
    <w:rsid w:val="007C487B"/>
    <w:rsid w:val="007C6632"/>
    <w:rsid w:val="007C7FAC"/>
    <w:rsid w:val="007D0E93"/>
    <w:rsid w:val="007D2160"/>
    <w:rsid w:val="007D3518"/>
    <w:rsid w:val="007D4950"/>
    <w:rsid w:val="007D69A6"/>
    <w:rsid w:val="007E0F80"/>
    <w:rsid w:val="007E18A9"/>
    <w:rsid w:val="007E1C01"/>
    <w:rsid w:val="007E241F"/>
    <w:rsid w:val="007E2E83"/>
    <w:rsid w:val="007E3BD6"/>
    <w:rsid w:val="007E5FF0"/>
    <w:rsid w:val="007E6B02"/>
    <w:rsid w:val="007F0407"/>
    <w:rsid w:val="007F13A3"/>
    <w:rsid w:val="007F34CE"/>
    <w:rsid w:val="007F4D05"/>
    <w:rsid w:val="007F6BCD"/>
    <w:rsid w:val="007F72C5"/>
    <w:rsid w:val="00800849"/>
    <w:rsid w:val="00800DF5"/>
    <w:rsid w:val="00800F82"/>
    <w:rsid w:val="008017E7"/>
    <w:rsid w:val="00802F49"/>
    <w:rsid w:val="008039CA"/>
    <w:rsid w:val="00803DEC"/>
    <w:rsid w:val="00803EDE"/>
    <w:rsid w:val="00807789"/>
    <w:rsid w:val="008105B6"/>
    <w:rsid w:val="00810B2C"/>
    <w:rsid w:val="00811EC8"/>
    <w:rsid w:val="00815E92"/>
    <w:rsid w:val="00820429"/>
    <w:rsid w:val="00820A0D"/>
    <w:rsid w:val="00821830"/>
    <w:rsid w:val="008243FB"/>
    <w:rsid w:val="00824485"/>
    <w:rsid w:val="00824A76"/>
    <w:rsid w:val="00825548"/>
    <w:rsid w:val="00825C24"/>
    <w:rsid w:val="00831565"/>
    <w:rsid w:val="00831722"/>
    <w:rsid w:val="0083303B"/>
    <w:rsid w:val="00835346"/>
    <w:rsid w:val="008358B9"/>
    <w:rsid w:val="008371AF"/>
    <w:rsid w:val="0083768C"/>
    <w:rsid w:val="00840668"/>
    <w:rsid w:val="008406D6"/>
    <w:rsid w:val="0084150A"/>
    <w:rsid w:val="008428B0"/>
    <w:rsid w:val="00843370"/>
    <w:rsid w:val="00843D5F"/>
    <w:rsid w:val="00844168"/>
    <w:rsid w:val="00844421"/>
    <w:rsid w:val="00844E4B"/>
    <w:rsid w:val="0084679F"/>
    <w:rsid w:val="00850C86"/>
    <w:rsid w:val="00852477"/>
    <w:rsid w:val="00852580"/>
    <w:rsid w:val="00855300"/>
    <w:rsid w:val="00856323"/>
    <w:rsid w:val="0085723F"/>
    <w:rsid w:val="00857A36"/>
    <w:rsid w:val="008621B8"/>
    <w:rsid w:val="00863C38"/>
    <w:rsid w:val="00863E83"/>
    <w:rsid w:val="008652B7"/>
    <w:rsid w:val="00867F81"/>
    <w:rsid w:val="0087034B"/>
    <w:rsid w:val="008722A0"/>
    <w:rsid w:val="008728E3"/>
    <w:rsid w:val="00873218"/>
    <w:rsid w:val="008733F5"/>
    <w:rsid w:val="00874078"/>
    <w:rsid w:val="00875F7C"/>
    <w:rsid w:val="0087686C"/>
    <w:rsid w:val="008804E4"/>
    <w:rsid w:val="00880B8E"/>
    <w:rsid w:val="0088476E"/>
    <w:rsid w:val="0088488D"/>
    <w:rsid w:val="00885D01"/>
    <w:rsid w:val="0088607F"/>
    <w:rsid w:val="00886766"/>
    <w:rsid w:val="008878BD"/>
    <w:rsid w:val="00887900"/>
    <w:rsid w:val="00887FD6"/>
    <w:rsid w:val="008900C6"/>
    <w:rsid w:val="00890233"/>
    <w:rsid w:val="0089059F"/>
    <w:rsid w:val="00891594"/>
    <w:rsid w:val="00892DAC"/>
    <w:rsid w:val="008932E9"/>
    <w:rsid w:val="0089347A"/>
    <w:rsid w:val="00893DFE"/>
    <w:rsid w:val="0089483E"/>
    <w:rsid w:val="008951E4"/>
    <w:rsid w:val="00896CCD"/>
    <w:rsid w:val="00897D53"/>
    <w:rsid w:val="008A1BE0"/>
    <w:rsid w:val="008A4F92"/>
    <w:rsid w:val="008A5E70"/>
    <w:rsid w:val="008A75DD"/>
    <w:rsid w:val="008B03C4"/>
    <w:rsid w:val="008B0657"/>
    <w:rsid w:val="008B2250"/>
    <w:rsid w:val="008B325D"/>
    <w:rsid w:val="008B419E"/>
    <w:rsid w:val="008B4394"/>
    <w:rsid w:val="008B6E4F"/>
    <w:rsid w:val="008C1141"/>
    <w:rsid w:val="008C117C"/>
    <w:rsid w:val="008C28A0"/>
    <w:rsid w:val="008C3C2F"/>
    <w:rsid w:val="008C4B1A"/>
    <w:rsid w:val="008C5429"/>
    <w:rsid w:val="008C66EF"/>
    <w:rsid w:val="008C7F81"/>
    <w:rsid w:val="008D02DC"/>
    <w:rsid w:val="008D0A03"/>
    <w:rsid w:val="008D0CD2"/>
    <w:rsid w:val="008D24F6"/>
    <w:rsid w:val="008D33F0"/>
    <w:rsid w:val="008D3753"/>
    <w:rsid w:val="008D56FA"/>
    <w:rsid w:val="008D6EBC"/>
    <w:rsid w:val="008D7542"/>
    <w:rsid w:val="008D77B1"/>
    <w:rsid w:val="008E02B4"/>
    <w:rsid w:val="008E29C5"/>
    <w:rsid w:val="008E3AE2"/>
    <w:rsid w:val="008E3BCF"/>
    <w:rsid w:val="008E3EA8"/>
    <w:rsid w:val="008E4167"/>
    <w:rsid w:val="008E7656"/>
    <w:rsid w:val="008F290A"/>
    <w:rsid w:val="008F2A30"/>
    <w:rsid w:val="008F3D37"/>
    <w:rsid w:val="008F4C0B"/>
    <w:rsid w:val="008F50FB"/>
    <w:rsid w:val="008F5285"/>
    <w:rsid w:val="008F6F34"/>
    <w:rsid w:val="008F7B4E"/>
    <w:rsid w:val="00900D19"/>
    <w:rsid w:val="0090239A"/>
    <w:rsid w:val="00902F0E"/>
    <w:rsid w:val="00905A8D"/>
    <w:rsid w:val="009100BE"/>
    <w:rsid w:val="00911CE9"/>
    <w:rsid w:val="00912153"/>
    <w:rsid w:val="00912EFA"/>
    <w:rsid w:val="00913772"/>
    <w:rsid w:val="009139D4"/>
    <w:rsid w:val="00914248"/>
    <w:rsid w:val="0091497E"/>
    <w:rsid w:val="009168CA"/>
    <w:rsid w:val="00917471"/>
    <w:rsid w:val="0092041A"/>
    <w:rsid w:val="00921E0C"/>
    <w:rsid w:val="00922E9F"/>
    <w:rsid w:val="009233E9"/>
    <w:rsid w:val="0092350E"/>
    <w:rsid w:val="00926714"/>
    <w:rsid w:val="00926B74"/>
    <w:rsid w:val="0093037C"/>
    <w:rsid w:val="009321E8"/>
    <w:rsid w:val="00932E4E"/>
    <w:rsid w:val="00933C99"/>
    <w:rsid w:val="00934D6D"/>
    <w:rsid w:val="0094001B"/>
    <w:rsid w:val="009415E9"/>
    <w:rsid w:val="00943912"/>
    <w:rsid w:val="009442F1"/>
    <w:rsid w:val="009452C8"/>
    <w:rsid w:val="00946029"/>
    <w:rsid w:val="00946C91"/>
    <w:rsid w:val="009508FE"/>
    <w:rsid w:val="00950D1D"/>
    <w:rsid w:val="00950F65"/>
    <w:rsid w:val="00952439"/>
    <w:rsid w:val="009537B2"/>
    <w:rsid w:val="00954DF7"/>
    <w:rsid w:val="00955C0B"/>
    <w:rsid w:val="009560DF"/>
    <w:rsid w:val="00957111"/>
    <w:rsid w:val="00960231"/>
    <w:rsid w:val="00960DDD"/>
    <w:rsid w:val="009617F1"/>
    <w:rsid w:val="009621D8"/>
    <w:rsid w:val="009649E8"/>
    <w:rsid w:val="00965CBC"/>
    <w:rsid w:val="00967F41"/>
    <w:rsid w:val="009715B1"/>
    <w:rsid w:val="009721BF"/>
    <w:rsid w:val="0097283C"/>
    <w:rsid w:val="00973C03"/>
    <w:rsid w:val="0097418E"/>
    <w:rsid w:val="0097487B"/>
    <w:rsid w:val="00975047"/>
    <w:rsid w:val="009756EB"/>
    <w:rsid w:val="00977473"/>
    <w:rsid w:val="0098060E"/>
    <w:rsid w:val="009817D9"/>
    <w:rsid w:val="00982AC3"/>
    <w:rsid w:val="00983117"/>
    <w:rsid w:val="009836CA"/>
    <w:rsid w:val="00990375"/>
    <w:rsid w:val="009905E5"/>
    <w:rsid w:val="009909A2"/>
    <w:rsid w:val="00990A04"/>
    <w:rsid w:val="00991D4A"/>
    <w:rsid w:val="0099385A"/>
    <w:rsid w:val="009940B4"/>
    <w:rsid w:val="00994A76"/>
    <w:rsid w:val="00994F1F"/>
    <w:rsid w:val="00995A3C"/>
    <w:rsid w:val="00996D63"/>
    <w:rsid w:val="00997438"/>
    <w:rsid w:val="009A2192"/>
    <w:rsid w:val="009A21CE"/>
    <w:rsid w:val="009A2C9E"/>
    <w:rsid w:val="009A33B8"/>
    <w:rsid w:val="009A520D"/>
    <w:rsid w:val="009A565A"/>
    <w:rsid w:val="009A588C"/>
    <w:rsid w:val="009A5EC8"/>
    <w:rsid w:val="009A77A5"/>
    <w:rsid w:val="009B0ACE"/>
    <w:rsid w:val="009B15D4"/>
    <w:rsid w:val="009B24B7"/>
    <w:rsid w:val="009B2778"/>
    <w:rsid w:val="009B3D58"/>
    <w:rsid w:val="009B55F8"/>
    <w:rsid w:val="009B61BB"/>
    <w:rsid w:val="009C125E"/>
    <w:rsid w:val="009C2208"/>
    <w:rsid w:val="009C334C"/>
    <w:rsid w:val="009C3C9C"/>
    <w:rsid w:val="009C5574"/>
    <w:rsid w:val="009C7A64"/>
    <w:rsid w:val="009D0627"/>
    <w:rsid w:val="009D0B03"/>
    <w:rsid w:val="009D472B"/>
    <w:rsid w:val="009D662C"/>
    <w:rsid w:val="009D6C0C"/>
    <w:rsid w:val="009E497F"/>
    <w:rsid w:val="009E6294"/>
    <w:rsid w:val="009E647F"/>
    <w:rsid w:val="009F3A9F"/>
    <w:rsid w:val="009F5B3E"/>
    <w:rsid w:val="00A00E7F"/>
    <w:rsid w:val="00A0176E"/>
    <w:rsid w:val="00A041B1"/>
    <w:rsid w:val="00A0441A"/>
    <w:rsid w:val="00A05F39"/>
    <w:rsid w:val="00A06ECC"/>
    <w:rsid w:val="00A07DE0"/>
    <w:rsid w:val="00A07F14"/>
    <w:rsid w:val="00A101A7"/>
    <w:rsid w:val="00A11BF1"/>
    <w:rsid w:val="00A12050"/>
    <w:rsid w:val="00A12660"/>
    <w:rsid w:val="00A128CD"/>
    <w:rsid w:val="00A13AEC"/>
    <w:rsid w:val="00A14DC4"/>
    <w:rsid w:val="00A15158"/>
    <w:rsid w:val="00A154DC"/>
    <w:rsid w:val="00A161A2"/>
    <w:rsid w:val="00A16330"/>
    <w:rsid w:val="00A17C69"/>
    <w:rsid w:val="00A20BE6"/>
    <w:rsid w:val="00A225EB"/>
    <w:rsid w:val="00A22610"/>
    <w:rsid w:val="00A22822"/>
    <w:rsid w:val="00A26249"/>
    <w:rsid w:val="00A266CC"/>
    <w:rsid w:val="00A30E8F"/>
    <w:rsid w:val="00A30EBD"/>
    <w:rsid w:val="00A3164C"/>
    <w:rsid w:val="00A318B5"/>
    <w:rsid w:val="00A35B95"/>
    <w:rsid w:val="00A35E94"/>
    <w:rsid w:val="00A369F7"/>
    <w:rsid w:val="00A3702F"/>
    <w:rsid w:val="00A371BD"/>
    <w:rsid w:val="00A411C2"/>
    <w:rsid w:val="00A43521"/>
    <w:rsid w:val="00A44C5C"/>
    <w:rsid w:val="00A45FF7"/>
    <w:rsid w:val="00A50652"/>
    <w:rsid w:val="00A50D05"/>
    <w:rsid w:val="00A526BA"/>
    <w:rsid w:val="00A52BBB"/>
    <w:rsid w:val="00A53BDA"/>
    <w:rsid w:val="00A54213"/>
    <w:rsid w:val="00A54F54"/>
    <w:rsid w:val="00A55694"/>
    <w:rsid w:val="00A55E41"/>
    <w:rsid w:val="00A604F8"/>
    <w:rsid w:val="00A65C0B"/>
    <w:rsid w:val="00A6627E"/>
    <w:rsid w:val="00A73230"/>
    <w:rsid w:val="00A749A5"/>
    <w:rsid w:val="00A7522D"/>
    <w:rsid w:val="00A7543D"/>
    <w:rsid w:val="00A75CBF"/>
    <w:rsid w:val="00A801FE"/>
    <w:rsid w:val="00A80610"/>
    <w:rsid w:val="00A81A0E"/>
    <w:rsid w:val="00A81D92"/>
    <w:rsid w:val="00A825FE"/>
    <w:rsid w:val="00A83D26"/>
    <w:rsid w:val="00A84850"/>
    <w:rsid w:val="00A87A6C"/>
    <w:rsid w:val="00A90DCC"/>
    <w:rsid w:val="00A91BFD"/>
    <w:rsid w:val="00A933C6"/>
    <w:rsid w:val="00A941CC"/>
    <w:rsid w:val="00A959EE"/>
    <w:rsid w:val="00A95DB4"/>
    <w:rsid w:val="00A96D4C"/>
    <w:rsid w:val="00AA004D"/>
    <w:rsid w:val="00AA09FF"/>
    <w:rsid w:val="00AA115A"/>
    <w:rsid w:val="00AA23F8"/>
    <w:rsid w:val="00AA429B"/>
    <w:rsid w:val="00AA5937"/>
    <w:rsid w:val="00AA746C"/>
    <w:rsid w:val="00AB24EE"/>
    <w:rsid w:val="00AB2526"/>
    <w:rsid w:val="00AB4005"/>
    <w:rsid w:val="00AB42E4"/>
    <w:rsid w:val="00AB4617"/>
    <w:rsid w:val="00AB4D88"/>
    <w:rsid w:val="00AB553E"/>
    <w:rsid w:val="00AB5C8B"/>
    <w:rsid w:val="00AB65D8"/>
    <w:rsid w:val="00AC0873"/>
    <w:rsid w:val="00AC1E91"/>
    <w:rsid w:val="00AC2B17"/>
    <w:rsid w:val="00AC333C"/>
    <w:rsid w:val="00AC3633"/>
    <w:rsid w:val="00AC416D"/>
    <w:rsid w:val="00AC48F0"/>
    <w:rsid w:val="00AC4F43"/>
    <w:rsid w:val="00AC5B22"/>
    <w:rsid w:val="00AC6A3E"/>
    <w:rsid w:val="00AC7450"/>
    <w:rsid w:val="00AC78FA"/>
    <w:rsid w:val="00AD3BDD"/>
    <w:rsid w:val="00AD3DB9"/>
    <w:rsid w:val="00AD5C96"/>
    <w:rsid w:val="00AD75E0"/>
    <w:rsid w:val="00AE0605"/>
    <w:rsid w:val="00AE1BAF"/>
    <w:rsid w:val="00AE25E9"/>
    <w:rsid w:val="00AE2BEA"/>
    <w:rsid w:val="00AE3E06"/>
    <w:rsid w:val="00AE4742"/>
    <w:rsid w:val="00AE49A7"/>
    <w:rsid w:val="00AE649F"/>
    <w:rsid w:val="00AE673C"/>
    <w:rsid w:val="00AE7D7E"/>
    <w:rsid w:val="00AF193F"/>
    <w:rsid w:val="00AF1E19"/>
    <w:rsid w:val="00AF227D"/>
    <w:rsid w:val="00AF291C"/>
    <w:rsid w:val="00AF2967"/>
    <w:rsid w:val="00AF5B78"/>
    <w:rsid w:val="00B0115B"/>
    <w:rsid w:val="00B01D89"/>
    <w:rsid w:val="00B03637"/>
    <w:rsid w:val="00B06036"/>
    <w:rsid w:val="00B11557"/>
    <w:rsid w:val="00B116D9"/>
    <w:rsid w:val="00B12016"/>
    <w:rsid w:val="00B126EC"/>
    <w:rsid w:val="00B127DA"/>
    <w:rsid w:val="00B133FE"/>
    <w:rsid w:val="00B157EE"/>
    <w:rsid w:val="00B178B2"/>
    <w:rsid w:val="00B17B81"/>
    <w:rsid w:val="00B20EE2"/>
    <w:rsid w:val="00B2288B"/>
    <w:rsid w:val="00B22A85"/>
    <w:rsid w:val="00B234AB"/>
    <w:rsid w:val="00B2586D"/>
    <w:rsid w:val="00B25DC8"/>
    <w:rsid w:val="00B26910"/>
    <w:rsid w:val="00B27E60"/>
    <w:rsid w:val="00B30B74"/>
    <w:rsid w:val="00B35EE8"/>
    <w:rsid w:val="00B3738E"/>
    <w:rsid w:val="00B40871"/>
    <w:rsid w:val="00B42542"/>
    <w:rsid w:val="00B4278B"/>
    <w:rsid w:val="00B43172"/>
    <w:rsid w:val="00B47BDF"/>
    <w:rsid w:val="00B5020C"/>
    <w:rsid w:val="00B510FA"/>
    <w:rsid w:val="00B535AC"/>
    <w:rsid w:val="00B5479B"/>
    <w:rsid w:val="00B553D4"/>
    <w:rsid w:val="00B55410"/>
    <w:rsid w:val="00B574A5"/>
    <w:rsid w:val="00B60004"/>
    <w:rsid w:val="00B61278"/>
    <w:rsid w:val="00B64CE1"/>
    <w:rsid w:val="00B66126"/>
    <w:rsid w:val="00B66C6E"/>
    <w:rsid w:val="00B67641"/>
    <w:rsid w:val="00B67AA7"/>
    <w:rsid w:val="00B67C81"/>
    <w:rsid w:val="00B70A5B"/>
    <w:rsid w:val="00B712B6"/>
    <w:rsid w:val="00B71A1C"/>
    <w:rsid w:val="00B737A0"/>
    <w:rsid w:val="00B77249"/>
    <w:rsid w:val="00B7753A"/>
    <w:rsid w:val="00B80E3F"/>
    <w:rsid w:val="00B82711"/>
    <w:rsid w:val="00B84C65"/>
    <w:rsid w:val="00B865AF"/>
    <w:rsid w:val="00B90610"/>
    <w:rsid w:val="00B9082D"/>
    <w:rsid w:val="00B90E32"/>
    <w:rsid w:val="00B90F56"/>
    <w:rsid w:val="00B91A95"/>
    <w:rsid w:val="00B91F62"/>
    <w:rsid w:val="00B925F3"/>
    <w:rsid w:val="00B92884"/>
    <w:rsid w:val="00B959A0"/>
    <w:rsid w:val="00B96B6F"/>
    <w:rsid w:val="00BA1410"/>
    <w:rsid w:val="00BA28A0"/>
    <w:rsid w:val="00BA3DC2"/>
    <w:rsid w:val="00BA74EF"/>
    <w:rsid w:val="00BB0C03"/>
    <w:rsid w:val="00BB2E07"/>
    <w:rsid w:val="00BB3515"/>
    <w:rsid w:val="00BB7A9E"/>
    <w:rsid w:val="00BB7EB7"/>
    <w:rsid w:val="00BC1E02"/>
    <w:rsid w:val="00BC6C64"/>
    <w:rsid w:val="00BC7FC6"/>
    <w:rsid w:val="00BD15CC"/>
    <w:rsid w:val="00BD4F00"/>
    <w:rsid w:val="00BD560D"/>
    <w:rsid w:val="00BD6DFF"/>
    <w:rsid w:val="00BE0772"/>
    <w:rsid w:val="00BE0B5E"/>
    <w:rsid w:val="00BE1CCC"/>
    <w:rsid w:val="00BE1FB8"/>
    <w:rsid w:val="00BE23F0"/>
    <w:rsid w:val="00BE279C"/>
    <w:rsid w:val="00BE2A1D"/>
    <w:rsid w:val="00BE5046"/>
    <w:rsid w:val="00BE5820"/>
    <w:rsid w:val="00BF039C"/>
    <w:rsid w:val="00BF17D2"/>
    <w:rsid w:val="00BF286D"/>
    <w:rsid w:val="00BF2EE5"/>
    <w:rsid w:val="00BF4361"/>
    <w:rsid w:val="00BF59BF"/>
    <w:rsid w:val="00C006E7"/>
    <w:rsid w:val="00C00FDB"/>
    <w:rsid w:val="00C0394E"/>
    <w:rsid w:val="00C04E54"/>
    <w:rsid w:val="00C04F2F"/>
    <w:rsid w:val="00C0686D"/>
    <w:rsid w:val="00C0688D"/>
    <w:rsid w:val="00C07658"/>
    <w:rsid w:val="00C10B6D"/>
    <w:rsid w:val="00C113BA"/>
    <w:rsid w:val="00C137FB"/>
    <w:rsid w:val="00C16A48"/>
    <w:rsid w:val="00C23778"/>
    <w:rsid w:val="00C24106"/>
    <w:rsid w:val="00C24721"/>
    <w:rsid w:val="00C24C5A"/>
    <w:rsid w:val="00C25666"/>
    <w:rsid w:val="00C27FF6"/>
    <w:rsid w:val="00C329C5"/>
    <w:rsid w:val="00C32C65"/>
    <w:rsid w:val="00C33EB3"/>
    <w:rsid w:val="00C34182"/>
    <w:rsid w:val="00C358C3"/>
    <w:rsid w:val="00C35EBA"/>
    <w:rsid w:val="00C361A1"/>
    <w:rsid w:val="00C40E55"/>
    <w:rsid w:val="00C41050"/>
    <w:rsid w:val="00C41294"/>
    <w:rsid w:val="00C41F5E"/>
    <w:rsid w:val="00C50982"/>
    <w:rsid w:val="00C5284B"/>
    <w:rsid w:val="00C537B9"/>
    <w:rsid w:val="00C55FC6"/>
    <w:rsid w:val="00C563DB"/>
    <w:rsid w:val="00C56710"/>
    <w:rsid w:val="00C56C96"/>
    <w:rsid w:val="00C57937"/>
    <w:rsid w:val="00C61C99"/>
    <w:rsid w:val="00C64BC2"/>
    <w:rsid w:val="00C64E1E"/>
    <w:rsid w:val="00C65776"/>
    <w:rsid w:val="00C658F6"/>
    <w:rsid w:val="00C70943"/>
    <w:rsid w:val="00C71EB9"/>
    <w:rsid w:val="00C72CC3"/>
    <w:rsid w:val="00C73B07"/>
    <w:rsid w:val="00C744D3"/>
    <w:rsid w:val="00C74671"/>
    <w:rsid w:val="00C7537D"/>
    <w:rsid w:val="00C762FD"/>
    <w:rsid w:val="00C7799C"/>
    <w:rsid w:val="00C77BF2"/>
    <w:rsid w:val="00C840F2"/>
    <w:rsid w:val="00C847C5"/>
    <w:rsid w:val="00C85C07"/>
    <w:rsid w:val="00C862F2"/>
    <w:rsid w:val="00C86C61"/>
    <w:rsid w:val="00C8790B"/>
    <w:rsid w:val="00C91E5D"/>
    <w:rsid w:val="00C92F6B"/>
    <w:rsid w:val="00C9334B"/>
    <w:rsid w:val="00C93D24"/>
    <w:rsid w:val="00C940F7"/>
    <w:rsid w:val="00C94CEA"/>
    <w:rsid w:val="00C976E4"/>
    <w:rsid w:val="00CA0809"/>
    <w:rsid w:val="00CA2AA3"/>
    <w:rsid w:val="00CA3317"/>
    <w:rsid w:val="00CA48E9"/>
    <w:rsid w:val="00CA7290"/>
    <w:rsid w:val="00CA7295"/>
    <w:rsid w:val="00CA7374"/>
    <w:rsid w:val="00CA79AA"/>
    <w:rsid w:val="00CA7C24"/>
    <w:rsid w:val="00CB0036"/>
    <w:rsid w:val="00CB0BEE"/>
    <w:rsid w:val="00CB1479"/>
    <w:rsid w:val="00CB16EB"/>
    <w:rsid w:val="00CB21DF"/>
    <w:rsid w:val="00CB55B5"/>
    <w:rsid w:val="00CB5A74"/>
    <w:rsid w:val="00CB68FF"/>
    <w:rsid w:val="00CB7C73"/>
    <w:rsid w:val="00CB7D11"/>
    <w:rsid w:val="00CC069B"/>
    <w:rsid w:val="00CC0CCE"/>
    <w:rsid w:val="00CC26B1"/>
    <w:rsid w:val="00CC2EA2"/>
    <w:rsid w:val="00CC3170"/>
    <w:rsid w:val="00CC3461"/>
    <w:rsid w:val="00CC48DC"/>
    <w:rsid w:val="00CC4EF7"/>
    <w:rsid w:val="00CC617D"/>
    <w:rsid w:val="00CC7320"/>
    <w:rsid w:val="00CD2922"/>
    <w:rsid w:val="00CD2A3C"/>
    <w:rsid w:val="00CD356E"/>
    <w:rsid w:val="00CD3A96"/>
    <w:rsid w:val="00CD4055"/>
    <w:rsid w:val="00CD4AF2"/>
    <w:rsid w:val="00CD595C"/>
    <w:rsid w:val="00CD5C02"/>
    <w:rsid w:val="00CD78C8"/>
    <w:rsid w:val="00CE122B"/>
    <w:rsid w:val="00CE1E5D"/>
    <w:rsid w:val="00CE2175"/>
    <w:rsid w:val="00CE4425"/>
    <w:rsid w:val="00CE5C54"/>
    <w:rsid w:val="00CE6674"/>
    <w:rsid w:val="00CF00CC"/>
    <w:rsid w:val="00CF1933"/>
    <w:rsid w:val="00CF55DD"/>
    <w:rsid w:val="00CF5B98"/>
    <w:rsid w:val="00CF5D3B"/>
    <w:rsid w:val="00CF6683"/>
    <w:rsid w:val="00CF705D"/>
    <w:rsid w:val="00D0058D"/>
    <w:rsid w:val="00D01B57"/>
    <w:rsid w:val="00D0292D"/>
    <w:rsid w:val="00D0631C"/>
    <w:rsid w:val="00D073EA"/>
    <w:rsid w:val="00D0764F"/>
    <w:rsid w:val="00D07733"/>
    <w:rsid w:val="00D1114C"/>
    <w:rsid w:val="00D11E76"/>
    <w:rsid w:val="00D130A5"/>
    <w:rsid w:val="00D13609"/>
    <w:rsid w:val="00D14ADD"/>
    <w:rsid w:val="00D14B54"/>
    <w:rsid w:val="00D1778A"/>
    <w:rsid w:val="00D17F41"/>
    <w:rsid w:val="00D225EC"/>
    <w:rsid w:val="00D2449C"/>
    <w:rsid w:val="00D253FE"/>
    <w:rsid w:val="00D2760F"/>
    <w:rsid w:val="00D314E7"/>
    <w:rsid w:val="00D31AE1"/>
    <w:rsid w:val="00D31FDD"/>
    <w:rsid w:val="00D321AB"/>
    <w:rsid w:val="00D32707"/>
    <w:rsid w:val="00D329DB"/>
    <w:rsid w:val="00D32B07"/>
    <w:rsid w:val="00D33848"/>
    <w:rsid w:val="00D34CDF"/>
    <w:rsid w:val="00D40BDF"/>
    <w:rsid w:val="00D40F30"/>
    <w:rsid w:val="00D4246D"/>
    <w:rsid w:val="00D466C1"/>
    <w:rsid w:val="00D46870"/>
    <w:rsid w:val="00D500B4"/>
    <w:rsid w:val="00D50D75"/>
    <w:rsid w:val="00D51702"/>
    <w:rsid w:val="00D52A69"/>
    <w:rsid w:val="00D5371D"/>
    <w:rsid w:val="00D53C8A"/>
    <w:rsid w:val="00D53D81"/>
    <w:rsid w:val="00D56B0A"/>
    <w:rsid w:val="00D62A18"/>
    <w:rsid w:val="00D673D8"/>
    <w:rsid w:val="00D70815"/>
    <w:rsid w:val="00D72719"/>
    <w:rsid w:val="00D735D7"/>
    <w:rsid w:val="00D73958"/>
    <w:rsid w:val="00D76E84"/>
    <w:rsid w:val="00D80827"/>
    <w:rsid w:val="00D8104C"/>
    <w:rsid w:val="00D8640D"/>
    <w:rsid w:val="00D866DE"/>
    <w:rsid w:val="00D87BC5"/>
    <w:rsid w:val="00D925A9"/>
    <w:rsid w:val="00D93C65"/>
    <w:rsid w:val="00D94A72"/>
    <w:rsid w:val="00D96480"/>
    <w:rsid w:val="00D96B19"/>
    <w:rsid w:val="00D97636"/>
    <w:rsid w:val="00D97E37"/>
    <w:rsid w:val="00D97F80"/>
    <w:rsid w:val="00DA0320"/>
    <w:rsid w:val="00DA0CD0"/>
    <w:rsid w:val="00DA3638"/>
    <w:rsid w:val="00DA38A0"/>
    <w:rsid w:val="00DA5919"/>
    <w:rsid w:val="00DA61B0"/>
    <w:rsid w:val="00DB1350"/>
    <w:rsid w:val="00DB5CCC"/>
    <w:rsid w:val="00DB5E05"/>
    <w:rsid w:val="00DB70BC"/>
    <w:rsid w:val="00DC053E"/>
    <w:rsid w:val="00DC1410"/>
    <w:rsid w:val="00DC2939"/>
    <w:rsid w:val="00DC2E24"/>
    <w:rsid w:val="00DC466C"/>
    <w:rsid w:val="00DC57B4"/>
    <w:rsid w:val="00DC5EC5"/>
    <w:rsid w:val="00DC640F"/>
    <w:rsid w:val="00DD07FB"/>
    <w:rsid w:val="00DD18D0"/>
    <w:rsid w:val="00DD31DD"/>
    <w:rsid w:val="00DD338B"/>
    <w:rsid w:val="00DD5960"/>
    <w:rsid w:val="00DD71B5"/>
    <w:rsid w:val="00DD79DC"/>
    <w:rsid w:val="00DE0650"/>
    <w:rsid w:val="00DE3A26"/>
    <w:rsid w:val="00DE4E43"/>
    <w:rsid w:val="00DE5A35"/>
    <w:rsid w:val="00DE6478"/>
    <w:rsid w:val="00DE78BE"/>
    <w:rsid w:val="00DF021C"/>
    <w:rsid w:val="00DF245D"/>
    <w:rsid w:val="00DF261F"/>
    <w:rsid w:val="00DF51E9"/>
    <w:rsid w:val="00DF5A5F"/>
    <w:rsid w:val="00E0003C"/>
    <w:rsid w:val="00E026A9"/>
    <w:rsid w:val="00E04415"/>
    <w:rsid w:val="00E045D9"/>
    <w:rsid w:val="00E06D07"/>
    <w:rsid w:val="00E105AD"/>
    <w:rsid w:val="00E120D2"/>
    <w:rsid w:val="00E13610"/>
    <w:rsid w:val="00E148B8"/>
    <w:rsid w:val="00E14A03"/>
    <w:rsid w:val="00E15AF6"/>
    <w:rsid w:val="00E16188"/>
    <w:rsid w:val="00E165C3"/>
    <w:rsid w:val="00E177D6"/>
    <w:rsid w:val="00E213EA"/>
    <w:rsid w:val="00E220A9"/>
    <w:rsid w:val="00E25188"/>
    <w:rsid w:val="00E25A66"/>
    <w:rsid w:val="00E25BD8"/>
    <w:rsid w:val="00E267FF"/>
    <w:rsid w:val="00E2746C"/>
    <w:rsid w:val="00E27583"/>
    <w:rsid w:val="00E31941"/>
    <w:rsid w:val="00E32355"/>
    <w:rsid w:val="00E34C64"/>
    <w:rsid w:val="00E34DA7"/>
    <w:rsid w:val="00E35103"/>
    <w:rsid w:val="00E354B0"/>
    <w:rsid w:val="00E357F0"/>
    <w:rsid w:val="00E3588A"/>
    <w:rsid w:val="00E36332"/>
    <w:rsid w:val="00E414DD"/>
    <w:rsid w:val="00E4187E"/>
    <w:rsid w:val="00E44097"/>
    <w:rsid w:val="00E514EB"/>
    <w:rsid w:val="00E519A1"/>
    <w:rsid w:val="00E540AA"/>
    <w:rsid w:val="00E543A1"/>
    <w:rsid w:val="00E55B61"/>
    <w:rsid w:val="00E55B7B"/>
    <w:rsid w:val="00E56ED2"/>
    <w:rsid w:val="00E602E3"/>
    <w:rsid w:val="00E604E0"/>
    <w:rsid w:val="00E621ED"/>
    <w:rsid w:val="00E6530B"/>
    <w:rsid w:val="00E6589F"/>
    <w:rsid w:val="00E66175"/>
    <w:rsid w:val="00E674CB"/>
    <w:rsid w:val="00E675A3"/>
    <w:rsid w:val="00E7298F"/>
    <w:rsid w:val="00E72FA0"/>
    <w:rsid w:val="00E73B85"/>
    <w:rsid w:val="00E76A4C"/>
    <w:rsid w:val="00E77E3D"/>
    <w:rsid w:val="00E81362"/>
    <w:rsid w:val="00E83744"/>
    <w:rsid w:val="00E83B61"/>
    <w:rsid w:val="00E83FD4"/>
    <w:rsid w:val="00E84728"/>
    <w:rsid w:val="00E86ECA"/>
    <w:rsid w:val="00E87B37"/>
    <w:rsid w:val="00E87CD9"/>
    <w:rsid w:val="00E87E3A"/>
    <w:rsid w:val="00E90D04"/>
    <w:rsid w:val="00E94621"/>
    <w:rsid w:val="00E946CE"/>
    <w:rsid w:val="00E95A1D"/>
    <w:rsid w:val="00E966B3"/>
    <w:rsid w:val="00E97B93"/>
    <w:rsid w:val="00E97E04"/>
    <w:rsid w:val="00EA03AB"/>
    <w:rsid w:val="00EA310C"/>
    <w:rsid w:val="00EA33B9"/>
    <w:rsid w:val="00EA5935"/>
    <w:rsid w:val="00EA5BB0"/>
    <w:rsid w:val="00EA5BE5"/>
    <w:rsid w:val="00EA622F"/>
    <w:rsid w:val="00EA6D6B"/>
    <w:rsid w:val="00EA7E41"/>
    <w:rsid w:val="00EB0C50"/>
    <w:rsid w:val="00EB672F"/>
    <w:rsid w:val="00EC06B0"/>
    <w:rsid w:val="00EC09E4"/>
    <w:rsid w:val="00EC138E"/>
    <w:rsid w:val="00EC1F17"/>
    <w:rsid w:val="00EC265C"/>
    <w:rsid w:val="00EC3695"/>
    <w:rsid w:val="00EC40A2"/>
    <w:rsid w:val="00EC5D7E"/>
    <w:rsid w:val="00ED04C4"/>
    <w:rsid w:val="00ED0532"/>
    <w:rsid w:val="00ED08EF"/>
    <w:rsid w:val="00ED1578"/>
    <w:rsid w:val="00ED1BCA"/>
    <w:rsid w:val="00ED25CC"/>
    <w:rsid w:val="00ED2F66"/>
    <w:rsid w:val="00ED3845"/>
    <w:rsid w:val="00ED5318"/>
    <w:rsid w:val="00ED71D0"/>
    <w:rsid w:val="00EE000E"/>
    <w:rsid w:val="00EE0E16"/>
    <w:rsid w:val="00EE18DA"/>
    <w:rsid w:val="00EE1A92"/>
    <w:rsid w:val="00EE26E2"/>
    <w:rsid w:val="00EE423E"/>
    <w:rsid w:val="00EE4B2E"/>
    <w:rsid w:val="00EE4B9E"/>
    <w:rsid w:val="00EE64C7"/>
    <w:rsid w:val="00EE678E"/>
    <w:rsid w:val="00EF0CCE"/>
    <w:rsid w:val="00EF188B"/>
    <w:rsid w:val="00EF3450"/>
    <w:rsid w:val="00EF69B0"/>
    <w:rsid w:val="00F00497"/>
    <w:rsid w:val="00F0187E"/>
    <w:rsid w:val="00F021F0"/>
    <w:rsid w:val="00F0551C"/>
    <w:rsid w:val="00F05A3E"/>
    <w:rsid w:val="00F0642B"/>
    <w:rsid w:val="00F0655D"/>
    <w:rsid w:val="00F06C23"/>
    <w:rsid w:val="00F06EB9"/>
    <w:rsid w:val="00F101E7"/>
    <w:rsid w:val="00F10CD6"/>
    <w:rsid w:val="00F11996"/>
    <w:rsid w:val="00F11BEC"/>
    <w:rsid w:val="00F1241B"/>
    <w:rsid w:val="00F1388C"/>
    <w:rsid w:val="00F13DE6"/>
    <w:rsid w:val="00F13E9B"/>
    <w:rsid w:val="00F15A23"/>
    <w:rsid w:val="00F15AED"/>
    <w:rsid w:val="00F15EF8"/>
    <w:rsid w:val="00F17E63"/>
    <w:rsid w:val="00F25508"/>
    <w:rsid w:val="00F25D40"/>
    <w:rsid w:val="00F26485"/>
    <w:rsid w:val="00F265B6"/>
    <w:rsid w:val="00F271A3"/>
    <w:rsid w:val="00F273AB"/>
    <w:rsid w:val="00F27ACA"/>
    <w:rsid w:val="00F3012F"/>
    <w:rsid w:val="00F31ECA"/>
    <w:rsid w:val="00F33526"/>
    <w:rsid w:val="00F33FCD"/>
    <w:rsid w:val="00F3555C"/>
    <w:rsid w:val="00F36A8F"/>
    <w:rsid w:val="00F40064"/>
    <w:rsid w:val="00F408EB"/>
    <w:rsid w:val="00F40CDA"/>
    <w:rsid w:val="00F41D48"/>
    <w:rsid w:val="00F42021"/>
    <w:rsid w:val="00F42036"/>
    <w:rsid w:val="00F42233"/>
    <w:rsid w:val="00F43520"/>
    <w:rsid w:val="00F43711"/>
    <w:rsid w:val="00F45F8D"/>
    <w:rsid w:val="00F4625F"/>
    <w:rsid w:val="00F46753"/>
    <w:rsid w:val="00F467EC"/>
    <w:rsid w:val="00F46B60"/>
    <w:rsid w:val="00F46F99"/>
    <w:rsid w:val="00F51349"/>
    <w:rsid w:val="00F531E6"/>
    <w:rsid w:val="00F57A52"/>
    <w:rsid w:val="00F60FA6"/>
    <w:rsid w:val="00F63DBE"/>
    <w:rsid w:val="00F65322"/>
    <w:rsid w:val="00F6631F"/>
    <w:rsid w:val="00F66F8E"/>
    <w:rsid w:val="00F67025"/>
    <w:rsid w:val="00F675AE"/>
    <w:rsid w:val="00F71B2C"/>
    <w:rsid w:val="00F73220"/>
    <w:rsid w:val="00F73A0C"/>
    <w:rsid w:val="00F73DDD"/>
    <w:rsid w:val="00F74FB7"/>
    <w:rsid w:val="00F756E5"/>
    <w:rsid w:val="00F7750A"/>
    <w:rsid w:val="00F83C96"/>
    <w:rsid w:val="00F84C74"/>
    <w:rsid w:val="00F84C8E"/>
    <w:rsid w:val="00F863B8"/>
    <w:rsid w:val="00F86A05"/>
    <w:rsid w:val="00F86C67"/>
    <w:rsid w:val="00F873C6"/>
    <w:rsid w:val="00F87AB4"/>
    <w:rsid w:val="00F92D04"/>
    <w:rsid w:val="00F93C4E"/>
    <w:rsid w:val="00F956EC"/>
    <w:rsid w:val="00F95DD3"/>
    <w:rsid w:val="00F962EF"/>
    <w:rsid w:val="00F971F0"/>
    <w:rsid w:val="00F97972"/>
    <w:rsid w:val="00FA0200"/>
    <w:rsid w:val="00FA1443"/>
    <w:rsid w:val="00FA4461"/>
    <w:rsid w:val="00FA4951"/>
    <w:rsid w:val="00FB0497"/>
    <w:rsid w:val="00FB1121"/>
    <w:rsid w:val="00FB121F"/>
    <w:rsid w:val="00FB1AB6"/>
    <w:rsid w:val="00FB1AF5"/>
    <w:rsid w:val="00FB2047"/>
    <w:rsid w:val="00FB2586"/>
    <w:rsid w:val="00FB4D18"/>
    <w:rsid w:val="00FB53A4"/>
    <w:rsid w:val="00FB5F61"/>
    <w:rsid w:val="00FC3236"/>
    <w:rsid w:val="00FC3944"/>
    <w:rsid w:val="00FC429A"/>
    <w:rsid w:val="00FC518B"/>
    <w:rsid w:val="00FC51BD"/>
    <w:rsid w:val="00FC550F"/>
    <w:rsid w:val="00FC7501"/>
    <w:rsid w:val="00FC7C71"/>
    <w:rsid w:val="00FD00D6"/>
    <w:rsid w:val="00FD0F7B"/>
    <w:rsid w:val="00FD2598"/>
    <w:rsid w:val="00FD275B"/>
    <w:rsid w:val="00FD388A"/>
    <w:rsid w:val="00FD4C2A"/>
    <w:rsid w:val="00FD4CB8"/>
    <w:rsid w:val="00FD4D3C"/>
    <w:rsid w:val="00FD5079"/>
    <w:rsid w:val="00FD6187"/>
    <w:rsid w:val="00FD6DB4"/>
    <w:rsid w:val="00FD732E"/>
    <w:rsid w:val="00FD7D80"/>
    <w:rsid w:val="00FE12DC"/>
    <w:rsid w:val="00FE1B39"/>
    <w:rsid w:val="00FE5380"/>
    <w:rsid w:val="00FE794D"/>
    <w:rsid w:val="00FF2B4D"/>
    <w:rsid w:val="00FF30CD"/>
    <w:rsid w:val="00FF38D7"/>
    <w:rsid w:val="00FF4F9F"/>
    <w:rsid w:val="00FF7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40724"/>
  <w15:chartTrackingRefBased/>
  <w15:docId w15:val="{1886F1FA-CBE5-451F-BD82-88885AE25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gwek2">
    <w:name w:val="heading 2"/>
    <w:basedOn w:val="Normalny"/>
    <w:next w:val="Normalny"/>
    <w:link w:val="Nagwek2Znak"/>
    <w:uiPriority w:val="9"/>
    <w:semiHidden/>
    <w:unhideWhenUsed/>
    <w:qFormat/>
    <w:rsid w:val="001515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C42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B5E05"/>
    <w:pPr>
      <w:jc w:val="both"/>
    </w:pPr>
    <w:rPr>
      <w:b/>
      <w:bCs/>
    </w:rPr>
  </w:style>
  <w:style w:type="paragraph" w:customStyle="1" w:styleId="Tom1">
    <w:name w:val="Tom1"/>
    <w:basedOn w:val="Normalny"/>
    <w:rsid w:val="00DB5E05"/>
    <w:pPr>
      <w:jc w:val="center"/>
    </w:pPr>
  </w:style>
  <w:style w:type="paragraph" w:styleId="Stopka">
    <w:name w:val="footer"/>
    <w:basedOn w:val="Normalny"/>
    <w:link w:val="StopkaZnak"/>
    <w:uiPriority w:val="99"/>
    <w:rsid w:val="00B6612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Akapitzlist">
    <w:name w:val="List Paragraph"/>
    <w:aliases w:val="sw tekst,L1,Numerowanie,Akapit z listą5,CW_Lista,2 heading,A_wyliczenie,K-P_odwolanie,maz_wyliczenie,opis dzialania,ISCG Numerowanie,lp1,Akapit z listą 1,Table of contents numbered,BulletC,Wyliczanie,Obiekt,normalny tekst,Akapit z listą31"/>
    <w:basedOn w:val="Normalny"/>
    <w:link w:val="AkapitzlistZnak"/>
    <w:qFormat/>
    <w:rsid w:val="007E18A9"/>
    <w:pPr>
      <w:ind w:left="720"/>
      <w:contextualSpacing/>
    </w:pPr>
  </w:style>
  <w:style w:type="character" w:customStyle="1" w:styleId="TekstpodstawowyZnak">
    <w:name w:val="Tekst podstawowy Znak"/>
    <w:link w:val="Tekstpodstawowy"/>
    <w:rsid w:val="00DB5E05"/>
    <w:rPr>
      <w:b/>
      <w:bCs/>
      <w:sz w:val="24"/>
      <w:szCs w:val="24"/>
      <w:lang w:val="pl-PL" w:eastAsia="ar-SA" w:bidi="ar-SA"/>
    </w:rPr>
  </w:style>
  <w:style w:type="paragraph" w:customStyle="1" w:styleId="Zawartotabeli">
    <w:name w:val="Zawartość tabeli"/>
    <w:basedOn w:val="Normalny"/>
    <w:rsid w:val="007E18A9"/>
    <w:pPr>
      <w:widowControl w:val="0"/>
      <w:suppressLineNumbers/>
      <w:suppressAutoHyphens/>
      <w:spacing w:after="0" w:line="240" w:lineRule="auto"/>
    </w:pPr>
    <w:rPr>
      <w:rFonts w:ascii="Times New Roman" w:eastAsia="Lucida Sans Unicode" w:hAnsi="Times New Roman" w:cs="Times New Roman"/>
      <w:kern w:val="1"/>
      <w:sz w:val="24"/>
      <w:szCs w:val="24"/>
      <w:lang w:eastAsia="ar-SA"/>
      <w14:ligatures w14:val="none"/>
    </w:rPr>
  </w:style>
  <w:style w:type="character" w:styleId="Hipercze">
    <w:name w:val="Hyperlink"/>
    <w:basedOn w:val="Domylnaczcionkaakapitu"/>
    <w:uiPriority w:val="99"/>
    <w:semiHidden/>
    <w:unhideWhenUsed/>
    <w:rsid w:val="00AF193F"/>
    <w:rPr>
      <w:color w:val="0000FF"/>
      <w:u w:val="single"/>
    </w:rPr>
  </w:style>
  <w:style w:type="character" w:styleId="Numerstrony">
    <w:name w:val="page number"/>
    <w:basedOn w:val="Domylnaczcionkaakapitu"/>
    <w:rsid w:val="00DB5E05"/>
  </w:style>
  <w:style w:type="character" w:customStyle="1" w:styleId="FontStyle33">
    <w:name w:val="Font Style33"/>
    <w:rsid w:val="008D33F0"/>
    <w:rPr>
      <w:rFonts w:ascii="MS Reference Sans Serif" w:hAnsi="MS Reference Sans Serif" w:cs="MS Reference Sans Serif"/>
      <w:sz w:val="18"/>
      <w:szCs w:val="18"/>
    </w:rPr>
  </w:style>
  <w:style w:type="paragraph" w:styleId="Tekstdymka">
    <w:name w:val="Balloon Text"/>
    <w:basedOn w:val="Normalny"/>
    <w:link w:val="TekstdymkaZnak"/>
    <w:rsid w:val="001B1898"/>
    <w:rPr>
      <w:rFonts w:ascii="Segoe UI" w:hAnsi="Segoe UI" w:cs="Segoe UI"/>
      <w:sz w:val="18"/>
      <w:szCs w:val="18"/>
    </w:rPr>
  </w:style>
  <w:style w:type="character" w:customStyle="1" w:styleId="TekstdymkaZnak">
    <w:name w:val="Tekst dymka Znak"/>
    <w:link w:val="Tekstdymka"/>
    <w:rsid w:val="001B1898"/>
    <w:rPr>
      <w:rFonts w:ascii="Segoe UI" w:hAnsi="Segoe UI" w:cs="Segoe UI"/>
      <w:sz w:val="18"/>
      <w:szCs w:val="18"/>
      <w:lang w:eastAsia="ar-SA"/>
    </w:rPr>
  </w:style>
  <w:style w:type="paragraph" w:styleId="Nagwek">
    <w:name w:val="header"/>
    <w:basedOn w:val="Normalny"/>
    <w:link w:val="NagwekZnak"/>
    <w:uiPriority w:val="99"/>
    <w:unhideWhenUsed/>
    <w:rsid w:val="00F05A3E"/>
    <w:pPr>
      <w:tabs>
        <w:tab w:val="center" w:pos="4536"/>
        <w:tab w:val="right" w:pos="9072"/>
      </w:tabs>
      <w:spacing w:after="0" w:line="240" w:lineRule="auto"/>
    </w:pPr>
  </w:style>
  <w:style w:type="character" w:customStyle="1" w:styleId="NagwekZnak">
    <w:name w:val="Nagłówek Znak"/>
    <w:link w:val="Nagwek"/>
    <w:uiPriority w:val="99"/>
    <w:rsid w:val="009D6C0C"/>
    <w:rPr>
      <w:rFonts w:asciiTheme="minorHAnsi" w:eastAsiaTheme="minorHAnsi" w:hAnsiTheme="minorHAnsi" w:cstheme="minorBidi"/>
      <w:kern w:val="2"/>
      <w:sz w:val="22"/>
      <w:szCs w:val="22"/>
      <w:lang w:eastAsia="en-US"/>
      <w14:ligatures w14:val="standardContextual"/>
    </w:rPr>
  </w:style>
  <w:style w:type="character" w:customStyle="1" w:styleId="StopkaZnak">
    <w:name w:val="Stopka Znak"/>
    <w:link w:val="Stopka"/>
    <w:uiPriority w:val="99"/>
    <w:rsid w:val="009D6C0C"/>
    <w:rPr>
      <w:sz w:val="24"/>
      <w:szCs w:val="24"/>
      <w:lang w:eastAsia="ar-SA"/>
    </w:rPr>
  </w:style>
  <w:style w:type="numbering" w:customStyle="1" w:styleId="WWNum12">
    <w:name w:val="WWNum12"/>
    <w:basedOn w:val="Bezlisty"/>
    <w:rsid w:val="00120574"/>
    <w:pPr>
      <w:numPr>
        <w:numId w:val="30"/>
      </w:numPr>
    </w:pPr>
  </w:style>
  <w:style w:type="paragraph" w:customStyle="1" w:styleId="Default">
    <w:name w:val="Default"/>
    <w:rsid w:val="001C43E8"/>
    <w:pPr>
      <w:autoSpaceDE w:val="0"/>
      <w:autoSpaceDN w:val="0"/>
      <w:adjustRightInd w:val="0"/>
    </w:pPr>
    <w:rPr>
      <w:rFonts w:ascii="Verdana" w:eastAsia="Calibri" w:hAnsi="Verdana" w:cs="Verdana"/>
      <w:color w:val="000000"/>
      <w:sz w:val="24"/>
      <w:szCs w:val="24"/>
      <w:lang w:eastAsia="en-US"/>
    </w:rPr>
  </w:style>
  <w:style w:type="numbering" w:customStyle="1" w:styleId="WWNum43">
    <w:name w:val="WWNum43"/>
    <w:basedOn w:val="Bezlisty"/>
    <w:rsid w:val="006E413B"/>
    <w:pPr>
      <w:numPr>
        <w:numId w:val="25"/>
      </w:numPr>
    </w:pPr>
  </w:style>
  <w:style w:type="numbering" w:customStyle="1" w:styleId="WWNum62">
    <w:name w:val="WWNum62"/>
    <w:basedOn w:val="Bezlisty"/>
    <w:rsid w:val="00135FC3"/>
    <w:pPr>
      <w:numPr>
        <w:numId w:val="26"/>
      </w:numPr>
    </w:pPr>
  </w:style>
  <w:style w:type="character" w:styleId="Odwoaniedokomentarza">
    <w:name w:val="annotation reference"/>
    <w:basedOn w:val="Domylnaczcionkaakapitu"/>
    <w:uiPriority w:val="99"/>
    <w:semiHidden/>
    <w:unhideWhenUsed/>
    <w:rsid w:val="002A1E65"/>
    <w:rPr>
      <w:sz w:val="16"/>
      <w:szCs w:val="16"/>
    </w:rPr>
  </w:style>
  <w:style w:type="paragraph" w:styleId="Tekstkomentarza">
    <w:name w:val="annotation text"/>
    <w:basedOn w:val="Normalny"/>
    <w:link w:val="TekstkomentarzaZnak"/>
    <w:uiPriority w:val="99"/>
    <w:unhideWhenUsed/>
    <w:rsid w:val="002A1E65"/>
    <w:pPr>
      <w:spacing w:line="240" w:lineRule="auto"/>
    </w:pPr>
    <w:rPr>
      <w:sz w:val="20"/>
      <w:szCs w:val="20"/>
    </w:rPr>
  </w:style>
  <w:style w:type="character" w:customStyle="1" w:styleId="TekstkomentarzaZnak">
    <w:name w:val="Tekst komentarza Znak"/>
    <w:link w:val="Tekstkomentarza"/>
    <w:uiPriority w:val="99"/>
    <w:rsid w:val="00EE678E"/>
    <w:rPr>
      <w:rFonts w:asciiTheme="minorHAnsi" w:eastAsiaTheme="minorHAnsi" w:hAnsiTheme="minorHAnsi" w:cstheme="minorBidi"/>
      <w:kern w:val="2"/>
      <w:lang w:eastAsia="en-US"/>
      <w14:ligatures w14:val="standardContextual"/>
    </w:rPr>
  </w:style>
  <w:style w:type="paragraph" w:styleId="Tematkomentarza">
    <w:name w:val="annotation subject"/>
    <w:basedOn w:val="Tekstkomentarza"/>
    <w:next w:val="Tekstkomentarza"/>
    <w:link w:val="TematkomentarzaZnak"/>
    <w:uiPriority w:val="99"/>
    <w:semiHidden/>
    <w:unhideWhenUsed/>
    <w:rsid w:val="002A1E65"/>
    <w:rPr>
      <w:b/>
      <w:bCs/>
    </w:rPr>
  </w:style>
  <w:style w:type="character" w:customStyle="1" w:styleId="TematkomentarzaZnak">
    <w:name w:val="Temat komentarza Znak"/>
    <w:link w:val="Tematkomentarza"/>
    <w:uiPriority w:val="99"/>
    <w:semiHidden/>
    <w:rsid w:val="00EE678E"/>
    <w:rPr>
      <w:rFonts w:asciiTheme="minorHAnsi" w:eastAsiaTheme="minorHAnsi" w:hAnsiTheme="minorHAnsi" w:cstheme="minorBidi"/>
      <w:b/>
      <w:bCs/>
      <w:kern w:val="2"/>
      <w:lang w:eastAsia="en-US"/>
      <w14:ligatures w14:val="standardContextual"/>
    </w:rPr>
  </w:style>
  <w:style w:type="paragraph" w:styleId="Poprawka">
    <w:name w:val="Revision"/>
    <w:hidden/>
    <w:uiPriority w:val="99"/>
    <w:semiHidden/>
    <w:rsid w:val="00F3012F"/>
    <w:rPr>
      <w:rFonts w:asciiTheme="minorHAnsi" w:eastAsiaTheme="minorHAnsi" w:hAnsiTheme="minorHAnsi" w:cstheme="minorBidi"/>
      <w:kern w:val="2"/>
      <w:sz w:val="22"/>
      <w:szCs w:val="22"/>
      <w:lang w:eastAsia="en-US"/>
      <w14:ligatures w14:val="standardContextual"/>
    </w:rPr>
  </w:style>
  <w:style w:type="character" w:styleId="Pogrubienie">
    <w:name w:val="Strong"/>
    <w:basedOn w:val="Domylnaczcionkaakapitu"/>
    <w:uiPriority w:val="22"/>
    <w:qFormat/>
    <w:rsid w:val="005817DB"/>
    <w:rPr>
      <w:b/>
      <w:bCs/>
    </w:rPr>
  </w:style>
  <w:style w:type="paragraph" w:customStyle="1" w:styleId="BodyText21">
    <w:name w:val="Body Text 21"/>
    <w:basedOn w:val="Normalny"/>
    <w:rsid w:val="00AE3E06"/>
    <w:pPr>
      <w:tabs>
        <w:tab w:val="left" w:pos="0"/>
      </w:tabs>
      <w:jc w:val="both"/>
    </w:pPr>
    <w:rPr>
      <w:lang w:eastAsia="pl-PL"/>
    </w:rPr>
  </w:style>
  <w:style w:type="numbering" w:customStyle="1" w:styleId="WWNum13">
    <w:name w:val="WWNum13"/>
    <w:basedOn w:val="Bezlisty"/>
    <w:rsid w:val="00AE3E06"/>
    <w:pPr>
      <w:numPr>
        <w:numId w:val="31"/>
      </w:numPr>
    </w:pPr>
  </w:style>
  <w:style w:type="numbering" w:customStyle="1" w:styleId="WWNum10">
    <w:name w:val="WWNum10"/>
    <w:basedOn w:val="Bezlisty"/>
    <w:rsid w:val="00AE3E06"/>
    <w:pPr>
      <w:numPr>
        <w:numId w:val="33"/>
      </w:numPr>
    </w:pPr>
  </w:style>
  <w:style w:type="character" w:customStyle="1" w:styleId="AkapitzlistZnak">
    <w:name w:val="Akapit z listą Znak"/>
    <w:aliases w:val="sw tekst Znak,L1 Znak,Numerowanie Znak,Akapit z listą5 Znak,CW_Lista Znak,2 heading Znak,A_wyliczenie Znak,K-P_odwolanie Znak,maz_wyliczenie Znak,opis dzialania Znak,ISCG Numerowanie Znak,lp1 Znak,Akapit z listą 1 Znak,BulletC Znak"/>
    <w:basedOn w:val="Domylnaczcionkaakapitu"/>
    <w:link w:val="Akapitzlist"/>
    <w:qFormat/>
    <w:locked/>
    <w:rsid w:val="00E267FF"/>
    <w:rPr>
      <w:rFonts w:asciiTheme="minorHAnsi" w:eastAsiaTheme="minorHAnsi" w:hAnsiTheme="minorHAnsi" w:cstheme="minorBidi"/>
      <w:kern w:val="2"/>
      <w:sz w:val="22"/>
      <w:szCs w:val="22"/>
      <w:lang w:eastAsia="en-US"/>
      <w14:ligatures w14:val="standardContextual"/>
    </w:rPr>
  </w:style>
  <w:style w:type="character" w:customStyle="1" w:styleId="Nagwek2Znak">
    <w:name w:val="Nagłówek 2 Znak"/>
    <w:basedOn w:val="Domylnaczcionkaakapitu"/>
    <w:link w:val="Nagwek2"/>
    <w:uiPriority w:val="9"/>
    <w:semiHidden/>
    <w:rsid w:val="00E220A9"/>
    <w:rPr>
      <w:rFonts w:asciiTheme="majorHAnsi" w:eastAsiaTheme="majorEastAsia" w:hAnsiTheme="majorHAnsi" w:cstheme="majorBidi"/>
      <w:color w:val="2F5496" w:themeColor="accent1" w:themeShade="BF"/>
      <w:kern w:val="2"/>
      <w:sz w:val="26"/>
      <w:szCs w:val="26"/>
      <w:lang w:eastAsia="en-US"/>
      <w14:ligatures w14:val="standardContextual"/>
    </w:rPr>
  </w:style>
  <w:style w:type="character" w:customStyle="1" w:styleId="Nagwek3Znak">
    <w:name w:val="Nagłówek 3 Znak"/>
    <w:basedOn w:val="Domylnaczcionkaakapitu"/>
    <w:link w:val="Nagwek3"/>
    <w:uiPriority w:val="9"/>
    <w:rsid w:val="00E220A9"/>
    <w:rPr>
      <w:rFonts w:asciiTheme="majorHAnsi" w:eastAsiaTheme="majorEastAsia" w:hAnsiTheme="majorHAnsi" w:cstheme="majorBidi"/>
      <w:color w:val="1F3763" w:themeColor="accent1" w:themeShade="7F"/>
      <w:kern w:val="2"/>
      <w:sz w:val="24"/>
      <w:szCs w:val="24"/>
      <w:lang w:eastAsia="en-US"/>
      <w14:ligatures w14:val="standardContextual"/>
    </w:rPr>
  </w:style>
  <w:style w:type="paragraph" w:styleId="NormalnyWeb">
    <w:name w:val="Normal (Web)"/>
    <w:basedOn w:val="Normalny"/>
    <w:uiPriority w:val="99"/>
    <w:unhideWhenUsed/>
    <w:rsid w:val="00AF193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g-binding">
    <w:name w:val="ng-binding"/>
    <w:basedOn w:val="Domylnaczcionkaakapitu"/>
    <w:rsid w:val="00E220A9"/>
  </w:style>
  <w:style w:type="paragraph" w:styleId="Tekstprzypisukocowego">
    <w:name w:val="endnote text"/>
    <w:basedOn w:val="Normalny"/>
    <w:link w:val="TekstprzypisukocowegoZnak"/>
    <w:uiPriority w:val="99"/>
    <w:semiHidden/>
    <w:unhideWhenUsed/>
    <w:rsid w:val="00D4246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20A9"/>
    <w:rPr>
      <w:rFonts w:asciiTheme="minorHAnsi" w:eastAsiaTheme="minorHAnsi" w:hAnsiTheme="minorHAnsi" w:cstheme="minorBidi"/>
      <w:kern w:val="2"/>
      <w:lang w:eastAsia="en-US"/>
      <w14:ligatures w14:val="standardContextual"/>
    </w:rPr>
  </w:style>
  <w:style w:type="character" w:styleId="Odwoanieprzypisukocowego">
    <w:name w:val="endnote reference"/>
    <w:basedOn w:val="Domylnaczcionkaakapitu"/>
    <w:uiPriority w:val="99"/>
    <w:semiHidden/>
    <w:unhideWhenUsed/>
    <w:rsid w:val="00D4246D"/>
    <w:rPr>
      <w:vertAlign w:val="superscript"/>
    </w:rPr>
  </w:style>
  <w:style w:type="character" w:customStyle="1" w:styleId="ng-scope">
    <w:name w:val="ng-scope"/>
    <w:basedOn w:val="Domylnaczcionkaakapitu"/>
    <w:rsid w:val="007F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5789">
      <w:bodyDiv w:val="1"/>
      <w:marLeft w:val="0"/>
      <w:marRight w:val="0"/>
      <w:marTop w:val="0"/>
      <w:marBottom w:val="0"/>
      <w:divBdr>
        <w:top w:val="none" w:sz="0" w:space="0" w:color="auto"/>
        <w:left w:val="none" w:sz="0" w:space="0" w:color="auto"/>
        <w:bottom w:val="none" w:sz="0" w:space="0" w:color="auto"/>
        <w:right w:val="none" w:sz="0" w:space="0" w:color="auto"/>
      </w:divBdr>
      <w:divsChild>
        <w:div w:id="895895486">
          <w:marLeft w:val="0"/>
          <w:marRight w:val="0"/>
          <w:marTop w:val="0"/>
          <w:marBottom w:val="0"/>
          <w:divBdr>
            <w:top w:val="none" w:sz="0" w:space="0" w:color="auto"/>
            <w:left w:val="none" w:sz="0" w:space="0" w:color="auto"/>
            <w:bottom w:val="none" w:sz="0" w:space="0" w:color="auto"/>
            <w:right w:val="none" w:sz="0" w:space="0" w:color="auto"/>
          </w:divBdr>
        </w:div>
        <w:div w:id="1373380333">
          <w:marLeft w:val="0"/>
          <w:marRight w:val="0"/>
          <w:marTop w:val="0"/>
          <w:marBottom w:val="0"/>
          <w:divBdr>
            <w:top w:val="none" w:sz="0" w:space="0" w:color="auto"/>
            <w:left w:val="none" w:sz="0" w:space="0" w:color="auto"/>
            <w:bottom w:val="none" w:sz="0" w:space="0" w:color="auto"/>
            <w:right w:val="none" w:sz="0" w:space="0" w:color="auto"/>
          </w:divBdr>
        </w:div>
      </w:divsChild>
    </w:div>
    <w:div w:id="36702379">
      <w:bodyDiv w:val="1"/>
      <w:marLeft w:val="0"/>
      <w:marRight w:val="0"/>
      <w:marTop w:val="0"/>
      <w:marBottom w:val="0"/>
      <w:divBdr>
        <w:top w:val="none" w:sz="0" w:space="0" w:color="auto"/>
        <w:left w:val="none" w:sz="0" w:space="0" w:color="auto"/>
        <w:bottom w:val="none" w:sz="0" w:space="0" w:color="auto"/>
        <w:right w:val="none" w:sz="0" w:space="0" w:color="auto"/>
      </w:divBdr>
      <w:divsChild>
        <w:div w:id="821964426">
          <w:marLeft w:val="0"/>
          <w:marRight w:val="0"/>
          <w:marTop w:val="0"/>
          <w:marBottom w:val="0"/>
          <w:divBdr>
            <w:top w:val="none" w:sz="0" w:space="0" w:color="auto"/>
            <w:left w:val="none" w:sz="0" w:space="0" w:color="auto"/>
            <w:bottom w:val="none" w:sz="0" w:space="0" w:color="auto"/>
            <w:right w:val="none" w:sz="0" w:space="0" w:color="auto"/>
          </w:divBdr>
          <w:divsChild>
            <w:div w:id="1409691075">
              <w:marLeft w:val="0"/>
              <w:marRight w:val="0"/>
              <w:marTop w:val="0"/>
              <w:marBottom w:val="0"/>
              <w:divBdr>
                <w:top w:val="none" w:sz="0" w:space="0" w:color="auto"/>
                <w:left w:val="none" w:sz="0" w:space="0" w:color="auto"/>
                <w:bottom w:val="none" w:sz="0" w:space="0" w:color="auto"/>
                <w:right w:val="none" w:sz="0" w:space="0" w:color="auto"/>
              </w:divBdr>
              <w:divsChild>
                <w:div w:id="1139760410">
                  <w:marLeft w:val="0"/>
                  <w:marRight w:val="0"/>
                  <w:marTop w:val="0"/>
                  <w:marBottom w:val="0"/>
                  <w:divBdr>
                    <w:top w:val="none" w:sz="0" w:space="0" w:color="auto"/>
                    <w:left w:val="none" w:sz="0" w:space="0" w:color="auto"/>
                    <w:bottom w:val="none" w:sz="0" w:space="0" w:color="auto"/>
                    <w:right w:val="none" w:sz="0" w:space="0" w:color="auto"/>
                  </w:divBdr>
                  <w:divsChild>
                    <w:div w:id="575942000">
                      <w:marLeft w:val="0"/>
                      <w:marRight w:val="0"/>
                      <w:marTop w:val="0"/>
                      <w:marBottom w:val="0"/>
                      <w:divBdr>
                        <w:top w:val="none" w:sz="0" w:space="0" w:color="auto"/>
                        <w:left w:val="none" w:sz="0" w:space="0" w:color="auto"/>
                        <w:bottom w:val="none" w:sz="0" w:space="0" w:color="auto"/>
                        <w:right w:val="none" w:sz="0" w:space="0" w:color="auto"/>
                      </w:divBdr>
                      <w:divsChild>
                        <w:div w:id="418412523">
                          <w:marLeft w:val="0"/>
                          <w:marRight w:val="0"/>
                          <w:marTop w:val="0"/>
                          <w:marBottom w:val="0"/>
                          <w:divBdr>
                            <w:top w:val="none" w:sz="0" w:space="0" w:color="auto"/>
                            <w:left w:val="none" w:sz="0" w:space="0" w:color="auto"/>
                            <w:bottom w:val="none" w:sz="0" w:space="0" w:color="auto"/>
                            <w:right w:val="none" w:sz="0" w:space="0" w:color="auto"/>
                          </w:divBdr>
                          <w:divsChild>
                            <w:div w:id="2006977628">
                              <w:marLeft w:val="0"/>
                              <w:marRight w:val="0"/>
                              <w:marTop w:val="0"/>
                              <w:marBottom w:val="0"/>
                              <w:divBdr>
                                <w:top w:val="none" w:sz="0" w:space="0" w:color="auto"/>
                                <w:left w:val="none" w:sz="0" w:space="0" w:color="auto"/>
                                <w:bottom w:val="none" w:sz="0" w:space="0" w:color="auto"/>
                                <w:right w:val="none" w:sz="0" w:space="0" w:color="auto"/>
                              </w:divBdr>
                              <w:divsChild>
                                <w:div w:id="41443681">
                                  <w:marLeft w:val="0"/>
                                  <w:marRight w:val="0"/>
                                  <w:marTop w:val="0"/>
                                  <w:marBottom w:val="0"/>
                                  <w:divBdr>
                                    <w:top w:val="none" w:sz="0" w:space="0" w:color="auto"/>
                                    <w:left w:val="none" w:sz="0" w:space="0" w:color="auto"/>
                                    <w:bottom w:val="none" w:sz="0" w:space="0" w:color="auto"/>
                                    <w:right w:val="none" w:sz="0" w:space="0" w:color="auto"/>
                                  </w:divBdr>
                                </w:div>
                                <w:div w:id="199705296">
                                  <w:marLeft w:val="0"/>
                                  <w:marRight w:val="0"/>
                                  <w:marTop w:val="0"/>
                                  <w:marBottom w:val="0"/>
                                  <w:divBdr>
                                    <w:top w:val="none" w:sz="0" w:space="0" w:color="auto"/>
                                    <w:left w:val="none" w:sz="0" w:space="0" w:color="auto"/>
                                    <w:bottom w:val="none" w:sz="0" w:space="0" w:color="auto"/>
                                    <w:right w:val="none" w:sz="0" w:space="0" w:color="auto"/>
                                  </w:divBdr>
                                </w:div>
                                <w:div w:id="1058939159">
                                  <w:marLeft w:val="0"/>
                                  <w:marRight w:val="0"/>
                                  <w:marTop w:val="0"/>
                                  <w:marBottom w:val="0"/>
                                  <w:divBdr>
                                    <w:top w:val="none" w:sz="0" w:space="0" w:color="auto"/>
                                    <w:left w:val="none" w:sz="0" w:space="0" w:color="auto"/>
                                    <w:bottom w:val="none" w:sz="0" w:space="0" w:color="auto"/>
                                    <w:right w:val="none" w:sz="0" w:space="0" w:color="auto"/>
                                  </w:divBdr>
                                </w:div>
                              </w:divsChild>
                            </w:div>
                            <w:div w:id="1822112706">
                              <w:marLeft w:val="0"/>
                              <w:marRight w:val="0"/>
                              <w:marTop w:val="0"/>
                              <w:marBottom w:val="0"/>
                              <w:divBdr>
                                <w:top w:val="none" w:sz="0" w:space="0" w:color="auto"/>
                                <w:left w:val="none" w:sz="0" w:space="0" w:color="auto"/>
                                <w:bottom w:val="none" w:sz="0" w:space="0" w:color="auto"/>
                                <w:right w:val="none" w:sz="0" w:space="0" w:color="auto"/>
                              </w:divBdr>
                              <w:divsChild>
                                <w:div w:id="429476358">
                                  <w:marLeft w:val="0"/>
                                  <w:marRight w:val="0"/>
                                  <w:marTop w:val="0"/>
                                  <w:marBottom w:val="0"/>
                                  <w:divBdr>
                                    <w:top w:val="none" w:sz="0" w:space="0" w:color="auto"/>
                                    <w:left w:val="none" w:sz="0" w:space="0" w:color="auto"/>
                                    <w:bottom w:val="none" w:sz="0" w:space="0" w:color="auto"/>
                                    <w:right w:val="none" w:sz="0" w:space="0" w:color="auto"/>
                                  </w:divBdr>
                                </w:div>
                              </w:divsChild>
                            </w:div>
                            <w:div w:id="628128844">
                              <w:marLeft w:val="0"/>
                              <w:marRight w:val="0"/>
                              <w:marTop w:val="0"/>
                              <w:marBottom w:val="0"/>
                              <w:divBdr>
                                <w:top w:val="none" w:sz="0" w:space="0" w:color="auto"/>
                                <w:left w:val="none" w:sz="0" w:space="0" w:color="auto"/>
                                <w:bottom w:val="none" w:sz="0" w:space="0" w:color="auto"/>
                                <w:right w:val="none" w:sz="0" w:space="0" w:color="auto"/>
                              </w:divBdr>
                              <w:divsChild>
                                <w:div w:id="108410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86743">
      <w:bodyDiv w:val="1"/>
      <w:marLeft w:val="0"/>
      <w:marRight w:val="0"/>
      <w:marTop w:val="0"/>
      <w:marBottom w:val="0"/>
      <w:divBdr>
        <w:top w:val="none" w:sz="0" w:space="0" w:color="auto"/>
        <w:left w:val="none" w:sz="0" w:space="0" w:color="auto"/>
        <w:bottom w:val="none" w:sz="0" w:space="0" w:color="auto"/>
        <w:right w:val="none" w:sz="0" w:space="0" w:color="auto"/>
      </w:divBdr>
    </w:div>
    <w:div w:id="212351371">
      <w:bodyDiv w:val="1"/>
      <w:marLeft w:val="0"/>
      <w:marRight w:val="0"/>
      <w:marTop w:val="0"/>
      <w:marBottom w:val="0"/>
      <w:divBdr>
        <w:top w:val="none" w:sz="0" w:space="0" w:color="auto"/>
        <w:left w:val="none" w:sz="0" w:space="0" w:color="auto"/>
        <w:bottom w:val="none" w:sz="0" w:space="0" w:color="auto"/>
        <w:right w:val="none" w:sz="0" w:space="0" w:color="auto"/>
      </w:divBdr>
      <w:divsChild>
        <w:div w:id="1498496171">
          <w:marLeft w:val="0"/>
          <w:marRight w:val="0"/>
          <w:marTop w:val="0"/>
          <w:marBottom w:val="0"/>
          <w:divBdr>
            <w:top w:val="none" w:sz="0" w:space="0" w:color="auto"/>
            <w:left w:val="none" w:sz="0" w:space="0" w:color="auto"/>
            <w:bottom w:val="none" w:sz="0" w:space="0" w:color="auto"/>
            <w:right w:val="none" w:sz="0" w:space="0" w:color="auto"/>
          </w:divBdr>
        </w:div>
        <w:div w:id="1959527361">
          <w:marLeft w:val="0"/>
          <w:marRight w:val="0"/>
          <w:marTop w:val="0"/>
          <w:marBottom w:val="0"/>
          <w:divBdr>
            <w:top w:val="none" w:sz="0" w:space="0" w:color="auto"/>
            <w:left w:val="none" w:sz="0" w:space="0" w:color="auto"/>
            <w:bottom w:val="none" w:sz="0" w:space="0" w:color="auto"/>
            <w:right w:val="none" w:sz="0" w:space="0" w:color="auto"/>
          </w:divBdr>
        </w:div>
      </w:divsChild>
    </w:div>
    <w:div w:id="306207165">
      <w:bodyDiv w:val="1"/>
      <w:marLeft w:val="0"/>
      <w:marRight w:val="0"/>
      <w:marTop w:val="0"/>
      <w:marBottom w:val="0"/>
      <w:divBdr>
        <w:top w:val="none" w:sz="0" w:space="0" w:color="auto"/>
        <w:left w:val="none" w:sz="0" w:space="0" w:color="auto"/>
        <w:bottom w:val="none" w:sz="0" w:space="0" w:color="auto"/>
        <w:right w:val="none" w:sz="0" w:space="0" w:color="auto"/>
      </w:divBdr>
    </w:div>
    <w:div w:id="418524539">
      <w:bodyDiv w:val="1"/>
      <w:marLeft w:val="0"/>
      <w:marRight w:val="0"/>
      <w:marTop w:val="0"/>
      <w:marBottom w:val="0"/>
      <w:divBdr>
        <w:top w:val="none" w:sz="0" w:space="0" w:color="auto"/>
        <w:left w:val="none" w:sz="0" w:space="0" w:color="auto"/>
        <w:bottom w:val="none" w:sz="0" w:space="0" w:color="auto"/>
        <w:right w:val="none" w:sz="0" w:space="0" w:color="auto"/>
      </w:divBdr>
    </w:div>
    <w:div w:id="523860104">
      <w:bodyDiv w:val="1"/>
      <w:marLeft w:val="0"/>
      <w:marRight w:val="0"/>
      <w:marTop w:val="0"/>
      <w:marBottom w:val="0"/>
      <w:divBdr>
        <w:top w:val="none" w:sz="0" w:space="0" w:color="auto"/>
        <w:left w:val="none" w:sz="0" w:space="0" w:color="auto"/>
        <w:bottom w:val="none" w:sz="0" w:space="0" w:color="auto"/>
        <w:right w:val="none" w:sz="0" w:space="0" w:color="auto"/>
      </w:divBdr>
    </w:div>
    <w:div w:id="527180488">
      <w:bodyDiv w:val="1"/>
      <w:marLeft w:val="0"/>
      <w:marRight w:val="0"/>
      <w:marTop w:val="0"/>
      <w:marBottom w:val="0"/>
      <w:divBdr>
        <w:top w:val="none" w:sz="0" w:space="0" w:color="auto"/>
        <w:left w:val="none" w:sz="0" w:space="0" w:color="auto"/>
        <w:bottom w:val="none" w:sz="0" w:space="0" w:color="auto"/>
        <w:right w:val="none" w:sz="0" w:space="0" w:color="auto"/>
      </w:divBdr>
    </w:div>
    <w:div w:id="586575930">
      <w:bodyDiv w:val="1"/>
      <w:marLeft w:val="0"/>
      <w:marRight w:val="0"/>
      <w:marTop w:val="0"/>
      <w:marBottom w:val="0"/>
      <w:divBdr>
        <w:top w:val="none" w:sz="0" w:space="0" w:color="auto"/>
        <w:left w:val="none" w:sz="0" w:space="0" w:color="auto"/>
        <w:bottom w:val="none" w:sz="0" w:space="0" w:color="auto"/>
        <w:right w:val="none" w:sz="0" w:space="0" w:color="auto"/>
      </w:divBdr>
    </w:div>
    <w:div w:id="588270855">
      <w:bodyDiv w:val="1"/>
      <w:marLeft w:val="0"/>
      <w:marRight w:val="0"/>
      <w:marTop w:val="0"/>
      <w:marBottom w:val="0"/>
      <w:divBdr>
        <w:top w:val="none" w:sz="0" w:space="0" w:color="auto"/>
        <w:left w:val="none" w:sz="0" w:space="0" w:color="auto"/>
        <w:bottom w:val="none" w:sz="0" w:space="0" w:color="auto"/>
        <w:right w:val="none" w:sz="0" w:space="0" w:color="auto"/>
      </w:divBdr>
    </w:div>
    <w:div w:id="640576946">
      <w:bodyDiv w:val="1"/>
      <w:marLeft w:val="0"/>
      <w:marRight w:val="0"/>
      <w:marTop w:val="0"/>
      <w:marBottom w:val="0"/>
      <w:divBdr>
        <w:top w:val="none" w:sz="0" w:space="0" w:color="auto"/>
        <w:left w:val="none" w:sz="0" w:space="0" w:color="auto"/>
        <w:bottom w:val="none" w:sz="0" w:space="0" w:color="auto"/>
        <w:right w:val="none" w:sz="0" w:space="0" w:color="auto"/>
      </w:divBdr>
    </w:div>
    <w:div w:id="714625555">
      <w:bodyDiv w:val="1"/>
      <w:marLeft w:val="0"/>
      <w:marRight w:val="0"/>
      <w:marTop w:val="0"/>
      <w:marBottom w:val="0"/>
      <w:divBdr>
        <w:top w:val="none" w:sz="0" w:space="0" w:color="auto"/>
        <w:left w:val="none" w:sz="0" w:space="0" w:color="auto"/>
        <w:bottom w:val="none" w:sz="0" w:space="0" w:color="auto"/>
        <w:right w:val="none" w:sz="0" w:space="0" w:color="auto"/>
      </w:divBdr>
    </w:div>
    <w:div w:id="751975921">
      <w:bodyDiv w:val="1"/>
      <w:marLeft w:val="0"/>
      <w:marRight w:val="0"/>
      <w:marTop w:val="0"/>
      <w:marBottom w:val="0"/>
      <w:divBdr>
        <w:top w:val="none" w:sz="0" w:space="0" w:color="auto"/>
        <w:left w:val="none" w:sz="0" w:space="0" w:color="auto"/>
        <w:bottom w:val="none" w:sz="0" w:space="0" w:color="auto"/>
        <w:right w:val="none" w:sz="0" w:space="0" w:color="auto"/>
      </w:divBdr>
    </w:div>
    <w:div w:id="778717342">
      <w:bodyDiv w:val="1"/>
      <w:marLeft w:val="0"/>
      <w:marRight w:val="0"/>
      <w:marTop w:val="0"/>
      <w:marBottom w:val="0"/>
      <w:divBdr>
        <w:top w:val="none" w:sz="0" w:space="0" w:color="auto"/>
        <w:left w:val="none" w:sz="0" w:space="0" w:color="auto"/>
        <w:bottom w:val="none" w:sz="0" w:space="0" w:color="auto"/>
        <w:right w:val="none" w:sz="0" w:space="0" w:color="auto"/>
      </w:divBdr>
      <w:divsChild>
        <w:div w:id="452360045">
          <w:marLeft w:val="0"/>
          <w:marRight w:val="0"/>
          <w:marTop w:val="0"/>
          <w:marBottom w:val="0"/>
          <w:divBdr>
            <w:top w:val="none" w:sz="0" w:space="0" w:color="auto"/>
            <w:left w:val="none" w:sz="0" w:space="0" w:color="auto"/>
            <w:bottom w:val="none" w:sz="0" w:space="0" w:color="auto"/>
            <w:right w:val="none" w:sz="0" w:space="0" w:color="auto"/>
          </w:divBdr>
          <w:divsChild>
            <w:div w:id="1943491600">
              <w:marLeft w:val="0"/>
              <w:marRight w:val="0"/>
              <w:marTop w:val="0"/>
              <w:marBottom w:val="0"/>
              <w:divBdr>
                <w:top w:val="none" w:sz="0" w:space="0" w:color="auto"/>
                <w:left w:val="none" w:sz="0" w:space="0" w:color="auto"/>
                <w:bottom w:val="none" w:sz="0" w:space="0" w:color="auto"/>
                <w:right w:val="none" w:sz="0" w:space="0" w:color="auto"/>
              </w:divBdr>
              <w:divsChild>
                <w:div w:id="402530573">
                  <w:marLeft w:val="0"/>
                  <w:marRight w:val="0"/>
                  <w:marTop w:val="0"/>
                  <w:marBottom w:val="0"/>
                  <w:divBdr>
                    <w:top w:val="none" w:sz="0" w:space="0" w:color="auto"/>
                    <w:left w:val="none" w:sz="0" w:space="0" w:color="auto"/>
                    <w:bottom w:val="none" w:sz="0" w:space="0" w:color="auto"/>
                    <w:right w:val="none" w:sz="0" w:space="0" w:color="auto"/>
                  </w:divBdr>
                  <w:divsChild>
                    <w:div w:id="1414669739">
                      <w:marLeft w:val="0"/>
                      <w:marRight w:val="0"/>
                      <w:marTop w:val="0"/>
                      <w:marBottom w:val="0"/>
                      <w:divBdr>
                        <w:top w:val="none" w:sz="0" w:space="0" w:color="auto"/>
                        <w:left w:val="none" w:sz="0" w:space="0" w:color="auto"/>
                        <w:bottom w:val="none" w:sz="0" w:space="0" w:color="auto"/>
                        <w:right w:val="none" w:sz="0" w:space="0" w:color="auto"/>
                      </w:divBdr>
                      <w:divsChild>
                        <w:div w:id="459884114">
                          <w:marLeft w:val="0"/>
                          <w:marRight w:val="0"/>
                          <w:marTop w:val="0"/>
                          <w:marBottom w:val="0"/>
                          <w:divBdr>
                            <w:top w:val="none" w:sz="0" w:space="0" w:color="auto"/>
                            <w:left w:val="none" w:sz="0" w:space="0" w:color="auto"/>
                            <w:bottom w:val="none" w:sz="0" w:space="0" w:color="auto"/>
                            <w:right w:val="none" w:sz="0" w:space="0" w:color="auto"/>
                          </w:divBdr>
                          <w:divsChild>
                            <w:div w:id="833687966">
                              <w:marLeft w:val="0"/>
                              <w:marRight w:val="0"/>
                              <w:marTop w:val="0"/>
                              <w:marBottom w:val="0"/>
                              <w:divBdr>
                                <w:top w:val="none" w:sz="0" w:space="0" w:color="auto"/>
                                <w:left w:val="none" w:sz="0" w:space="0" w:color="auto"/>
                                <w:bottom w:val="none" w:sz="0" w:space="0" w:color="auto"/>
                                <w:right w:val="none" w:sz="0" w:space="0" w:color="auto"/>
                              </w:divBdr>
                              <w:divsChild>
                                <w:div w:id="186454215">
                                  <w:marLeft w:val="0"/>
                                  <w:marRight w:val="0"/>
                                  <w:marTop w:val="0"/>
                                  <w:marBottom w:val="0"/>
                                  <w:divBdr>
                                    <w:top w:val="none" w:sz="0" w:space="0" w:color="auto"/>
                                    <w:left w:val="none" w:sz="0" w:space="0" w:color="auto"/>
                                    <w:bottom w:val="none" w:sz="0" w:space="0" w:color="auto"/>
                                    <w:right w:val="none" w:sz="0" w:space="0" w:color="auto"/>
                                  </w:divBdr>
                                </w:div>
                              </w:divsChild>
                            </w:div>
                            <w:div w:id="361322886">
                              <w:marLeft w:val="0"/>
                              <w:marRight w:val="0"/>
                              <w:marTop w:val="0"/>
                              <w:marBottom w:val="0"/>
                              <w:divBdr>
                                <w:top w:val="none" w:sz="0" w:space="0" w:color="auto"/>
                                <w:left w:val="none" w:sz="0" w:space="0" w:color="auto"/>
                                <w:bottom w:val="none" w:sz="0" w:space="0" w:color="auto"/>
                                <w:right w:val="none" w:sz="0" w:space="0" w:color="auto"/>
                              </w:divBdr>
                              <w:divsChild>
                                <w:div w:id="1923949314">
                                  <w:marLeft w:val="0"/>
                                  <w:marRight w:val="0"/>
                                  <w:marTop w:val="0"/>
                                  <w:marBottom w:val="0"/>
                                  <w:divBdr>
                                    <w:top w:val="none" w:sz="0" w:space="0" w:color="auto"/>
                                    <w:left w:val="none" w:sz="0" w:space="0" w:color="auto"/>
                                    <w:bottom w:val="none" w:sz="0" w:space="0" w:color="auto"/>
                                    <w:right w:val="none" w:sz="0" w:space="0" w:color="auto"/>
                                  </w:divBdr>
                                </w:div>
                              </w:divsChild>
                            </w:div>
                            <w:div w:id="939489852">
                              <w:marLeft w:val="0"/>
                              <w:marRight w:val="0"/>
                              <w:marTop w:val="0"/>
                              <w:marBottom w:val="0"/>
                              <w:divBdr>
                                <w:top w:val="none" w:sz="0" w:space="0" w:color="auto"/>
                                <w:left w:val="none" w:sz="0" w:space="0" w:color="auto"/>
                                <w:bottom w:val="none" w:sz="0" w:space="0" w:color="auto"/>
                                <w:right w:val="none" w:sz="0" w:space="0" w:color="auto"/>
                              </w:divBdr>
                              <w:divsChild>
                                <w:div w:id="1516921132">
                                  <w:marLeft w:val="0"/>
                                  <w:marRight w:val="0"/>
                                  <w:marTop w:val="0"/>
                                  <w:marBottom w:val="0"/>
                                  <w:divBdr>
                                    <w:top w:val="none" w:sz="0" w:space="0" w:color="auto"/>
                                    <w:left w:val="none" w:sz="0" w:space="0" w:color="auto"/>
                                    <w:bottom w:val="none" w:sz="0" w:space="0" w:color="auto"/>
                                    <w:right w:val="none" w:sz="0" w:space="0" w:color="auto"/>
                                  </w:divBdr>
                                </w:div>
                                <w:div w:id="1834295937">
                                  <w:marLeft w:val="0"/>
                                  <w:marRight w:val="0"/>
                                  <w:marTop w:val="0"/>
                                  <w:marBottom w:val="0"/>
                                  <w:divBdr>
                                    <w:top w:val="none" w:sz="0" w:space="0" w:color="auto"/>
                                    <w:left w:val="none" w:sz="0" w:space="0" w:color="auto"/>
                                    <w:bottom w:val="none" w:sz="0" w:space="0" w:color="auto"/>
                                    <w:right w:val="none" w:sz="0" w:space="0" w:color="auto"/>
                                  </w:divBdr>
                                </w:div>
                                <w:div w:id="21172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556894">
      <w:bodyDiv w:val="1"/>
      <w:marLeft w:val="0"/>
      <w:marRight w:val="0"/>
      <w:marTop w:val="0"/>
      <w:marBottom w:val="0"/>
      <w:divBdr>
        <w:top w:val="none" w:sz="0" w:space="0" w:color="auto"/>
        <w:left w:val="none" w:sz="0" w:space="0" w:color="auto"/>
        <w:bottom w:val="none" w:sz="0" w:space="0" w:color="auto"/>
        <w:right w:val="none" w:sz="0" w:space="0" w:color="auto"/>
      </w:divBdr>
    </w:div>
    <w:div w:id="1001394655">
      <w:bodyDiv w:val="1"/>
      <w:marLeft w:val="0"/>
      <w:marRight w:val="0"/>
      <w:marTop w:val="0"/>
      <w:marBottom w:val="0"/>
      <w:divBdr>
        <w:top w:val="none" w:sz="0" w:space="0" w:color="auto"/>
        <w:left w:val="none" w:sz="0" w:space="0" w:color="auto"/>
        <w:bottom w:val="none" w:sz="0" w:space="0" w:color="auto"/>
        <w:right w:val="none" w:sz="0" w:space="0" w:color="auto"/>
      </w:divBdr>
    </w:div>
    <w:div w:id="1078865202">
      <w:bodyDiv w:val="1"/>
      <w:marLeft w:val="0"/>
      <w:marRight w:val="0"/>
      <w:marTop w:val="0"/>
      <w:marBottom w:val="0"/>
      <w:divBdr>
        <w:top w:val="none" w:sz="0" w:space="0" w:color="auto"/>
        <w:left w:val="none" w:sz="0" w:space="0" w:color="auto"/>
        <w:bottom w:val="none" w:sz="0" w:space="0" w:color="auto"/>
        <w:right w:val="none" w:sz="0" w:space="0" w:color="auto"/>
      </w:divBdr>
    </w:div>
    <w:div w:id="1096905023">
      <w:bodyDiv w:val="1"/>
      <w:marLeft w:val="0"/>
      <w:marRight w:val="0"/>
      <w:marTop w:val="0"/>
      <w:marBottom w:val="0"/>
      <w:divBdr>
        <w:top w:val="none" w:sz="0" w:space="0" w:color="auto"/>
        <w:left w:val="none" w:sz="0" w:space="0" w:color="auto"/>
        <w:bottom w:val="none" w:sz="0" w:space="0" w:color="auto"/>
        <w:right w:val="none" w:sz="0" w:space="0" w:color="auto"/>
      </w:divBdr>
    </w:div>
    <w:div w:id="1160927628">
      <w:bodyDiv w:val="1"/>
      <w:marLeft w:val="0"/>
      <w:marRight w:val="0"/>
      <w:marTop w:val="0"/>
      <w:marBottom w:val="0"/>
      <w:divBdr>
        <w:top w:val="none" w:sz="0" w:space="0" w:color="auto"/>
        <w:left w:val="none" w:sz="0" w:space="0" w:color="auto"/>
        <w:bottom w:val="none" w:sz="0" w:space="0" w:color="auto"/>
        <w:right w:val="none" w:sz="0" w:space="0" w:color="auto"/>
      </w:divBdr>
    </w:div>
    <w:div w:id="1190724213">
      <w:bodyDiv w:val="1"/>
      <w:marLeft w:val="0"/>
      <w:marRight w:val="0"/>
      <w:marTop w:val="0"/>
      <w:marBottom w:val="0"/>
      <w:divBdr>
        <w:top w:val="none" w:sz="0" w:space="0" w:color="auto"/>
        <w:left w:val="none" w:sz="0" w:space="0" w:color="auto"/>
        <w:bottom w:val="none" w:sz="0" w:space="0" w:color="auto"/>
        <w:right w:val="none" w:sz="0" w:space="0" w:color="auto"/>
      </w:divBdr>
      <w:divsChild>
        <w:div w:id="800347462">
          <w:marLeft w:val="0"/>
          <w:marRight w:val="0"/>
          <w:marTop w:val="0"/>
          <w:marBottom w:val="0"/>
          <w:divBdr>
            <w:top w:val="none" w:sz="0" w:space="0" w:color="auto"/>
            <w:left w:val="none" w:sz="0" w:space="0" w:color="auto"/>
            <w:bottom w:val="none" w:sz="0" w:space="0" w:color="auto"/>
            <w:right w:val="none" w:sz="0" w:space="0" w:color="auto"/>
          </w:divBdr>
        </w:div>
        <w:div w:id="1875772498">
          <w:marLeft w:val="0"/>
          <w:marRight w:val="0"/>
          <w:marTop w:val="0"/>
          <w:marBottom w:val="0"/>
          <w:divBdr>
            <w:top w:val="none" w:sz="0" w:space="0" w:color="auto"/>
            <w:left w:val="none" w:sz="0" w:space="0" w:color="auto"/>
            <w:bottom w:val="none" w:sz="0" w:space="0" w:color="auto"/>
            <w:right w:val="none" w:sz="0" w:space="0" w:color="auto"/>
          </w:divBdr>
        </w:div>
      </w:divsChild>
    </w:div>
    <w:div w:id="1282150066">
      <w:bodyDiv w:val="1"/>
      <w:marLeft w:val="0"/>
      <w:marRight w:val="0"/>
      <w:marTop w:val="0"/>
      <w:marBottom w:val="0"/>
      <w:divBdr>
        <w:top w:val="none" w:sz="0" w:space="0" w:color="auto"/>
        <w:left w:val="none" w:sz="0" w:space="0" w:color="auto"/>
        <w:bottom w:val="none" w:sz="0" w:space="0" w:color="auto"/>
        <w:right w:val="none" w:sz="0" w:space="0" w:color="auto"/>
      </w:divBdr>
      <w:divsChild>
        <w:div w:id="42338787">
          <w:marLeft w:val="0"/>
          <w:marRight w:val="0"/>
          <w:marTop w:val="0"/>
          <w:marBottom w:val="0"/>
          <w:divBdr>
            <w:top w:val="none" w:sz="0" w:space="0" w:color="auto"/>
            <w:left w:val="none" w:sz="0" w:space="0" w:color="auto"/>
            <w:bottom w:val="none" w:sz="0" w:space="0" w:color="auto"/>
            <w:right w:val="none" w:sz="0" w:space="0" w:color="auto"/>
          </w:divBdr>
        </w:div>
        <w:div w:id="93329179">
          <w:marLeft w:val="0"/>
          <w:marRight w:val="0"/>
          <w:marTop w:val="0"/>
          <w:marBottom w:val="0"/>
          <w:divBdr>
            <w:top w:val="none" w:sz="0" w:space="0" w:color="auto"/>
            <w:left w:val="none" w:sz="0" w:space="0" w:color="auto"/>
            <w:bottom w:val="none" w:sz="0" w:space="0" w:color="auto"/>
            <w:right w:val="none" w:sz="0" w:space="0" w:color="auto"/>
          </w:divBdr>
        </w:div>
      </w:divsChild>
    </w:div>
    <w:div w:id="1351564004">
      <w:bodyDiv w:val="1"/>
      <w:marLeft w:val="0"/>
      <w:marRight w:val="0"/>
      <w:marTop w:val="0"/>
      <w:marBottom w:val="0"/>
      <w:divBdr>
        <w:top w:val="none" w:sz="0" w:space="0" w:color="auto"/>
        <w:left w:val="none" w:sz="0" w:space="0" w:color="auto"/>
        <w:bottom w:val="none" w:sz="0" w:space="0" w:color="auto"/>
        <w:right w:val="none" w:sz="0" w:space="0" w:color="auto"/>
      </w:divBdr>
    </w:div>
    <w:div w:id="1371496869">
      <w:bodyDiv w:val="1"/>
      <w:marLeft w:val="0"/>
      <w:marRight w:val="0"/>
      <w:marTop w:val="0"/>
      <w:marBottom w:val="0"/>
      <w:divBdr>
        <w:top w:val="none" w:sz="0" w:space="0" w:color="auto"/>
        <w:left w:val="none" w:sz="0" w:space="0" w:color="auto"/>
        <w:bottom w:val="none" w:sz="0" w:space="0" w:color="auto"/>
        <w:right w:val="none" w:sz="0" w:space="0" w:color="auto"/>
      </w:divBdr>
    </w:div>
    <w:div w:id="1388995154">
      <w:bodyDiv w:val="1"/>
      <w:marLeft w:val="0"/>
      <w:marRight w:val="0"/>
      <w:marTop w:val="0"/>
      <w:marBottom w:val="0"/>
      <w:divBdr>
        <w:top w:val="none" w:sz="0" w:space="0" w:color="auto"/>
        <w:left w:val="none" w:sz="0" w:space="0" w:color="auto"/>
        <w:bottom w:val="none" w:sz="0" w:space="0" w:color="auto"/>
        <w:right w:val="none" w:sz="0" w:space="0" w:color="auto"/>
      </w:divBdr>
    </w:div>
    <w:div w:id="1397432727">
      <w:bodyDiv w:val="1"/>
      <w:marLeft w:val="0"/>
      <w:marRight w:val="0"/>
      <w:marTop w:val="0"/>
      <w:marBottom w:val="0"/>
      <w:divBdr>
        <w:top w:val="none" w:sz="0" w:space="0" w:color="auto"/>
        <w:left w:val="none" w:sz="0" w:space="0" w:color="auto"/>
        <w:bottom w:val="none" w:sz="0" w:space="0" w:color="auto"/>
        <w:right w:val="none" w:sz="0" w:space="0" w:color="auto"/>
      </w:divBdr>
    </w:div>
    <w:div w:id="1464811071">
      <w:bodyDiv w:val="1"/>
      <w:marLeft w:val="0"/>
      <w:marRight w:val="0"/>
      <w:marTop w:val="0"/>
      <w:marBottom w:val="0"/>
      <w:divBdr>
        <w:top w:val="none" w:sz="0" w:space="0" w:color="auto"/>
        <w:left w:val="none" w:sz="0" w:space="0" w:color="auto"/>
        <w:bottom w:val="none" w:sz="0" w:space="0" w:color="auto"/>
        <w:right w:val="none" w:sz="0" w:space="0" w:color="auto"/>
      </w:divBdr>
    </w:div>
    <w:div w:id="1471939200">
      <w:bodyDiv w:val="1"/>
      <w:marLeft w:val="0"/>
      <w:marRight w:val="0"/>
      <w:marTop w:val="0"/>
      <w:marBottom w:val="0"/>
      <w:divBdr>
        <w:top w:val="none" w:sz="0" w:space="0" w:color="auto"/>
        <w:left w:val="none" w:sz="0" w:space="0" w:color="auto"/>
        <w:bottom w:val="none" w:sz="0" w:space="0" w:color="auto"/>
        <w:right w:val="none" w:sz="0" w:space="0" w:color="auto"/>
      </w:divBdr>
    </w:div>
    <w:div w:id="1511875374">
      <w:bodyDiv w:val="1"/>
      <w:marLeft w:val="0"/>
      <w:marRight w:val="0"/>
      <w:marTop w:val="0"/>
      <w:marBottom w:val="0"/>
      <w:divBdr>
        <w:top w:val="none" w:sz="0" w:space="0" w:color="auto"/>
        <w:left w:val="none" w:sz="0" w:space="0" w:color="auto"/>
        <w:bottom w:val="none" w:sz="0" w:space="0" w:color="auto"/>
        <w:right w:val="none" w:sz="0" w:space="0" w:color="auto"/>
      </w:divBdr>
    </w:div>
    <w:div w:id="1553804333">
      <w:bodyDiv w:val="1"/>
      <w:marLeft w:val="0"/>
      <w:marRight w:val="0"/>
      <w:marTop w:val="0"/>
      <w:marBottom w:val="0"/>
      <w:divBdr>
        <w:top w:val="none" w:sz="0" w:space="0" w:color="auto"/>
        <w:left w:val="none" w:sz="0" w:space="0" w:color="auto"/>
        <w:bottom w:val="none" w:sz="0" w:space="0" w:color="auto"/>
        <w:right w:val="none" w:sz="0" w:space="0" w:color="auto"/>
      </w:divBdr>
    </w:div>
    <w:div w:id="1651903052">
      <w:bodyDiv w:val="1"/>
      <w:marLeft w:val="0"/>
      <w:marRight w:val="0"/>
      <w:marTop w:val="0"/>
      <w:marBottom w:val="0"/>
      <w:divBdr>
        <w:top w:val="none" w:sz="0" w:space="0" w:color="auto"/>
        <w:left w:val="none" w:sz="0" w:space="0" w:color="auto"/>
        <w:bottom w:val="none" w:sz="0" w:space="0" w:color="auto"/>
        <w:right w:val="none" w:sz="0" w:space="0" w:color="auto"/>
      </w:divBdr>
    </w:div>
    <w:div w:id="1707561937">
      <w:bodyDiv w:val="1"/>
      <w:marLeft w:val="0"/>
      <w:marRight w:val="0"/>
      <w:marTop w:val="0"/>
      <w:marBottom w:val="0"/>
      <w:divBdr>
        <w:top w:val="none" w:sz="0" w:space="0" w:color="auto"/>
        <w:left w:val="none" w:sz="0" w:space="0" w:color="auto"/>
        <w:bottom w:val="none" w:sz="0" w:space="0" w:color="auto"/>
        <w:right w:val="none" w:sz="0" w:space="0" w:color="auto"/>
      </w:divBdr>
    </w:div>
    <w:div w:id="1724021659">
      <w:bodyDiv w:val="1"/>
      <w:marLeft w:val="0"/>
      <w:marRight w:val="0"/>
      <w:marTop w:val="0"/>
      <w:marBottom w:val="0"/>
      <w:divBdr>
        <w:top w:val="none" w:sz="0" w:space="0" w:color="auto"/>
        <w:left w:val="none" w:sz="0" w:space="0" w:color="auto"/>
        <w:bottom w:val="none" w:sz="0" w:space="0" w:color="auto"/>
        <w:right w:val="none" w:sz="0" w:space="0" w:color="auto"/>
      </w:divBdr>
    </w:div>
    <w:div w:id="1780417919">
      <w:bodyDiv w:val="1"/>
      <w:marLeft w:val="0"/>
      <w:marRight w:val="0"/>
      <w:marTop w:val="0"/>
      <w:marBottom w:val="0"/>
      <w:divBdr>
        <w:top w:val="none" w:sz="0" w:space="0" w:color="auto"/>
        <w:left w:val="none" w:sz="0" w:space="0" w:color="auto"/>
        <w:bottom w:val="none" w:sz="0" w:space="0" w:color="auto"/>
        <w:right w:val="none" w:sz="0" w:space="0" w:color="auto"/>
      </w:divBdr>
    </w:div>
    <w:div w:id="1794788952">
      <w:bodyDiv w:val="1"/>
      <w:marLeft w:val="0"/>
      <w:marRight w:val="0"/>
      <w:marTop w:val="0"/>
      <w:marBottom w:val="0"/>
      <w:divBdr>
        <w:top w:val="none" w:sz="0" w:space="0" w:color="auto"/>
        <w:left w:val="none" w:sz="0" w:space="0" w:color="auto"/>
        <w:bottom w:val="none" w:sz="0" w:space="0" w:color="auto"/>
        <w:right w:val="none" w:sz="0" w:space="0" w:color="auto"/>
      </w:divBdr>
    </w:div>
    <w:div w:id="1933273861">
      <w:bodyDiv w:val="1"/>
      <w:marLeft w:val="0"/>
      <w:marRight w:val="0"/>
      <w:marTop w:val="0"/>
      <w:marBottom w:val="0"/>
      <w:divBdr>
        <w:top w:val="none" w:sz="0" w:space="0" w:color="auto"/>
        <w:left w:val="none" w:sz="0" w:space="0" w:color="auto"/>
        <w:bottom w:val="none" w:sz="0" w:space="0" w:color="auto"/>
        <w:right w:val="none" w:sz="0" w:space="0" w:color="auto"/>
      </w:divBdr>
    </w:div>
    <w:div w:id="2004233436">
      <w:bodyDiv w:val="1"/>
      <w:marLeft w:val="0"/>
      <w:marRight w:val="0"/>
      <w:marTop w:val="0"/>
      <w:marBottom w:val="0"/>
      <w:divBdr>
        <w:top w:val="none" w:sz="0" w:space="0" w:color="auto"/>
        <w:left w:val="none" w:sz="0" w:space="0" w:color="auto"/>
        <w:bottom w:val="none" w:sz="0" w:space="0" w:color="auto"/>
        <w:right w:val="none" w:sz="0" w:space="0" w:color="auto"/>
      </w:divBdr>
    </w:div>
    <w:div w:id="206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A r r a y O f D o c u m e n t L i n k   x m l n s : x s i = " h t t p : / / w w w . w 3 . o r g / 2 0 0 1 / X M L S c h e m a - i n s t a n c e "   x m l n s : x s d = " h t t p : / / w w w . w 3 . o r g / 2 0 0 1 / X M L S c h e m a " / > 
</file>

<file path=customXml/itemProps1.xml><?xml version="1.0" encoding="utf-8"?>
<ds:datastoreItem xmlns:ds="http://schemas.openxmlformats.org/officeDocument/2006/customXml" ds:itemID="{64333BF7-18B6-4FD4-A922-9346FEEF27AF}">
  <ds:schemaRefs>
    <ds:schemaRef ds:uri="http://www.w3.org/2001/XMLSchema"/>
  </ds:schemaRefs>
</ds:datastoreItem>
</file>

<file path=customXml/itemProps2.xml><?xml version="1.0" encoding="utf-8"?>
<ds:datastoreItem xmlns:ds="http://schemas.openxmlformats.org/officeDocument/2006/customXml" ds:itemID="{1AF4CB49-FF91-4D1F-A7E2-9734A211AF84}">
  <ds:schemaRefs>
    <ds:schemaRef ds:uri="http://schemas.openxmlformats.org/officeDocument/2006/bibliography"/>
  </ds:schemaRefs>
</ds:datastoreItem>
</file>

<file path=customXml/itemProps3.xml><?xml version="1.0" encoding="utf-8"?>
<ds:datastoreItem xmlns:ds="http://schemas.openxmlformats.org/officeDocument/2006/customXml" ds:itemID="{97B57260-733B-40B6-926D-DA4E3E2FAD5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13619</Words>
  <Characters>81719</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UMOWA  Nr ROA</vt:lpstr>
    </vt:vector>
  </TitlesOfParts>
  <Company>Urzad Gminy Dopiewo</Company>
  <LinksUpToDate>false</LinksUpToDate>
  <CharactersWithSpaces>95148</CharactersWithSpaces>
  <SharedDoc>false</SharedDoc>
  <HLinks>
    <vt:vector size="6" baseType="variant">
      <vt:variant>
        <vt:i4>3473519</vt:i4>
      </vt:variant>
      <vt:variant>
        <vt:i4>0</vt:i4>
      </vt:variant>
      <vt:variant>
        <vt:i4>0</vt:i4>
      </vt:variant>
      <vt:variant>
        <vt:i4>5</vt:i4>
      </vt:variant>
      <vt:variant>
        <vt:lpwstr>mailto:iod%40dopiewo.pl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ROA</dc:title>
  <dc:subject/>
  <dc:creator>mpawlicka</dc:creator>
  <cp:keywords/>
  <dc:description/>
  <cp:lastModifiedBy>Admin Admin</cp:lastModifiedBy>
  <cp:revision>5</cp:revision>
  <cp:lastPrinted>2026-02-26T09:00:00Z</cp:lastPrinted>
  <dcterms:created xsi:type="dcterms:W3CDTF">2026-04-17T09:49:00Z</dcterms:created>
  <dcterms:modified xsi:type="dcterms:W3CDTF">2026-04-17T11:45:00Z</dcterms:modified>
</cp:coreProperties>
</file>